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77777777">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5C1BBA9B">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1733B7">
        <w:rPr>
          <w:rFonts w:ascii="Arial" w:hAnsi="Arial" w:cs="Arial"/>
          <w:bCs/>
          <w:sz w:val="24"/>
          <w:szCs w:val="24"/>
        </w:rPr>
        <w:t>773</w:t>
      </w:r>
      <w:r w:rsidR="00E64071">
        <w:rPr>
          <w:rFonts w:ascii="Arial" w:hAnsi="Arial" w:cs="Arial"/>
          <w:bCs/>
          <w:sz w:val="24"/>
          <w:szCs w:val="24"/>
        </w:rPr>
        <w:t>/2025</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1733B7" w:rsidR="000834CF" w:rsidP="001733B7" w:rsidRDefault="008962AC" w14:paraId="3766DE3A" w14:textId="699C17FD">
      <w:pPr>
        <w:pStyle w:val="Default"/>
        <w:rPr>
          <w:rFonts w:ascii="Arial" w:hAnsi="Arial" w:cs="Arial"/>
        </w:rPr>
      </w:pPr>
      <w:r w:rsidRPr="001733B7">
        <w:rPr>
          <w:rFonts w:ascii="Arial" w:hAnsi="Arial" w:cs="Arial"/>
          <w:bCs/>
        </w:rPr>
        <w:t xml:space="preserve">održanog dana </w:t>
      </w:r>
      <w:r w:rsidRPr="001733B7" w:rsidR="001733B7">
        <w:rPr>
          <w:rFonts w:ascii="Arial" w:hAnsi="Arial" w:cs="Arial"/>
          <w:bCs/>
        </w:rPr>
        <w:t>16</w:t>
      </w:r>
      <w:r w:rsidRPr="001733B7" w:rsidR="00E64071">
        <w:rPr>
          <w:rFonts w:ascii="Arial" w:hAnsi="Arial" w:cs="Arial"/>
          <w:bCs/>
        </w:rPr>
        <w:t>. srpnja</w:t>
      </w:r>
      <w:r w:rsidRPr="001733B7" w:rsidR="006A1E92">
        <w:rPr>
          <w:rFonts w:ascii="Arial" w:hAnsi="Arial" w:cs="Arial"/>
          <w:bCs/>
        </w:rPr>
        <w:t xml:space="preserve"> 2025.</w:t>
      </w:r>
      <w:r w:rsidRPr="001733B7" w:rsidR="005F12F6">
        <w:rPr>
          <w:rFonts w:ascii="Arial" w:hAnsi="Arial" w:cs="Arial"/>
          <w:bCs/>
        </w:rPr>
        <w:t xml:space="preserve"> kod Trgovačkom sudu u Zagrebu</w:t>
      </w:r>
      <w:r w:rsidRPr="001733B7" w:rsidR="00936802">
        <w:rPr>
          <w:rFonts w:ascii="Arial" w:hAnsi="Arial" w:cs="Arial"/>
          <w:bCs/>
        </w:rPr>
        <w:t xml:space="preserve">, </w:t>
      </w:r>
      <w:r w:rsidRPr="001733B7" w:rsidR="00261AED">
        <w:rPr>
          <w:rFonts w:ascii="Arial" w:hAnsi="Arial" w:cs="Arial"/>
          <w:bCs/>
        </w:rPr>
        <w:t xml:space="preserve">u </w:t>
      </w:r>
      <w:r w:rsidRPr="001733B7" w:rsidR="00FF32FD">
        <w:rPr>
          <w:rFonts w:ascii="Arial" w:hAnsi="Arial" w:cs="Arial"/>
          <w:bCs/>
        </w:rPr>
        <w:t>steča</w:t>
      </w:r>
      <w:r w:rsidRPr="001733B7" w:rsidR="00FF32FD">
        <w:rPr>
          <w:rFonts w:ascii="Arial" w:hAnsi="Arial" w:cs="Arial"/>
        </w:rPr>
        <w:t>jnom postupku nad</w:t>
      </w:r>
      <w:r w:rsidRPr="001733B7" w:rsidR="004B0A91">
        <w:rPr>
          <w:rFonts w:ascii="Arial" w:hAnsi="Arial" w:cs="Arial"/>
        </w:rPr>
        <w:t xml:space="preserve"> </w:t>
      </w:r>
      <w:r w:rsidRPr="001733B7" w:rsidR="000E580B">
        <w:rPr>
          <w:rFonts w:ascii="Arial" w:hAnsi="Arial" w:cs="Arial"/>
        </w:rPr>
        <w:t xml:space="preserve"> </w:t>
      </w:r>
      <w:r w:rsidRPr="001733B7" w:rsidR="004C3B4F">
        <w:rPr>
          <w:rFonts w:ascii="Arial" w:hAnsi="Arial" w:cs="Arial"/>
        </w:rPr>
        <w:t xml:space="preserve"> </w:t>
      </w:r>
      <w:r w:rsidRPr="001733B7" w:rsidR="001D65CF">
        <w:rPr>
          <w:rFonts w:ascii="Arial" w:hAnsi="Arial" w:cs="Arial"/>
        </w:rPr>
        <w:t>stečajnim dužnikom</w:t>
      </w:r>
      <w:r w:rsidRPr="001733B7" w:rsidR="00BA203A">
        <w:rPr>
          <w:rFonts w:ascii="Arial" w:hAnsi="Arial" w:cs="Arial"/>
          <w:color w:val="auto"/>
        </w:rPr>
        <w:t xml:space="preserve"> </w:t>
      </w:r>
      <w:r w:rsidRPr="001733B7" w:rsidR="001702B9">
        <w:rPr>
          <w:rFonts w:ascii="Arial" w:hAnsi="Arial" w:cs="Arial"/>
        </w:rPr>
        <w:t xml:space="preserve"> </w:t>
      </w:r>
      <w:r w:rsidRPr="001733B7" w:rsidR="001733B7">
        <w:rPr>
          <w:rFonts w:ascii="Arial" w:hAnsi="Arial" w:cs="Arial"/>
        </w:rPr>
        <w:t>RECYCLE PLASTIC d.o.o. – u stečaju,  Zagreb, Prilaz Gjure Deželića 43, OIB: 80996926632</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337E694B">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1D2A2A">
        <w:rPr>
          <w:rFonts w:ascii="Arial" w:hAnsi="Arial" w:cs="Arial"/>
          <w:sz w:val="24"/>
          <w:szCs w:val="24"/>
        </w:rPr>
        <w:t>Ivana Brebrić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7DDC79E4">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26BF76B0">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DF7544" w:rsidP="00C62C16" w:rsidRDefault="00DB3BE8" w14:paraId="2902165E" w14:textId="5F5D983E">
      <w:pPr>
        <w:jc w:val="both"/>
        <w:rPr>
          <w:rFonts w:ascii="Arial" w:hAnsi="Arial" w:cs="Arial"/>
          <w:bCs/>
          <w:sz w:val="24"/>
          <w:szCs w:val="24"/>
        </w:rPr>
      </w:pPr>
      <w:r>
        <w:rPr>
          <w:rFonts w:ascii="Arial" w:hAnsi="Arial" w:cs="Arial"/>
          <w:bCs/>
          <w:sz w:val="24"/>
          <w:szCs w:val="24"/>
        </w:rPr>
        <w:t xml:space="preserve">RH-MINISTARSTVO FINANCIJA-POREZNA UPRAVA – </w:t>
      </w:r>
      <w:r w:rsidR="009A4C0A">
        <w:rPr>
          <w:rFonts w:ascii="Arial" w:hAnsi="Arial" w:cs="Arial"/>
          <w:bCs/>
          <w:sz w:val="24"/>
          <w:szCs w:val="24"/>
        </w:rPr>
        <w:t>Martin Blajić, savjetnik ŽDO-a Zagreb</w:t>
      </w:r>
    </w:p>
    <w:p w:rsidR="009A4C0A" w:rsidP="00C62C16" w:rsidRDefault="009A4C0A" w14:paraId="24A67A09" w14:textId="03D652A0">
      <w:pPr>
        <w:jc w:val="both"/>
        <w:rPr>
          <w:rFonts w:ascii="Arial" w:hAnsi="Arial" w:cs="Arial"/>
          <w:bCs/>
          <w:sz w:val="24"/>
          <w:szCs w:val="24"/>
        </w:rPr>
      </w:pPr>
      <w:r>
        <w:rPr>
          <w:rFonts w:ascii="Arial" w:hAnsi="Arial" w:cs="Arial"/>
          <w:bCs/>
          <w:sz w:val="24"/>
          <w:szCs w:val="24"/>
        </w:rPr>
        <w:t>ČISTOĆA d.o.o. – zz pun. Karlo Đula, odvj. vježbenik</w:t>
      </w:r>
    </w:p>
    <w:p w:rsidR="009C7BCD" w:rsidP="00C62C16" w:rsidRDefault="009C7BCD" w14:paraId="65E2CE8E" w14:textId="09F04753">
      <w:pPr>
        <w:jc w:val="both"/>
        <w:rPr>
          <w:rFonts w:ascii="Arial" w:hAnsi="Arial" w:cs="Arial"/>
          <w:bCs/>
          <w:sz w:val="24"/>
          <w:szCs w:val="24"/>
        </w:rPr>
      </w:pPr>
    </w:p>
    <w:p w:rsidR="009C7BCD" w:rsidP="00C62C16" w:rsidRDefault="009C7BCD" w14:paraId="61ECDF0B" w14:textId="5FB106CF">
      <w:pPr>
        <w:jc w:val="both"/>
        <w:rPr>
          <w:rFonts w:ascii="Arial" w:hAnsi="Arial" w:cs="Arial"/>
          <w:bCs/>
          <w:sz w:val="24"/>
          <w:szCs w:val="24"/>
        </w:rPr>
      </w:pPr>
      <w:r>
        <w:rPr>
          <w:rFonts w:ascii="Arial" w:hAnsi="Arial" w:cs="Arial"/>
          <w:bCs/>
          <w:sz w:val="24"/>
          <w:szCs w:val="24"/>
        </w:rPr>
        <w:t xml:space="preserve">          Konstatira se da je ročištu nazočna stečajna upraviteljica Monika Rakitničan</w:t>
      </w:r>
    </w:p>
    <w:p w:rsidRPr="00CB6BF2" w:rsidR="00225E77" w:rsidP="00195F0D" w:rsidRDefault="00225E77" w14:paraId="625BDC7E" w14:textId="790AB504">
      <w:pPr>
        <w:jc w:val="both"/>
        <w:rPr>
          <w:rFonts w:ascii="Arial" w:hAnsi="Arial" w:cs="Arial"/>
          <w:bCs/>
          <w:sz w:val="24"/>
          <w:szCs w:val="24"/>
        </w:rPr>
      </w:pPr>
    </w:p>
    <w:p w:rsidRPr="00CB6BF2" w:rsidR="00261EED" w:rsidP="005F12F6" w:rsidRDefault="00261EED" w14:paraId="432C85EF" w14:textId="6E1849E8">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1D2A2A">
        <w:rPr>
          <w:rFonts w:ascii="Arial" w:hAnsi="Arial" w:cs="Arial"/>
          <w:b w:val="false"/>
          <w:szCs w:val="24"/>
        </w:rPr>
        <w:t>1. travnja</w:t>
      </w:r>
      <w:r w:rsidR="00024D15">
        <w:rPr>
          <w:rFonts w:ascii="Arial" w:hAnsi="Arial" w:cs="Arial"/>
          <w:b w:val="false"/>
          <w:szCs w:val="24"/>
        </w:rPr>
        <w:t xml:space="preserve"> 2025</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1D2A2A">
        <w:rPr>
          <w:rFonts w:ascii="Arial" w:hAnsi="Arial" w:cs="Arial"/>
          <w:b w:val="false"/>
          <w:szCs w:val="24"/>
        </w:rPr>
        <w:t>1. travnja</w:t>
      </w:r>
      <w:r w:rsidR="00024D15">
        <w:rPr>
          <w:rFonts w:ascii="Arial" w:hAnsi="Arial" w:cs="Arial"/>
          <w:b w:val="false"/>
          <w:szCs w:val="24"/>
        </w:rPr>
        <w:t xml:space="preserve"> 2025.</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4F07DA28">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7E09365D">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093256">
        <w:rPr>
          <w:rFonts w:ascii="Arial" w:hAnsi="Arial" w:cs="Arial"/>
          <w:sz w:val="24"/>
          <w:szCs w:val="24"/>
        </w:rPr>
        <w:t>1. travnja</w:t>
      </w:r>
      <w:r w:rsidR="00255E4B">
        <w:rPr>
          <w:rFonts w:ascii="Arial" w:hAnsi="Arial" w:cs="Arial"/>
          <w:sz w:val="24"/>
          <w:szCs w:val="24"/>
        </w:rPr>
        <w:t xml:space="preserve"> 2025.</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lastRenderedPageBreak/>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03A83417">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I i</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C778BB" w:rsidP="00DA470F" w:rsidRDefault="00A50713" w14:paraId="5C522964" w14:textId="62A4F707">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6E2E3E" w:rsidP="00E335FA" w:rsidRDefault="006E2E3E" w14:paraId="67EBD957" w14:textId="4C5679B0">
      <w:pPr>
        <w:pStyle w:val="TableParagraph"/>
        <w:spacing w:line="230" w:lineRule="atLeast"/>
        <w:rPr>
          <w:sz w:val="20"/>
        </w:rPr>
      </w:pPr>
    </w:p>
    <w:p w:rsidRPr="00D57585" w:rsidR="00687021" w:rsidP="00D57585" w:rsidRDefault="00174912" w14:paraId="226FA943" w14:textId="7B393949">
      <w:pPr>
        <w:pStyle w:val="Odlomakpopisa"/>
        <w:numPr>
          <w:ilvl w:val="0"/>
          <w:numId w:val="5"/>
        </w:numPr>
        <w:rPr>
          <w:rFonts w:ascii="Arial" w:hAnsi="Arial" w:cs="Arial"/>
          <w:sz w:val="24"/>
          <w:szCs w:val="24"/>
        </w:rPr>
      </w:pPr>
      <w:r w:rsidRPr="00D57585">
        <w:rPr>
          <w:rFonts w:ascii="Arial" w:hAnsi="Arial" w:cs="Arial"/>
          <w:sz w:val="24"/>
          <w:szCs w:val="24"/>
        </w:rPr>
        <w:t xml:space="preserve">viši isplatni </w:t>
      </w:r>
      <w:r w:rsidRPr="00D57585" w:rsidR="005120A7">
        <w:rPr>
          <w:rFonts w:ascii="Arial" w:hAnsi="Arial" w:cs="Arial"/>
          <w:sz w:val="24"/>
          <w:szCs w:val="24"/>
        </w:rPr>
        <w:t>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12"/>
        <w:gridCol w:w="1008"/>
        <w:gridCol w:w="1018"/>
        <w:gridCol w:w="1395"/>
        <w:gridCol w:w="1002"/>
        <w:gridCol w:w="1105"/>
        <w:gridCol w:w="736"/>
        <w:gridCol w:w="1259"/>
        <w:gridCol w:w="1125"/>
      </w:tblGrid>
      <w:tr w:rsidRPr="006150AE" w:rsidR="001F2F07" w:rsidTr="001F2F07" w14:paraId="36127C52" w14:textId="77777777">
        <w:trPr>
          <w:trHeight w:val="868"/>
        </w:trPr>
        <w:tc>
          <w:tcPr>
            <w:tcW w:w="227" w:type="pct"/>
          </w:tcPr>
          <w:p w:rsidRPr="006150AE" w:rsidR="001F2F07" w:rsidP="006150AE" w:rsidRDefault="001F2F07" w14:paraId="723143AC" w14:textId="77777777">
            <w:pPr>
              <w:pStyle w:val="TableParagraph"/>
              <w:spacing w:before="89"/>
              <w:rPr>
                <w:rFonts w:ascii="Arial" w:hAnsi="Arial" w:cs="Arial"/>
                <w:b/>
                <w:sz w:val="16"/>
                <w:szCs w:val="16"/>
              </w:rPr>
            </w:pPr>
          </w:p>
          <w:p w:rsidRPr="006150AE" w:rsidR="001F2F07" w:rsidP="006150AE" w:rsidRDefault="001F2F07" w14:paraId="66FE1059" w14:textId="77777777">
            <w:pPr>
              <w:pStyle w:val="TableParagraph"/>
              <w:ind w:left="110"/>
              <w:rPr>
                <w:rFonts w:ascii="Arial" w:hAnsi="Arial" w:cs="Arial"/>
                <w:sz w:val="16"/>
                <w:szCs w:val="16"/>
              </w:rPr>
            </w:pPr>
            <w:r w:rsidRPr="006150AE">
              <w:rPr>
                <w:rFonts w:ascii="Arial" w:hAnsi="Arial" w:cs="Arial"/>
                <w:spacing w:val="-4"/>
                <w:sz w:val="16"/>
                <w:szCs w:val="16"/>
              </w:rPr>
              <w:t>R.b.</w:t>
            </w:r>
          </w:p>
        </w:tc>
        <w:tc>
          <w:tcPr>
            <w:tcW w:w="556" w:type="pct"/>
          </w:tcPr>
          <w:p w:rsidRPr="006150AE" w:rsidR="001F2F07" w:rsidP="006150AE" w:rsidRDefault="001F2F07" w14:paraId="3BC611B4" w14:textId="77777777">
            <w:pPr>
              <w:pStyle w:val="TableParagraph"/>
              <w:spacing w:before="204"/>
              <w:ind w:left="263" w:hanging="130"/>
              <w:rPr>
                <w:rFonts w:ascii="Arial" w:hAnsi="Arial" w:cs="Arial"/>
                <w:sz w:val="16"/>
                <w:szCs w:val="16"/>
              </w:rPr>
            </w:pPr>
            <w:r w:rsidRPr="006150AE">
              <w:rPr>
                <w:rFonts w:ascii="Arial" w:hAnsi="Arial" w:cs="Arial"/>
                <w:sz w:val="16"/>
                <w:szCs w:val="16"/>
              </w:rPr>
              <w:t>Ime</w:t>
            </w:r>
            <w:r w:rsidRPr="006150AE">
              <w:rPr>
                <w:rFonts w:ascii="Arial" w:hAnsi="Arial" w:cs="Arial"/>
                <w:spacing w:val="-13"/>
                <w:sz w:val="16"/>
                <w:szCs w:val="16"/>
              </w:rPr>
              <w:t xml:space="preserve"> </w:t>
            </w:r>
            <w:r w:rsidRPr="006150AE">
              <w:rPr>
                <w:rFonts w:ascii="Arial" w:hAnsi="Arial" w:cs="Arial"/>
                <w:sz w:val="16"/>
                <w:szCs w:val="16"/>
              </w:rPr>
              <w:t>i</w:t>
            </w:r>
            <w:r w:rsidRPr="006150AE">
              <w:rPr>
                <w:rFonts w:ascii="Arial" w:hAnsi="Arial" w:cs="Arial"/>
                <w:spacing w:val="-12"/>
                <w:sz w:val="16"/>
                <w:szCs w:val="16"/>
              </w:rPr>
              <w:t xml:space="preserve"> </w:t>
            </w:r>
            <w:r w:rsidRPr="006150AE">
              <w:rPr>
                <w:rFonts w:ascii="Arial" w:hAnsi="Arial" w:cs="Arial"/>
                <w:sz w:val="16"/>
                <w:szCs w:val="16"/>
              </w:rPr>
              <w:t xml:space="preserve">prezime </w:t>
            </w:r>
            <w:r w:rsidRPr="006150AE">
              <w:rPr>
                <w:rFonts w:ascii="Arial" w:hAnsi="Arial" w:cs="Arial"/>
                <w:spacing w:val="-2"/>
                <w:sz w:val="16"/>
                <w:szCs w:val="16"/>
              </w:rPr>
              <w:t>vjerovnika</w:t>
            </w:r>
          </w:p>
        </w:tc>
        <w:tc>
          <w:tcPr>
            <w:tcW w:w="562" w:type="pct"/>
          </w:tcPr>
          <w:p w:rsidRPr="006150AE" w:rsidR="001F2F07" w:rsidP="006150AE" w:rsidRDefault="001F2F07" w14:paraId="38A20B65" w14:textId="77777777">
            <w:pPr>
              <w:pStyle w:val="TableParagraph"/>
              <w:spacing w:before="204"/>
              <w:ind w:left="13" w:right="6"/>
              <w:jc w:val="center"/>
              <w:rPr>
                <w:rFonts w:ascii="Arial" w:hAnsi="Arial" w:cs="Arial"/>
                <w:sz w:val="16"/>
                <w:szCs w:val="16"/>
              </w:rPr>
            </w:pPr>
            <w:r w:rsidRPr="006150AE">
              <w:rPr>
                <w:rFonts w:ascii="Arial" w:hAnsi="Arial" w:cs="Arial"/>
                <w:spacing w:val="-5"/>
                <w:sz w:val="16"/>
                <w:szCs w:val="16"/>
              </w:rPr>
              <w:t>OIB</w:t>
            </w:r>
          </w:p>
          <w:p w:rsidRPr="006150AE" w:rsidR="001F2F07" w:rsidP="006150AE" w:rsidRDefault="001F2F07" w14:paraId="3B9BF5D6" w14:textId="77777777">
            <w:pPr>
              <w:pStyle w:val="TableParagraph"/>
              <w:ind w:left="13" w:right="2"/>
              <w:jc w:val="center"/>
              <w:rPr>
                <w:rFonts w:ascii="Arial" w:hAnsi="Arial" w:cs="Arial"/>
                <w:sz w:val="16"/>
                <w:szCs w:val="16"/>
              </w:rPr>
            </w:pPr>
            <w:r w:rsidRPr="006150AE">
              <w:rPr>
                <w:rFonts w:ascii="Arial" w:hAnsi="Arial" w:cs="Arial"/>
                <w:spacing w:val="-2"/>
                <w:sz w:val="16"/>
                <w:szCs w:val="16"/>
              </w:rPr>
              <w:t>vjerovnika</w:t>
            </w:r>
          </w:p>
        </w:tc>
        <w:tc>
          <w:tcPr>
            <w:tcW w:w="770" w:type="pct"/>
          </w:tcPr>
          <w:p w:rsidRPr="006150AE" w:rsidR="001F2F07" w:rsidP="006150AE" w:rsidRDefault="001F2F07" w14:paraId="6932EBE8" w14:textId="77777777">
            <w:pPr>
              <w:pStyle w:val="TableParagraph"/>
              <w:spacing w:before="204"/>
              <w:ind w:left="405" w:firstLine="144"/>
              <w:rPr>
                <w:rFonts w:ascii="Arial" w:hAnsi="Arial" w:cs="Arial"/>
                <w:sz w:val="16"/>
                <w:szCs w:val="16"/>
              </w:rPr>
            </w:pPr>
            <w:r w:rsidRPr="006150AE">
              <w:rPr>
                <w:rFonts w:ascii="Arial" w:hAnsi="Arial" w:cs="Arial"/>
                <w:spacing w:val="-2"/>
                <w:sz w:val="16"/>
                <w:szCs w:val="16"/>
              </w:rPr>
              <w:t>Adresa vjerovnika</w:t>
            </w:r>
          </w:p>
        </w:tc>
        <w:tc>
          <w:tcPr>
            <w:tcW w:w="553" w:type="pct"/>
          </w:tcPr>
          <w:p w:rsidRPr="006150AE" w:rsidR="001F2F07" w:rsidP="006150AE" w:rsidRDefault="001F2F07" w14:paraId="619102F7" w14:textId="77777777">
            <w:pPr>
              <w:pStyle w:val="TableParagraph"/>
              <w:spacing w:before="89"/>
              <w:ind w:left="138" w:right="121" w:hanging="4"/>
              <w:jc w:val="center"/>
              <w:rPr>
                <w:rFonts w:ascii="Arial" w:hAnsi="Arial" w:cs="Arial"/>
                <w:sz w:val="16"/>
                <w:szCs w:val="16"/>
              </w:rPr>
            </w:pPr>
            <w:r w:rsidRPr="006150AE">
              <w:rPr>
                <w:rFonts w:ascii="Arial" w:hAnsi="Arial" w:cs="Arial"/>
                <w:spacing w:val="-2"/>
                <w:sz w:val="16"/>
                <w:szCs w:val="16"/>
              </w:rPr>
              <w:t xml:space="preserve">Iznos prijavljene </w:t>
            </w:r>
            <w:r w:rsidRPr="006150AE">
              <w:rPr>
                <w:rFonts w:ascii="Arial" w:hAnsi="Arial" w:cs="Arial"/>
                <w:sz w:val="16"/>
                <w:szCs w:val="16"/>
              </w:rPr>
              <w:t>tražbine</w:t>
            </w:r>
            <w:r w:rsidRPr="006150AE">
              <w:rPr>
                <w:rFonts w:ascii="Arial" w:hAnsi="Arial" w:cs="Arial"/>
                <w:spacing w:val="-3"/>
                <w:sz w:val="16"/>
                <w:szCs w:val="16"/>
              </w:rPr>
              <w:t xml:space="preserve"> </w:t>
            </w:r>
            <w:r w:rsidRPr="006150AE">
              <w:rPr>
                <w:rFonts w:ascii="Arial" w:hAnsi="Arial" w:cs="Arial"/>
                <w:spacing w:val="-5"/>
                <w:sz w:val="16"/>
                <w:szCs w:val="16"/>
              </w:rPr>
              <w:t>(€)</w:t>
            </w:r>
          </w:p>
        </w:tc>
        <w:tc>
          <w:tcPr>
            <w:tcW w:w="610" w:type="pct"/>
          </w:tcPr>
          <w:p w:rsidRPr="006150AE" w:rsidR="001F2F07" w:rsidP="006150AE" w:rsidRDefault="001F2F07" w14:paraId="132B95D9" w14:textId="77777777">
            <w:pPr>
              <w:pStyle w:val="TableParagraph"/>
              <w:spacing w:before="89"/>
              <w:ind w:left="61" w:right="52"/>
              <w:jc w:val="center"/>
              <w:rPr>
                <w:rFonts w:ascii="Arial" w:hAnsi="Arial" w:cs="Arial"/>
                <w:sz w:val="16"/>
                <w:szCs w:val="16"/>
              </w:rPr>
            </w:pPr>
            <w:r w:rsidRPr="006150AE">
              <w:rPr>
                <w:rFonts w:ascii="Arial" w:hAnsi="Arial" w:cs="Arial"/>
                <w:sz w:val="16"/>
                <w:szCs w:val="16"/>
              </w:rPr>
              <w:t>Pravna</w:t>
            </w:r>
            <w:r w:rsidRPr="006150AE">
              <w:rPr>
                <w:rFonts w:ascii="Arial" w:hAnsi="Arial" w:cs="Arial"/>
                <w:spacing w:val="-13"/>
                <w:sz w:val="16"/>
                <w:szCs w:val="16"/>
              </w:rPr>
              <w:t xml:space="preserve"> </w:t>
            </w:r>
            <w:r w:rsidRPr="006150AE">
              <w:rPr>
                <w:rFonts w:ascii="Arial" w:hAnsi="Arial" w:cs="Arial"/>
                <w:sz w:val="16"/>
                <w:szCs w:val="16"/>
              </w:rPr>
              <w:t xml:space="preserve">osnova </w:t>
            </w:r>
            <w:r w:rsidRPr="006150AE">
              <w:rPr>
                <w:rFonts w:ascii="Arial" w:hAnsi="Arial" w:cs="Arial"/>
                <w:spacing w:val="-2"/>
                <w:sz w:val="16"/>
                <w:szCs w:val="16"/>
              </w:rPr>
              <w:t>prijavljene tražbine</w:t>
            </w:r>
          </w:p>
        </w:tc>
        <w:tc>
          <w:tcPr>
            <w:tcW w:w="406" w:type="pct"/>
          </w:tcPr>
          <w:p w:rsidR="001F2F07" w:rsidP="00761440" w:rsidRDefault="001F2F07" w14:paraId="5ACFBE8B" w14:textId="77777777">
            <w:pPr>
              <w:pStyle w:val="TableParagraph"/>
              <w:ind w:right="132"/>
              <w:rPr>
                <w:rFonts w:ascii="Arial" w:hAnsi="Arial" w:cs="Arial"/>
                <w:spacing w:val="-13"/>
                <w:sz w:val="16"/>
                <w:szCs w:val="16"/>
              </w:rPr>
            </w:pPr>
            <w:r w:rsidRPr="006150AE">
              <w:rPr>
                <w:rFonts w:ascii="Arial" w:hAnsi="Arial" w:cs="Arial"/>
                <w:sz w:val="16"/>
                <w:szCs w:val="16"/>
              </w:rPr>
              <w:t>Iznos</w:t>
            </w:r>
          </w:p>
          <w:p w:rsidR="001F2F07" w:rsidP="00761440" w:rsidRDefault="001F2F07" w14:paraId="5F7284D3" w14:textId="77777777">
            <w:pPr>
              <w:pStyle w:val="TableParagraph"/>
              <w:ind w:right="132"/>
              <w:rPr>
                <w:rFonts w:ascii="Arial" w:hAnsi="Arial" w:cs="Arial"/>
                <w:sz w:val="16"/>
                <w:szCs w:val="16"/>
              </w:rPr>
            </w:pPr>
            <w:r>
              <w:rPr>
                <w:rFonts w:ascii="Arial" w:hAnsi="Arial" w:cs="Arial"/>
                <w:sz w:val="16"/>
                <w:szCs w:val="16"/>
              </w:rPr>
              <w:t xml:space="preserve">priznate </w:t>
            </w:r>
            <w:r w:rsidRPr="006150AE">
              <w:rPr>
                <w:rFonts w:ascii="Arial" w:hAnsi="Arial" w:cs="Arial"/>
                <w:sz w:val="16"/>
                <w:szCs w:val="16"/>
              </w:rPr>
              <w:t xml:space="preserve">tražbine </w:t>
            </w:r>
          </w:p>
          <w:p w:rsidRPr="006150AE" w:rsidR="001F2F07" w:rsidP="00761440" w:rsidRDefault="001F2F07" w14:paraId="0A2070B0" w14:textId="19189756">
            <w:pPr>
              <w:pStyle w:val="TableParagraph"/>
              <w:ind w:right="132"/>
              <w:rPr>
                <w:rFonts w:ascii="Arial" w:hAnsi="Arial" w:cs="Arial"/>
                <w:sz w:val="16"/>
                <w:szCs w:val="16"/>
              </w:rPr>
            </w:pPr>
            <w:r w:rsidRPr="006150AE">
              <w:rPr>
                <w:rFonts w:ascii="Arial" w:hAnsi="Arial" w:cs="Arial"/>
                <w:sz w:val="16"/>
                <w:szCs w:val="16"/>
              </w:rPr>
              <w:t>(€)</w:t>
            </w:r>
          </w:p>
        </w:tc>
        <w:tc>
          <w:tcPr>
            <w:tcW w:w="695" w:type="pct"/>
          </w:tcPr>
          <w:p w:rsidR="001F2F07" w:rsidP="001F2F07" w:rsidRDefault="001F2F07" w14:paraId="6BFA6B80" w14:textId="77777777">
            <w:pPr>
              <w:pStyle w:val="TableParagraph"/>
              <w:ind w:left="385" w:right="108" w:hanging="264"/>
              <w:rPr>
                <w:rFonts w:ascii="Arial" w:hAnsi="Arial" w:cs="Arial"/>
                <w:spacing w:val="-13"/>
                <w:sz w:val="16"/>
                <w:szCs w:val="16"/>
              </w:rPr>
            </w:pPr>
            <w:r w:rsidRPr="006150AE">
              <w:rPr>
                <w:rFonts w:ascii="Arial" w:hAnsi="Arial" w:cs="Arial"/>
                <w:sz w:val="16"/>
                <w:szCs w:val="16"/>
              </w:rPr>
              <w:t>Pravna</w:t>
            </w:r>
          </w:p>
          <w:p w:rsidR="001F2F07" w:rsidP="001F2F07" w:rsidRDefault="001F2F07" w14:paraId="72BD2AF6" w14:textId="77777777">
            <w:pPr>
              <w:pStyle w:val="TableParagraph"/>
              <w:ind w:left="385" w:right="108" w:hanging="264"/>
              <w:rPr>
                <w:rFonts w:ascii="Arial" w:hAnsi="Arial" w:cs="Arial"/>
                <w:sz w:val="16"/>
                <w:szCs w:val="16"/>
              </w:rPr>
            </w:pPr>
            <w:r w:rsidRPr="006150AE">
              <w:rPr>
                <w:rFonts w:ascii="Arial" w:hAnsi="Arial" w:cs="Arial"/>
                <w:sz w:val="16"/>
                <w:szCs w:val="16"/>
              </w:rPr>
              <w:t>osnova</w:t>
            </w:r>
          </w:p>
          <w:p w:rsidR="001F2F07" w:rsidP="001F2F07" w:rsidRDefault="001F2F07" w14:paraId="351258F7" w14:textId="77777777">
            <w:pPr>
              <w:pStyle w:val="TableParagraph"/>
              <w:ind w:left="385" w:right="108" w:hanging="264"/>
              <w:rPr>
                <w:rFonts w:ascii="Arial" w:hAnsi="Arial" w:cs="Arial"/>
                <w:spacing w:val="-2"/>
                <w:sz w:val="16"/>
                <w:szCs w:val="16"/>
              </w:rPr>
            </w:pPr>
            <w:r>
              <w:rPr>
                <w:rFonts w:ascii="Arial" w:hAnsi="Arial" w:cs="Arial"/>
                <w:spacing w:val="-2"/>
                <w:sz w:val="16"/>
                <w:szCs w:val="16"/>
              </w:rPr>
              <w:t>priznate</w:t>
            </w:r>
          </w:p>
          <w:p w:rsidRPr="006150AE" w:rsidR="001F2F07" w:rsidP="001F2F07" w:rsidRDefault="001F2F07" w14:paraId="198FD506" w14:textId="4578599B">
            <w:pPr>
              <w:pStyle w:val="TableParagraph"/>
              <w:ind w:left="385" w:right="108" w:hanging="264"/>
              <w:rPr>
                <w:rFonts w:ascii="Arial" w:hAnsi="Arial" w:cs="Arial"/>
                <w:sz w:val="16"/>
                <w:szCs w:val="16"/>
              </w:rPr>
            </w:pPr>
            <w:r w:rsidRPr="006150AE">
              <w:rPr>
                <w:rFonts w:ascii="Arial" w:hAnsi="Arial" w:cs="Arial"/>
                <w:spacing w:val="-2"/>
                <w:sz w:val="16"/>
                <w:szCs w:val="16"/>
              </w:rPr>
              <w:t>tražbine</w:t>
            </w:r>
          </w:p>
        </w:tc>
        <w:tc>
          <w:tcPr>
            <w:tcW w:w="621" w:type="pct"/>
          </w:tcPr>
          <w:p w:rsidRPr="006150AE" w:rsidR="001F2F07" w:rsidP="001F2F07" w:rsidRDefault="001F2F07" w14:paraId="23B37169" w14:textId="77777777">
            <w:pPr>
              <w:pStyle w:val="TableParagraph"/>
              <w:spacing w:before="89"/>
              <w:ind w:right="537"/>
              <w:rPr>
                <w:rFonts w:ascii="Arial" w:hAnsi="Arial" w:cs="Arial"/>
                <w:sz w:val="16"/>
                <w:szCs w:val="16"/>
              </w:rPr>
            </w:pPr>
            <w:r w:rsidRPr="006150AE">
              <w:rPr>
                <w:rFonts w:ascii="Arial" w:hAnsi="Arial" w:cs="Arial"/>
                <w:spacing w:val="-2"/>
                <w:sz w:val="16"/>
                <w:szCs w:val="16"/>
              </w:rPr>
              <w:t>Oznaka ovršne isprave</w:t>
            </w:r>
          </w:p>
        </w:tc>
      </w:tr>
      <w:tr w:rsidRPr="006150AE" w:rsidR="001F2F07" w:rsidTr="001F2F07" w14:paraId="62B1AA98" w14:textId="77777777">
        <w:trPr>
          <w:trHeight w:val="1840"/>
        </w:trPr>
        <w:tc>
          <w:tcPr>
            <w:tcW w:w="227" w:type="pct"/>
          </w:tcPr>
          <w:p w:rsidRPr="006150AE" w:rsidR="001F2F07" w:rsidP="006150AE" w:rsidRDefault="001F2F07" w14:paraId="7E3831F3" w14:textId="77777777">
            <w:pPr>
              <w:pStyle w:val="TableParagraph"/>
              <w:rPr>
                <w:rFonts w:ascii="Arial" w:hAnsi="Arial" w:cs="Arial"/>
                <w:b/>
                <w:sz w:val="16"/>
                <w:szCs w:val="16"/>
              </w:rPr>
            </w:pPr>
          </w:p>
          <w:p w:rsidRPr="006150AE" w:rsidR="001F2F07" w:rsidP="006150AE" w:rsidRDefault="001F2F07" w14:paraId="4CE12127" w14:textId="77777777">
            <w:pPr>
              <w:pStyle w:val="TableParagraph"/>
              <w:rPr>
                <w:rFonts w:ascii="Arial" w:hAnsi="Arial" w:cs="Arial"/>
                <w:b/>
                <w:sz w:val="16"/>
                <w:szCs w:val="16"/>
              </w:rPr>
            </w:pPr>
          </w:p>
          <w:p w:rsidRPr="006150AE" w:rsidR="001F2F07" w:rsidP="006150AE" w:rsidRDefault="001F2F07" w14:paraId="73C1A1F7" w14:textId="77777777">
            <w:pPr>
              <w:pStyle w:val="TableParagraph"/>
              <w:spacing w:before="116"/>
              <w:rPr>
                <w:rFonts w:ascii="Arial" w:hAnsi="Arial" w:cs="Arial"/>
                <w:b/>
                <w:sz w:val="16"/>
                <w:szCs w:val="16"/>
              </w:rPr>
            </w:pPr>
          </w:p>
          <w:p w:rsidRPr="006150AE" w:rsidR="001F2F07" w:rsidP="006150AE" w:rsidRDefault="001F2F07" w14:paraId="666F87E6" w14:textId="77777777">
            <w:pPr>
              <w:pStyle w:val="TableParagraph"/>
              <w:ind w:left="110"/>
              <w:rPr>
                <w:rFonts w:ascii="Arial" w:hAnsi="Arial" w:cs="Arial"/>
                <w:sz w:val="16"/>
                <w:szCs w:val="16"/>
              </w:rPr>
            </w:pPr>
            <w:r w:rsidRPr="006150AE">
              <w:rPr>
                <w:rFonts w:ascii="Arial" w:hAnsi="Arial" w:cs="Arial"/>
                <w:spacing w:val="-5"/>
                <w:sz w:val="16"/>
                <w:szCs w:val="16"/>
              </w:rPr>
              <w:t>1.</w:t>
            </w:r>
          </w:p>
        </w:tc>
        <w:tc>
          <w:tcPr>
            <w:tcW w:w="556" w:type="pct"/>
          </w:tcPr>
          <w:p w:rsidRPr="006150AE" w:rsidR="001F2F07" w:rsidP="006150AE" w:rsidRDefault="001F2F07" w14:paraId="5FBD7678" w14:textId="77777777">
            <w:pPr>
              <w:pStyle w:val="TableParagraph"/>
              <w:rPr>
                <w:rFonts w:ascii="Arial" w:hAnsi="Arial" w:cs="Arial"/>
                <w:b/>
                <w:sz w:val="16"/>
                <w:szCs w:val="16"/>
              </w:rPr>
            </w:pPr>
          </w:p>
          <w:p w:rsidRPr="006150AE" w:rsidR="001F2F07" w:rsidP="006150AE" w:rsidRDefault="001F2F07" w14:paraId="0276B35D" w14:textId="77777777">
            <w:pPr>
              <w:pStyle w:val="TableParagraph"/>
              <w:rPr>
                <w:rFonts w:ascii="Arial" w:hAnsi="Arial" w:cs="Arial"/>
                <w:b/>
                <w:sz w:val="16"/>
                <w:szCs w:val="16"/>
              </w:rPr>
            </w:pPr>
          </w:p>
          <w:p w:rsidRPr="006150AE" w:rsidR="001F2F07" w:rsidP="006150AE" w:rsidRDefault="001F2F07" w14:paraId="1ECB9B21" w14:textId="77777777">
            <w:pPr>
              <w:pStyle w:val="TableParagraph"/>
              <w:spacing w:before="116"/>
              <w:rPr>
                <w:rFonts w:ascii="Arial" w:hAnsi="Arial" w:cs="Arial"/>
                <w:b/>
                <w:sz w:val="16"/>
                <w:szCs w:val="16"/>
              </w:rPr>
            </w:pPr>
          </w:p>
          <w:p w:rsidRPr="006150AE" w:rsidR="001F2F07" w:rsidP="006150AE" w:rsidRDefault="001F2F07" w14:paraId="040AF824" w14:textId="77777777">
            <w:pPr>
              <w:pStyle w:val="TableParagraph"/>
              <w:ind w:left="125"/>
              <w:rPr>
                <w:rFonts w:ascii="Arial" w:hAnsi="Arial" w:cs="Arial"/>
                <w:sz w:val="16"/>
                <w:szCs w:val="16"/>
              </w:rPr>
            </w:pPr>
            <w:r w:rsidRPr="006150AE">
              <w:rPr>
                <w:rFonts w:ascii="Arial" w:hAnsi="Arial" w:cs="Arial"/>
                <w:sz w:val="16"/>
                <w:szCs w:val="16"/>
              </w:rPr>
              <w:t>Robert</w:t>
            </w:r>
            <w:r w:rsidRPr="006150AE">
              <w:rPr>
                <w:rFonts w:ascii="Arial" w:hAnsi="Arial" w:cs="Arial"/>
                <w:spacing w:val="-4"/>
                <w:sz w:val="16"/>
                <w:szCs w:val="16"/>
              </w:rPr>
              <w:t xml:space="preserve"> </w:t>
            </w:r>
            <w:r w:rsidRPr="006150AE">
              <w:rPr>
                <w:rFonts w:ascii="Arial" w:hAnsi="Arial" w:cs="Arial"/>
                <w:spacing w:val="-2"/>
                <w:sz w:val="16"/>
                <w:szCs w:val="16"/>
              </w:rPr>
              <w:t>Pozaić</w:t>
            </w:r>
          </w:p>
        </w:tc>
        <w:tc>
          <w:tcPr>
            <w:tcW w:w="562" w:type="pct"/>
          </w:tcPr>
          <w:p w:rsidRPr="006150AE" w:rsidR="001F2F07" w:rsidP="006150AE" w:rsidRDefault="001F2F07" w14:paraId="33DE3B92" w14:textId="77777777">
            <w:pPr>
              <w:pStyle w:val="TableParagraph"/>
              <w:rPr>
                <w:rFonts w:ascii="Arial" w:hAnsi="Arial" w:cs="Arial"/>
                <w:b/>
                <w:sz w:val="16"/>
                <w:szCs w:val="16"/>
              </w:rPr>
            </w:pPr>
          </w:p>
          <w:p w:rsidRPr="006150AE" w:rsidR="001F2F07" w:rsidP="006150AE" w:rsidRDefault="001F2F07" w14:paraId="6FA0163F" w14:textId="77777777">
            <w:pPr>
              <w:pStyle w:val="TableParagraph"/>
              <w:rPr>
                <w:rFonts w:ascii="Arial" w:hAnsi="Arial" w:cs="Arial"/>
                <w:b/>
                <w:sz w:val="16"/>
                <w:szCs w:val="16"/>
              </w:rPr>
            </w:pPr>
          </w:p>
          <w:p w:rsidRPr="006150AE" w:rsidR="001F2F07" w:rsidP="006150AE" w:rsidRDefault="001F2F07" w14:paraId="6B82504B" w14:textId="77777777">
            <w:pPr>
              <w:pStyle w:val="TableParagraph"/>
              <w:spacing w:before="116"/>
              <w:rPr>
                <w:rFonts w:ascii="Arial" w:hAnsi="Arial" w:cs="Arial"/>
                <w:b/>
                <w:sz w:val="16"/>
                <w:szCs w:val="16"/>
              </w:rPr>
            </w:pPr>
          </w:p>
          <w:p w:rsidRPr="006150AE" w:rsidR="001F2F07" w:rsidP="006150AE" w:rsidRDefault="001F2F07" w14:paraId="014F2C2F" w14:textId="77777777">
            <w:pPr>
              <w:pStyle w:val="TableParagraph"/>
              <w:ind w:left="13" w:right="3"/>
              <w:jc w:val="center"/>
              <w:rPr>
                <w:rFonts w:ascii="Arial" w:hAnsi="Arial" w:cs="Arial"/>
                <w:sz w:val="16"/>
                <w:szCs w:val="16"/>
              </w:rPr>
            </w:pPr>
            <w:r w:rsidRPr="006150AE">
              <w:rPr>
                <w:rFonts w:ascii="Arial" w:hAnsi="Arial" w:cs="Arial"/>
                <w:spacing w:val="-2"/>
                <w:sz w:val="16"/>
                <w:szCs w:val="16"/>
              </w:rPr>
              <w:t>97866082518</w:t>
            </w:r>
          </w:p>
        </w:tc>
        <w:tc>
          <w:tcPr>
            <w:tcW w:w="770" w:type="pct"/>
          </w:tcPr>
          <w:p w:rsidRPr="006150AE" w:rsidR="001F2F07" w:rsidP="006150AE" w:rsidRDefault="001F2F07" w14:paraId="555EBFF2" w14:textId="77777777">
            <w:pPr>
              <w:pStyle w:val="TableParagraph"/>
              <w:rPr>
                <w:rFonts w:ascii="Arial" w:hAnsi="Arial" w:cs="Arial"/>
                <w:b/>
                <w:sz w:val="16"/>
                <w:szCs w:val="16"/>
              </w:rPr>
            </w:pPr>
          </w:p>
          <w:p w:rsidRPr="006150AE" w:rsidR="001F2F07" w:rsidP="006150AE" w:rsidRDefault="001F2F07" w14:paraId="2EF67B96" w14:textId="77777777">
            <w:pPr>
              <w:pStyle w:val="TableParagraph"/>
              <w:spacing w:before="116"/>
              <w:rPr>
                <w:rFonts w:ascii="Arial" w:hAnsi="Arial" w:cs="Arial"/>
                <w:b/>
                <w:sz w:val="16"/>
                <w:szCs w:val="16"/>
              </w:rPr>
            </w:pPr>
          </w:p>
          <w:p w:rsidRPr="006150AE" w:rsidR="001F2F07" w:rsidP="006150AE" w:rsidRDefault="001F2F07" w14:paraId="40EFF22C" w14:textId="77777777">
            <w:pPr>
              <w:pStyle w:val="TableParagraph"/>
              <w:ind w:left="109" w:right="96" w:firstLine="2"/>
              <w:jc w:val="center"/>
              <w:rPr>
                <w:rFonts w:ascii="Arial" w:hAnsi="Arial" w:cs="Arial"/>
                <w:sz w:val="16"/>
                <w:szCs w:val="16"/>
              </w:rPr>
            </w:pPr>
            <w:r w:rsidRPr="006150AE">
              <w:rPr>
                <w:rFonts w:ascii="Arial" w:hAnsi="Arial" w:cs="Arial"/>
                <w:spacing w:val="-2"/>
                <w:sz w:val="16"/>
                <w:szCs w:val="16"/>
              </w:rPr>
              <w:t xml:space="preserve">STUBICKA </w:t>
            </w:r>
            <w:r w:rsidRPr="006150AE">
              <w:rPr>
                <w:rFonts w:ascii="Arial" w:hAnsi="Arial" w:cs="Arial"/>
                <w:sz w:val="16"/>
                <w:szCs w:val="16"/>
              </w:rPr>
              <w:t xml:space="preserve">ULICA 5A, </w:t>
            </w:r>
            <w:r w:rsidRPr="006150AE">
              <w:rPr>
                <w:rFonts w:ascii="Arial" w:hAnsi="Arial" w:cs="Arial"/>
                <w:spacing w:val="-2"/>
                <w:sz w:val="16"/>
                <w:szCs w:val="16"/>
              </w:rPr>
              <w:t>BEDEKOVČINA</w:t>
            </w:r>
          </w:p>
        </w:tc>
        <w:tc>
          <w:tcPr>
            <w:tcW w:w="553" w:type="pct"/>
          </w:tcPr>
          <w:p w:rsidRPr="006150AE" w:rsidR="001F2F07" w:rsidP="006150AE" w:rsidRDefault="001F2F07" w14:paraId="502A632A" w14:textId="77777777">
            <w:pPr>
              <w:pStyle w:val="TableParagraph"/>
              <w:rPr>
                <w:rFonts w:ascii="Arial" w:hAnsi="Arial" w:cs="Arial"/>
                <w:b/>
                <w:sz w:val="16"/>
                <w:szCs w:val="16"/>
              </w:rPr>
            </w:pPr>
          </w:p>
          <w:p w:rsidRPr="006150AE" w:rsidR="001F2F07" w:rsidP="006150AE" w:rsidRDefault="001F2F07" w14:paraId="052B32A7" w14:textId="77777777">
            <w:pPr>
              <w:pStyle w:val="TableParagraph"/>
              <w:rPr>
                <w:rFonts w:ascii="Arial" w:hAnsi="Arial" w:cs="Arial"/>
                <w:b/>
                <w:sz w:val="16"/>
                <w:szCs w:val="16"/>
              </w:rPr>
            </w:pPr>
          </w:p>
          <w:p w:rsidRPr="006150AE" w:rsidR="001F2F07" w:rsidP="006150AE" w:rsidRDefault="001F2F07" w14:paraId="6542F5D3" w14:textId="77777777">
            <w:pPr>
              <w:pStyle w:val="TableParagraph"/>
              <w:spacing w:before="116"/>
              <w:rPr>
                <w:rFonts w:ascii="Arial" w:hAnsi="Arial" w:cs="Arial"/>
                <w:b/>
                <w:sz w:val="16"/>
                <w:szCs w:val="16"/>
              </w:rPr>
            </w:pPr>
          </w:p>
          <w:p w:rsidRPr="006150AE" w:rsidR="001F2F07" w:rsidP="006150AE" w:rsidRDefault="001F2F07" w14:paraId="54DD9297" w14:textId="77777777">
            <w:pPr>
              <w:pStyle w:val="TableParagraph"/>
              <w:ind w:left="13"/>
              <w:jc w:val="center"/>
              <w:rPr>
                <w:rFonts w:ascii="Arial" w:hAnsi="Arial" w:cs="Arial"/>
                <w:sz w:val="16"/>
                <w:szCs w:val="16"/>
              </w:rPr>
            </w:pPr>
            <w:r w:rsidRPr="006150AE">
              <w:rPr>
                <w:rFonts w:ascii="Arial" w:hAnsi="Arial" w:cs="Arial"/>
                <w:spacing w:val="-2"/>
                <w:sz w:val="16"/>
                <w:szCs w:val="16"/>
              </w:rPr>
              <w:t>1.862,44</w:t>
            </w:r>
          </w:p>
        </w:tc>
        <w:tc>
          <w:tcPr>
            <w:tcW w:w="610" w:type="pct"/>
          </w:tcPr>
          <w:p w:rsidRPr="006150AE" w:rsidR="001F2F07" w:rsidP="006150AE" w:rsidRDefault="001F2F07" w14:paraId="534D9D1F" w14:textId="77777777">
            <w:pPr>
              <w:pStyle w:val="TableParagraph"/>
              <w:spacing w:before="115"/>
              <w:ind w:left="107" w:right="98" w:hanging="1"/>
              <w:jc w:val="center"/>
              <w:rPr>
                <w:rFonts w:ascii="Arial" w:hAnsi="Arial" w:cs="Arial"/>
                <w:sz w:val="16"/>
                <w:szCs w:val="16"/>
              </w:rPr>
            </w:pPr>
            <w:r w:rsidRPr="006150AE">
              <w:rPr>
                <w:rFonts w:ascii="Arial" w:hAnsi="Arial" w:cs="Arial"/>
                <w:spacing w:val="-2"/>
                <w:sz w:val="16"/>
                <w:szCs w:val="16"/>
              </w:rPr>
              <w:t xml:space="preserve">Obračun </w:t>
            </w:r>
            <w:r w:rsidRPr="006150AE">
              <w:rPr>
                <w:rFonts w:ascii="Arial" w:hAnsi="Arial" w:cs="Arial"/>
                <w:sz w:val="16"/>
                <w:szCs w:val="16"/>
              </w:rPr>
              <w:t>neisplaćene</w:t>
            </w:r>
            <w:r w:rsidRPr="006150AE">
              <w:rPr>
                <w:rFonts w:ascii="Arial" w:hAnsi="Arial" w:cs="Arial"/>
                <w:spacing w:val="-13"/>
                <w:sz w:val="16"/>
                <w:szCs w:val="16"/>
              </w:rPr>
              <w:t xml:space="preserve"> </w:t>
            </w:r>
            <w:r w:rsidRPr="006150AE">
              <w:rPr>
                <w:rFonts w:ascii="Arial" w:hAnsi="Arial" w:cs="Arial"/>
                <w:sz w:val="16"/>
                <w:szCs w:val="16"/>
              </w:rPr>
              <w:t xml:space="preserve">neto plaće i </w:t>
            </w:r>
            <w:r w:rsidRPr="006150AE">
              <w:rPr>
                <w:rFonts w:ascii="Arial" w:hAnsi="Arial" w:cs="Arial"/>
                <w:spacing w:val="-2"/>
                <w:sz w:val="16"/>
                <w:szCs w:val="16"/>
              </w:rPr>
              <w:t xml:space="preserve">neoprezivih </w:t>
            </w:r>
            <w:r w:rsidRPr="006150AE">
              <w:rPr>
                <w:rFonts w:ascii="Arial" w:hAnsi="Arial" w:cs="Arial"/>
                <w:sz w:val="16"/>
                <w:szCs w:val="16"/>
              </w:rPr>
              <w:t>primataka za</w:t>
            </w:r>
          </w:p>
          <w:p w:rsidRPr="006150AE" w:rsidR="001F2F07" w:rsidP="006150AE" w:rsidRDefault="001F2F07" w14:paraId="6391882C" w14:textId="77777777">
            <w:pPr>
              <w:pStyle w:val="TableParagraph"/>
              <w:spacing w:before="2" w:line="229" w:lineRule="exact"/>
              <w:ind w:left="61" w:right="54"/>
              <w:jc w:val="center"/>
              <w:rPr>
                <w:rFonts w:ascii="Arial" w:hAnsi="Arial" w:cs="Arial"/>
                <w:sz w:val="16"/>
                <w:szCs w:val="16"/>
              </w:rPr>
            </w:pPr>
            <w:r w:rsidRPr="006150AE">
              <w:rPr>
                <w:rFonts w:ascii="Arial" w:hAnsi="Arial" w:cs="Arial"/>
                <w:sz w:val="16"/>
                <w:szCs w:val="16"/>
              </w:rPr>
              <w:t>05-</w:t>
            </w:r>
            <w:r w:rsidRPr="006150AE">
              <w:rPr>
                <w:rFonts w:ascii="Arial" w:hAnsi="Arial" w:cs="Arial"/>
                <w:spacing w:val="-2"/>
                <w:sz w:val="16"/>
                <w:szCs w:val="16"/>
              </w:rPr>
              <w:t>06/2024,</w:t>
            </w:r>
          </w:p>
          <w:p w:rsidRPr="006150AE" w:rsidR="001F2F07" w:rsidP="006150AE" w:rsidRDefault="001F2F07" w14:paraId="6121FEFC" w14:textId="77777777">
            <w:pPr>
              <w:pStyle w:val="TableParagraph"/>
              <w:spacing w:line="229" w:lineRule="exact"/>
              <w:ind w:left="61" w:right="54"/>
              <w:jc w:val="center"/>
              <w:rPr>
                <w:rFonts w:ascii="Arial" w:hAnsi="Arial" w:cs="Arial"/>
                <w:sz w:val="16"/>
                <w:szCs w:val="16"/>
              </w:rPr>
            </w:pPr>
            <w:r w:rsidRPr="006150AE">
              <w:rPr>
                <w:rFonts w:ascii="Arial" w:hAnsi="Arial" w:cs="Arial"/>
                <w:sz w:val="16"/>
                <w:szCs w:val="16"/>
              </w:rPr>
              <w:t>JOPPD</w:t>
            </w:r>
            <w:r w:rsidRPr="006150AE">
              <w:rPr>
                <w:rFonts w:ascii="Arial" w:hAnsi="Arial" w:cs="Arial"/>
                <w:spacing w:val="-7"/>
                <w:sz w:val="16"/>
                <w:szCs w:val="16"/>
              </w:rPr>
              <w:t xml:space="preserve"> </w:t>
            </w:r>
            <w:r w:rsidRPr="006150AE">
              <w:rPr>
                <w:rFonts w:ascii="Arial" w:hAnsi="Arial" w:cs="Arial"/>
                <w:spacing w:val="-2"/>
                <w:sz w:val="16"/>
                <w:szCs w:val="16"/>
              </w:rPr>
              <w:t>obrazac</w:t>
            </w:r>
          </w:p>
        </w:tc>
        <w:tc>
          <w:tcPr>
            <w:tcW w:w="406" w:type="pct"/>
          </w:tcPr>
          <w:p w:rsidRPr="006150AE" w:rsidR="001F2F07" w:rsidP="006150AE" w:rsidRDefault="001F2F07" w14:paraId="7040052D" w14:textId="77777777">
            <w:pPr>
              <w:pStyle w:val="TableParagraph"/>
              <w:rPr>
                <w:rFonts w:ascii="Arial" w:hAnsi="Arial" w:cs="Arial"/>
                <w:b/>
                <w:sz w:val="16"/>
                <w:szCs w:val="16"/>
              </w:rPr>
            </w:pPr>
          </w:p>
          <w:p w:rsidRPr="006150AE" w:rsidR="001F2F07" w:rsidP="006150AE" w:rsidRDefault="001F2F07" w14:paraId="6313844F" w14:textId="77777777">
            <w:pPr>
              <w:pStyle w:val="TableParagraph"/>
              <w:rPr>
                <w:rFonts w:ascii="Arial" w:hAnsi="Arial" w:cs="Arial"/>
                <w:b/>
                <w:sz w:val="16"/>
                <w:szCs w:val="16"/>
              </w:rPr>
            </w:pPr>
          </w:p>
          <w:p w:rsidRPr="006150AE" w:rsidR="001F2F07" w:rsidP="006150AE" w:rsidRDefault="001F2F07" w14:paraId="7EC7B95D" w14:textId="77777777">
            <w:pPr>
              <w:pStyle w:val="TableParagraph"/>
              <w:spacing w:before="116"/>
              <w:rPr>
                <w:rFonts w:ascii="Arial" w:hAnsi="Arial" w:cs="Arial"/>
                <w:b/>
                <w:sz w:val="16"/>
                <w:szCs w:val="16"/>
              </w:rPr>
            </w:pPr>
          </w:p>
          <w:p w:rsidRPr="006150AE" w:rsidR="001F2F07" w:rsidP="006150AE" w:rsidRDefault="001F2F07" w14:paraId="4F1F2FDA" w14:textId="77777777">
            <w:pPr>
              <w:pStyle w:val="TableParagraph"/>
              <w:ind w:left="8"/>
              <w:jc w:val="center"/>
              <w:rPr>
                <w:rFonts w:ascii="Arial" w:hAnsi="Arial" w:cs="Arial"/>
                <w:sz w:val="16"/>
                <w:szCs w:val="16"/>
              </w:rPr>
            </w:pPr>
            <w:r w:rsidRPr="006150AE">
              <w:rPr>
                <w:rFonts w:ascii="Arial" w:hAnsi="Arial" w:cs="Arial"/>
                <w:spacing w:val="-2"/>
                <w:sz w:val="16"/>
                <w:szCs w:val="16"/>
              </w:rPr>
              <w:t>1.862,44</w:t>
            </w:r>
          </w:p>
        </w:tc>
        <w:tc>
          <w:tcPr>
            <w:tcW w:w="695" w:type="pct"/>
          </w:tcPr>
          <w:p w:rsidRPr="006150AE" w:rsidR="001F2F07" w:rsidP="006150AE" w:rsidRDefault="001F2F07" w14:paraId="7A7B9CD4" w14:textId="77777777">
            <w:pPr>
              <w:pStyle w:val="TableParagraph"/>
              <w:ind w:left="193" w:right="182" w:hanging="5"/>
              <w:jc w:val="center"/>
              <w:rPr>
                <w:rFonts w:ascii="Arial" w:hAnsi="Arial" w:cs="Arial"/>
                <w:sz w:val="16"/>
                <w:szCs w:val="16"/>
              </w:rPr>
            </w:pPr>
            <w:r w:rsidRPr="006150AE">
              <w:rPr>
                <w:rFonts w:ascii="Arial" w:hAnsi="Arial" w:cs="Arial"/>
                <w:spacing w:val="-2"/>
                <w:sz w:val="16"/>
                <w:szCs w:val="16"/>
              </w:rPr>
              <w:t xml:space="preserve">Obračun neisplaćene </w:t>
            </w:r>
            <w:r w:rsidRPr="006150AE">
              <w:rPr>
                <w:rFonts w:ascii="Arial" w:hAnsi="Arial" w:cs="Arial"/>
                <w:sz w:val="16"/>
                <w:szCs w:val="16"/>
              </w:rPr>
              <w:t xml:space="preserve">neto plaće i </w:t>
            </w:r>
            <w:r w:rsidRPr="006150AE">
              <w:rPr>
                <w:rFonts w:ascii="Arial" w:hAnsi="Arial" w:cs="Arial"/>
                <w:spacing w:val="-2"/>
                <w:sz w:val="16"/>
                <w:szCs w:val="16"/>
              </w:rPr>
              <w:t xml:space="preserve">neoprezivih </w:t>
            </w:r>
            <w:r w:rsidRPr="006150AE">
              <w:rPr>
                <w:rFonts w:ascii="Arial" w:hAnsi="Arial" w:cs="Arial"/>
                <w:sz w:val="16"/>
                <w:szCs w:val="16"/>
              </w:rPr>
              <w:t>primataka</w:t>
            </w:r>
            <w:r w:rsidRPr="006150AE">
              <w:rPr>
                <w:rFonts w:ascii="Arial" w:hAnsi="Arial" w:cs="Arial"/>
                <w:spacing w:val="-13"/>
                <w:sz w:val="16"/>
                <w:szCs w:val="16"/>
              </w:rPr>
              <w:t xml:space="preserve"> </w:t>
            </w:r>
            <w:r w:rsidRPr="006150AE">
              <w:rPr>
                <w:rFonts w:ascii="Arial" w:hAnsi="Arial" w:cs="Arial"/>
                <w:sz w:val="16"/>
                <w:szCs w:val="16"/>
              </w:rPr>
              <w:t xml:space="preserve">za </w:t>
            </w:r>
            <w:r w:rsidRPr="006150AE">
              <w:rPr>
                <w:rFonts w:ascii="Arial" w:hAnsi="Arial" w:cs="Arial"/>
                <w:spacing w:val="-2"/>
                <w:sz w:val="16"/>
                <w:szCs w:val="16"/>
              </w:rPr>
              <w:t>05-06/2024, JOPPD</w:t>
            </w:r>
          </w:p>
          <w:p w:rsidRPr="006150AE" w:rsidR="001F2F07" w:rsidP="006150AE" w:rsidRDefault="001F2F07" w14:paraId="733C5AA9" w14:textId="77777777">
            <w:pPr>
              <w:pStyle w:val="TableParagraph"/>
              <w:spacing w:before="1" w:line="210" w:lineRule="exact"/>
              <w:ind w:left="10"/>
              <w:jc w:val="center"/>
              <w:rPr>
                <w:rFonts w:ascii="Arial" w:hAnsi="Arial" w:cs="Arial"/>
                <w:sz w:val="16"/>
                <w:szCs w:val="16"/>
              </w:rPr>
            </w:pPr>
            <w:r w:rsidRPr="006150AE">
              <w:rPr>
                <w:rFonts w:ascii="Arial" w:hAnsi="Arial" w:cs="Arial"/>
                <w:spacing w:val="-2"/>
                <w:sz w:val="16"/>
                <w:szCs w:val="16"/>
              </w:rPr>
              <w:t>obrazac</w:t>
            </w:r>
          </w:p>
        </w:tc>
        <w:tc>
          <w:tcPr>
            <w:tcW w:w="621" w:type="pct"/>
          </w:tcPr>
          <w:p w:rsidRPr="006150AE" w:rsidR="001F2F07" w:rsidP="006150AE" w:rsidRDefault="001F2F07" w14:paraId="7A1DA3D7" w14:textId="77777777">
            <w:pPr>
              <w:pStyle w:val="TableParagraph"/>
              <w:rPr>
                <w:rFonts w:ascii="Arial" w:hAnsi="Arial" w:cs="Arial"/>
                <w:b/>
                <w:sz w:val="16"/>
                <w:szCs w:val="16"/>
              </w:rPr>
            </w:pPr>
          </w:p>
          <w:p w:rsidRPr="006150AE" w:rsidR="001F2F07" w:rsidP="006150AE" w:rsidRDefault="001F2F07" w14:paraId="5E23559B" w14:textId="77777777">
            <w:pPr>
              <w:pStyle w:val="TableParagraph"/>
              <w:spacing w:before="1"/>
              <w:rPr>
                <w:rFonts w:ascii="Arial" w:hAnsi="Arial" w:cs="Arial"/>
                <w:b/>
                <w:sz w:val="16"/>
                <w:szCs w:val="16"/>
              </w:rPr>
            </w:pPr>
          </w:p>
          <w:p w:rsidRPr="006150AE" w:rsidR="001F2F07" w:rsidP="006150AE" w:rsidRDefault="001F2F07" w14:paraId="0C9807BC" w14:textId="77777777">
            <w:pPr>
              <w:pStyle w:val="TableParagraph"/>
              <w:ind w:left="108"/>
              <w:rPr>
                <w:rFonts w:ascii="Arial" w:hAnsi="Arial" w:cs="Arial"/>
                <w:sz w:val="16"/>
                <w:szCs w:val="16"/>
              </w:rPr>
            </w:pPr>
            <w:r w:rsidRPr="006150AE">
              <w:rPr>
                <w:rFonts w:ascii="Arial" w:hAnsi="Arial" w:cs="Arial"/>
                <w:spacing w:val="-2"/>
                <w:sz w:val="16"/>
                <w:szCs w:val="16"/>
              </w:rPr>
              <w:t xml:space="preserve">Obračunska </w:t>
            </w:r>
            <w:r w:rsidRPr="006150AE">
              <w:rPr>
                <w:rFonts w:ascii="Arial" w:hAnsi="Arial" w:cs="Arial"/>
                <w:sz w:val="16"/>
                <w:szCs w:val="16"/>
              </w:rPr>
              <w:t>platna</w:t>
            </w:r>
            <w:r w:rsidRPr="006150AE">
              <w:rPr>
                <w:rFonts w:ascii="Arial" w:hAnsi="Arial" w:cs="Arial"/>
                <w:spacing w:val="80"/>
                <w:sz w:val="16"/>
                <w:szCs w:val="16"/>
              </w:rPr>
              <w:t xml:space="preserve"> </w:t>
            </w:r>
            <w:r w:rsidRPr="006150AE">
              <w:rPr>
                <w:rFonts w:ascii="Arial" w:hAnsi="Arial" w:cs="Arial"/>
                <w:sz w:val="16"/>
                <w:szCs w:val="16"/>
              </w:rPr>
              <w:t xml:space="preserve">lista, </w:t>
            </w:r>
            <w:r w:rsidRPr="006150AE">
              <w:rPr>
                <w:rFonts w:ascii="Arial" w:hAnsi="Arial" w:cs="Arial"/>
                <w:spacing w:val="-2"/>
                <w:sz w:val="16"/>
                <w:szCs w:val="16"/>
              </w:rPr>
              <w:t>JOPPD</w:t>
            </w:r>
          </w:p>
          <w:p w:rsidRPr="006150AE" w:rsidR="001F2F07" w:rsidP="006150AE" w:rsidRDefault="001F2F07" w14:paraId="3F6D6467" w14:textId="77777777">
            <w:pPr>
              <w:pStyle w:val="TableParagraph"/>
              <w:spacing w:before="1"/>
              <w:ind w:left="108"/>
              <w:rPr>
                <w:rFonts w:ascii="Arial" w:hAnsi="Arial" w:cs="Arial"/>
                <w:sz w:val="16"/>
                <w:szCs w:val="16"/>
              </w:rPr>
            </w:pPr>
            <w:r w:rsidRPr="006150AE">
              <w:rPr>
                <w:rFonts w:ascii="Arial" w:hAnsi="Arial" w:cs="Arial"/>
                <w:spacing w:val="-2"/>
                <w:sz w:val="16"/>
                <w:szCs w:val="16"/>
              </w:rPr>
              <w:t>obrasci</w:t>
            </w:r>
          </w:p>
        </w:tc>
      </w:tr>
      <w:tr w:rsidRPr="006150AE" w:rsidR="001F2F07" w:rsidTr="001F2F07" w14:paraId="5E42D3F2" w14:textId="77777777">
        <w:trPr>
          <w:trHeight w:val="1840"/>
        </w:trPr>
        <w:tc>
          <w:tcPr>
            <w:tcW w:w="227" w:type="pct"/>
          </w:tcPr>
          <w:p w:rsidRPr="006150AE" w:rsidR="001F2F07" w:rsidP="006150AE" w:rsidRDefault="001F2F07" w14:paraId="54EA67A1" w14:textId="77777777">
            <w:pPr>
              <w:pStyle w:val="TableParagraph"/>
              <w:rPr>
                <w:rFonts w:ascii="Arial" w:hAnsi="Arial" w:cs="Arial"/>
                <w:b/>
                <w:sz w:val="16"/>
                <w:szCs w:val="16"/>
              </w:rPr>
            </w:pPr>
          </w:p>
          <w:p w:rsidRPr="006150AE" w:rsidR="001F2F07" w:rsidP="006150AE" w:rsidRDefault="001F2F07" w14:paraId="3F96603C" w14:textId="77777777">
            <w:pPr>
              <w:pStyle w:val="TableParagraph"/>
              <w:rPr>
                <w:rFonts w:ascii="Arial" w:hAnsi="Arial" w:cs="Arial"/>
                <w:b/>
                <w:sz w:val="16"/>
                <w:szCs w:val="16"/>
              </w:rPr>
            </w:pPr>
          </w:p>
          <w:p w:rsidRPr="006150AE" w:rsidR="001F2F07" w:rsidP="006150AE" w:rsidRDefault="001F2F07" w14:paraId="06F6A1FC" w14:textId="77777777">
            <w:pPr>
              <w:pStyle w:val="TableParagraph"/>
              <w:spacing w:before="116"/>
              <w:rPr>
                <w:rFonts w:ascii="Arial" w:hAnsi="Arial" w:cs="Arial"/>
                <w:b/>
                <w:sz w:val="16"/>
                <w:szCs w:val="16"/>
              </w:rPr>
            </w:pPr>
          </w:p>
          <w:p w:rsidRPr="006150AE" w:rsidR="001F2F07" w:rsidP="006150AE" w:rsidRDefault="001F2F07" w14:paraId="3EB0FF43" w14:textId="77777777">
            <w:pPr>
              <w:pStyle w:val="TableParagraph"/>
              <w:ind w:left="110"/>
              <w:rPr>
                <w:rFonts w:ascii="Arial" w:hAnsi="Arial" w:cs="Arial"/>
                <w:sz w:val="16"/>
                <w:szCs w:val="16"/>
              </w:rPr>
            </w:pPr>
            <w:r w:rsidRPr="006150AE">
              <w:rPr>
                <w:rFonts w:ascii="Arial" w:hAnsi="Arial" w:cs="Arial"/>
                <w:spacing w:val="-5"/>
                <w:sz w:val="16"/>
                <w:szCs w:val="16"/>
              </w:rPr>
              <w:t>2.</w:t>
            </w:r>
          </w:p>
        </w:tc>
        <w:tc>
          <w:tcPr>
            <w:tcW w:w="556" w:type="pct"/>
          </w:tcPr>
          <w:p w:rsidRPr="006150AE" w:rsidR="001F2F07" w:rsidP="006150AE" w:rsidRDefault="001F2F07" w14:paraId="273D8874" w14:textId="77777777">
            <w:pPr>
              <w:pStyle w:val="TableParagraph"/>
              <w:rPr>
                <w:rFonts w:ascii="Arial" w:hAnsi="Arial" w:cs="Arial"/>
                <w:b/>
                <w:sz w:val="16"/>
                <w:szCs w:val="16"/>
              </w:rPr>
            </w:pPr>
          </w:p>
          <w:p w:rsidRPr="006150AE" w:rsidR="001F2F07" w:rsidP="006150AE" w:rsidRDefault="001F2F07" w14:paraId="7EA89F2E" w14:textId="77777777">
            <w:pPr>
              <w:pStyle w:val="TableParagraph"/>
              <w:rPr>
                <w:rFonts w:ascii="Arial" w:hAnsi="Arial" w:cs="Arial"/>
                <w:b/>
                <w:sz w:val="16"/>
                <w:szCs w:val="16"/>
              </w:rPr>
            </w:pPr>
          </w:p>
          <w:p w:rsidRPr="006150AE" w:rsidR="001F2F07" w:rsidP="006150AE" w:rsidRDefault="001F2F07" w14:paraId="25EFAE22" w14:textId="77777777">
            <w:pPr>
              <w:pStyle w:val="TableParagraph"/>
              <w:spacing w:before="1"/>
              <w:rPr>
                <w:rFonts w:ascii="Arial" w:hAnsi="Arial" w:cs="Arial"/>
                <w:b/>
                <w:sz w:val="16"/>
                <w:szCs w:val="16"/>
              </w:rPr>
            </w:pPr>
          </w:p>
          <w:p w:rsidRPr="006150AE" w:rsidR="001F2F07" w:rsidP="006150AE" w:rsidRDefault="001F2F07" w14:paraId="76F82318" w14:textId="240C6A3E">
            <w:pPr>
              <w:pStyle w:val="TableParagraph"/>
              <w:ind w:right="330"/>
              <w:rPr>
                <w:rFonts w:ascii="Arial" w:hAnsi="Arial" w:cs="Arial"/>
                <w:sz w:val="16"/>
                <w:szCs w:val="16"/>
              </w:rPr>
            </w:pPr>
            <w:r w:rsidRPr="006150AE">
              <w:rPr>
                <w:rFonts w:ascii="Arial" w:hAnsi="Arial" w:cs="Arial"/>
                <w:spacing w:val="-2"/>
                <w:sz w:val="16"/>
                <w:szCs w:val="16"/>
              </w:rPr>
              <w:t>Karlo Mlinari</w:t>
            </w:r>
            <w:r>
              <w:rPr>
                <w:rFonts w:ascii="Arial" w:hAnsi="Arial" w:cs="Arial"/>
                <w:spacing w:val="-2"/>
                <w:sz w:val="16"/>
                <w:szCs w:val="16"/>
              </w:rPr>
              <w:t>ć</w:t>
            </w:r>
          </w:p>
        </w:tc>
        <w:tc>
          <w:tcPr>
            <w:tcW w:w="562" w:type="pct"/>
          </w:tcPr>
          <w:p w:rsidRPr="006150AE" w:rsidR="001F2F07" w:rsidP="006150AE" w:rsidRDefault="001F2F07" w14:paraId="28673A45" w14:textId="77777777">
            <w:pPr>
              <w:pStyle w:val="TableParagraph"/>
              <w:rPr>
                <w:rFonts w:ascii="Arial" w:hAnsi="Arial" w:cs="Arial"/>
                <w:b/>
                <w:sz w:val="16"/>
                <w:szCs w:val="16"/>
              </w:rPr>
            </w:pPr>
          </w:p>
          <w:p w:rsidRPr="006150AE" w:rsidR="001F2F07" w:rsidP="006150AE" w:rsidRDefault="001F2F07" w14:paraId="1B3327EF" w14:textId="77777777">
            <w:pPr>
              <w:pStyle w:val="TableParagraph"/>
              <w:rPr>
                <w:rFonts w:ascii="Arial" w:hAnsi="Arial" w:cs="Arial"/>
                <w:b/>
                <w:sz w:val="16"/>
                <w:szCs w:val="16"/>
              </w:rPr>
            </w:pPr>
          </w:p>
          <w:p w:rsidRPr="006150AE" w:rsidR="001F2F07" w:rsidP="006150AE" w:rsidRDefault="001F2F07" w14:paraId="148FBE83" w14:textId="77777777">
            <w:pPr>
              <w:pStyle w:val="TableParagraph"/>
              <w:spacing w:before="116"/>
              <w:rPr>
                <w:rFonts w:ascii="Arial" w:hAnsi="Arial" w:cs="Arial"/>
                <w:b/>
                <w:sz w:val="16"/>
                <w:szCs w:val="16"/>
              </w:rPr>
            </w:pPr>
          </w:p>
          <w:p w:rsidRPr="006150AE" w:rsidR="001F2F07" w:rsidP="006150AE" w:rsidRDefault="001F2F07" w14:paraId="698C7464" w14:textId="77777777">
            <w:pPr>
              <w:pStyle w:val="TableParagraph"/>
              <w:ind w:left="13" w:right="4"/>
              <w:jc w:val="center"/>
              <w:rPr>
                <w:rFonts w:ascii="Arial" w:hAnsi="Arial" w:cs="Arial"/>
                <w:sz w:val="16"/>
                <w:szCs w:val="16"/>
              </w:rPr>
            </w:pPr>
            <w:r w:rsidRPr="006150AE">
              <w:rPr>
                <w:rFonts w:ascii="Arial" w:hAnsi="Arial" w:cs="Arial"/>
                <w:spacing w:val="-2"/>
                <w:sz w:val="16"/>
                <w:szCs w:val="16"/>
              </w:rPr>
              <w:t>99696800355</w:t>
            </w:r>
          </w:p>
        </w:tc>
        <w:tc>
          <w:tcPr>
            <w:tcW w:w="770" w:type="pct"/>
          </w:tcPr>
          <w:p w:rsidRPr="006150AE" w:rsidR="001F2F07" w:rsidP="006150AE" w:rsidRDefault="001F2F07" w14:paraId="4C5A0123" w14:textId="77777777">
            <w:pPr>
              <w:pStyle w:val="TableParagraph"/>
              <w:rPr>
                <w:rFonts w:ascii="Arial" w:hAnsi="Arial" w:cs="Arial"/>
                <w:b/>
                <w:sz w:val="16"/>
                <w:szCs w:val="16"/>
              </w:rPr>
            </w:pPr>
          </w:p>
          <w:p w:rsidRPr="006150AE" w:rsidR="001F2F07" w:rsidP="006150AE" w:rsidRDefault="001F2F07" w14:paraId="33EA6944" w14:textId="77777777">
            <w:pPr>
              <w:pStyle w:val="TableParagraph"/>
              <w:spacing w:before="116"/>
              <w:rPr>
                <w:rFonts w:ascii="Arial" w:hAnsi="Arial" w:cs="Arial"/>
                <w:b/>
                <w:sz w:val="16"/>
                <w:szCs w:val="16"/>
              </w:rPr>
            </w:pPr>
          </w:p>
          <w:p w:rsidRPr="006150AE" w:rsidR="001F2F07" w:rsidP="006150AE" w:rsidRDefault="001F2F07" w14:paraId="42D52F78" w14:textId="77777777">
            <w:pPr>
              <w:pStyle w:val="TableParagraph"/>
              <w:ind w:left="108" w:right="95"/>
              <w:jc w:val="center"/>
              <w:rPr>
                <w:rFonts w:ascii="Arial" w:hAnsi="Arial" w:cs="Arial"/>
                <w:sz w:val="16"/>
                <w:szCs w:val="16"/>
              </w:rPr>
            </w:pPr>
            <w:r w:rsidRPr="006150AE">
              <w:rPr>
                <w:rFonts w:ascii="Arial" w:hAnsi="Arial" w:cs="Arial"/>
                <w:sz w:val="16"/>
                <w:szCs w:val="16"/>
              </w:rPr>
              <w:t>HRUŠEVEC</w:t>
            </w:r>
            <w:r w:rsidRPr="006150AE">
              <w:rPr>
                <w:rFonts w:ascii="Arial" w:hAnsi="Arial" w:cs="Arial"/>
                <w:spacing w:val="-13"/>
                <w:sz w:val="16"/>
                <w:szCs w:val="16"/>
              </w:rPr>
              <w:t xml:space="preserve"> </w:t>
            </w:r>
            <w:r w:rsidRPr="006150AE">
              <w:rPr>
                <w:rFonts w:ascii="Arial" w:hAnsi="Arial" w:cs="Arial"/>
                <w:sz w:val="16"/>
                <w:szCs w:val="16"/>
              </w:rPr>
              <w:t xml:space="preserve">23, </w:t>
            </w:r>
            <w:r w:rsidRPr="006150AE">
              <w:rPr>
                <w:rFonts w:ascii="Arial" w:hAnsi="Arial" w:cs="Arial"/>
                <w:spacing w:val="-2"/>
                <w:sz w:val="16"/>
                <w:szCs w:val="16"/>
              </w:rPr>
              <w:t>DONJA STUBICA</w:t>
            </w:r>
          </w:p>
        </w:tc>
        <w:tc>
          <w:tcPr>
            <w:tcW w:w="553" w:type="pct"/>
          </w:tcPr>
          <w:p w:rsidRPr="006150AE" w:rsidR="001F2F07" w:rsidP="006150AE" w:rsidRDefault="001F2F07" w14:paraId="078AD94D" w14:textId="77777777">
            <w:pPr>
              <w:pStyle w:val="TableParagraph"/>
              <w:rPr>
                <w:rFonts w:ascii="Arial" w:hAnsi="Arial" w:cs="Arial"/>
                <w:b/>
                <w:sz w:val="16"/>
                <w:szCs w:val="16"/>
              </w:rPr>
            </w:pPr>
          </w:p>
          <w:p w:rsidRPr="006150AE" w:rsidR="001F2F07" w:rsidP="006150AE" w:rsidRDefault="001F2F07" w14:paraId="74BF161E" w14:textId="77777777">
            <w:pPr>
              <w:pStyle w:val="TableParagraph"/>
              <w:rPr>
                <w:rFonts w:ascii="Arial" w:hAnsi="Arial" w:cs="Arial"/>
                <w:b/>
                <w:sz w:val="16"/>
                <w:szCs w:val="16"/>
              </w:rPr>
            </w:pPr>
          </w:p>
          <w:p w:rsidRPr="006150AE" w:rsidR="001F2F07" w:rsidP="006150AE" w:rsidRDefault="001F2F07" w14:paraId="61C0711C" w14:textId="77777777">
            <w:pPr>
              <w:pStyle w:val="TableParagraph"/>
              <w:spacing w:before="116"/>
              <w:rPr>
                <w:rFonts w:ascii="Arial" w:hAnsi="Arial" w:cs="Arial"/>
                <w:b/>
                <w:sz w:val="16"/>
                <w:szCs w:val="16"/>
              </w:rPr>
            </w:pPr>
          </w:p>
          <w:p w:rsidRPr="006150AE" w:rsidR="001F2F07" w:rsidP="006150AE" w:rsidRDefault="001F2F07" w14:paraId="2EC034E3" w14:textId="77777777">
            <w:pPr>
              <w:pStyle w:val="TableParagraph"/>
              <w:ind w:left="13"/>
              <w:jc w:val="center"/>
              <w:rPr>
                <w:rFonts w:ascii="Arial" w:hAnsi="Arial" w:cs="Arial"/>
                <w:sz w:val="16"/>
                <w:szCs w:val="16"/>
              </w:rPr>
            </w:pPr>
            <w:r w:rsidRPr="006150AE">
              <w:rPr>
                <w:rFonts w:ascii="Arial" w:hAnsi="Arial" w:cs="Arial"/>
                <w:spacing w:val="-2"/>
                <w:sz w:val="16"/>
                <w:szCs w:val="16"/>
              </w:rPr>
              <w:t>6.069,95</w:t>
            </w:r>
          </w:p>
        </w:tc>
        <w:tc>
          <w:tcPr>
            <w:tcW w:w="610" w:type="pct"/>
          </w:tcPr>
          <w:p w:rsidRPr="006150AE" w:rsidR="001F2F07" w:rsidP="006150AE" w:rsidRDefault="001F2F07" w14:paraId="1EB9A9A8" w14:textId="77777777">
            <w:pPr>
              <w:pStyle w:val="TableParagraph"/>
              <w:spacing w:before="115"/>
              <w:ind w:left="107" w:right="98" w:hanging="1"/>
              <w:jc w:val="center"/>
              <w:rPr>
                <w:rFonts w:ascii="Arial" w:hAnsi="Arial" w:cs="Arial"/>
                <w:sz w:val="16"/>
                <w:szCs w:val="16"/>
              </w:rPr>
            </w:pPr>
            <w:r w:rsidRPr="006150AE">
              <w:rPr>
                <w:rFonts w:ascii="Arial" w:hAnsi="Arial" w:cs="Arial"/>
                <w:spacing w:val="-2"/>
                <w:sz w:val="16"/>
                <w:szCs w:val="16"/>
              </w:rPr>
              <w:t xml:space="preserve">Obračun </w:t>
            </w:r>
            <w:r w:rsidRPr="006150AE">
              <w:rPr>
                <w:rFonts w:ascii="Arial" w:hAnsi="Arial" w:cs="Arial"/>
                <w:sz w:val="16"/>
                <w:szCs w:val="16"/>
              </w:rPr>
              <w:t>neisplaćene</w:t>
            </w:r>
            <w:r w:rsidRPr="006150AE">
              <w:rPr>
                <w:rFonts w:ascii="Arial" w:hAnsi="Arial" w:cs="Arial"/>
                <w:spacing w:val="-13"/>
                <w:sz w:val="16"/>
                <w:szCs w:val="16"/>
              </w:rPr>
              <w:t xml:space="preserve"> </w:t>
            </w:r>
            <w:r w:rsidRPr="006150AE">
              <w:rPr>
                <w:rFonts w:ascii="Arial" w:hAnsi="Arial" w:cs="Arial"/>
                <w:sz w:val="16"/>
                <w:szCs w:val="16"/>
              </w:rPr>
              <w:t xml:space="preserve">neto plaće i </w:t>
            </w:r>
            <w:r w:rsidRPr="006150AE">
              <w:rPr>
                <w:rFonts w:ascii="Arial" w:hAnsi="Arial" w:cs="Arial"/>
                <w:spacing w:val="-2"/>
                <w:sz w:val="16"/>
                <w:szCs w:val="16"/>
              </w:rPr>
              <w:t xml:space="preserve">neoprezivih </w:t>
            </w:r>
            <w:r w:rsidRPr="006150AE">
              <w:rPr>
                <w:rFonts w:ascii="Arial" w:hAnsi="Arial" w:cs="Arial"/>
                <w:sz w:val="16"/>
                <w:szCs w:val="16"/>
              </w:rPr>
              <w:t>primataka za</w:t>
            </w:r>
          </w:p>
          <w:p w:rsidRPr="006150AE" w:rsidR="001F2F07" w:rsidP="006150AE" w:rsidRDefault="001F2F07" w14:paraId="53AE468E" w14:textId="77777777">
            <w:pPr>
              <w:pStyle w:val="TableParagraph"/>
              <w:spacing w:line="230" w:lineRule="exact"/>
              <w:ind w:left="61" w:right="54"/>
              <w:jc w:val="center"/>
              <w:rPr>
                <w:rFonts w:ascii="Arial" w:hAnsi="Arial" w:cs="Arial"/>
                <w:sz w:val="16"/>
                <w:szCs w:val="16"/>
              </w:rPr>
            </w:pPr>
            <w:r w:rsidRPr="006150AE">
              <w:rPr>
                <w:rFonts w:ascii="Arial" w:hAnsi="Arial" w:cs="Arial"/>
                <w:sz w:val="16"/>
                <w:szCs w:val="16"/>
              </w:rPr>
              <w:t>05-</w:t>
            </w:r>
            <w:r w:rsidRPr="006150AE">
              <w:rPr>
                <w:rFonts w:ascii="Arial" w:hAnsi="Arial" w:cs="Arial"/>
                <w:spacing w:val="-2"/>
                <w:sz w:val="16"/>
                <w:szCs w:val="16"/>
              </w:rPr>
              <w:t>06/2024,</w:t>
            </w:r>
          </w:p>
          <w:p w:rsidRPr="006150AE" w:rsidR="001F2F07" w:rsidP="006150AE" w:rsidRDefault="001F2F07" w14:paraId="5FD59C16" w14:textId="77777777">
            <w:pPr>
              <w:pStyle w:val="TableParagraph"/>
              <w:spacing w:before="1"/>
              <w:ind w:left="61" w:right="54"/>
              <w:jc w:val="center"/>
              <w:rPr>
                <w:rFonts w:ascii="Arial" w:hAnsi="Arial" w:cs="Arial"/>
                <w:sz w:val="16"/>
                <w:szCs w:val="16"/>
              </w:rPr>
            </w:pPr>
            <w:r w:rsidRPr="006150AE">
              <w:rPr>
                <w:rFonts w:ascii="Arial" w:hAnsi="Arial" w:cs="Arial"/>
                <w:sz w:val="16"/>
                <w:szCs w:val="16"/>
              </w:rPr>
              <w:t>JOPPD</w:t>
            </w:r>
            <w:r w:rsidRPr="006150AE">
              <w:rPr>
                <w:rFonts w:ascii="Arial" w:hAnsi="Arial" w:cs="Arial"/>
                <w:spacing w:val="-7"/>
                <w:sz w:val="16"/>
                <w:szCs w:val="16"/>
              </w:rPr>
              <w:t xml:space="preserve"> </w:t>
            </w:r>
            <w:r w:rsidRPr="006150AE">
              <w:rPr>
                <w:rFonts w:ascii="Arial" w:hAnsi="Arial" w:cs="Arial"/>
                <w:spacing w:val="-2"/>
                <w:sz w:val="16"/>
                <w:szCs w:val="16"/>
              </w:rPr>
              <w:t>obrazac</w:t>
            </w:r>
          </w:p>
        </w:tc>
        <w:tc>
          <w:tcPr>
            <w:tcW w:w="406" w:type="pct"/>
          </w:tcPr>
          <w:p w:rsidRPr="006150AE" w:rsidR="001F2F07" w:rsidP="006150AE" w:rsidRDefault="001F2F07" w14:paraId="20D1E46A" w14:textId="77777777">
            <w:pPr>
              <w:pStyle w:val="TableParagraph"/>
              <w:rPr>
                <w:rFonts w:ascii="Arial" w:hAnsi="Arial" w:cs="Arial"/>
                <w:b/>
                <w:sz w:val="16"/>
                <w:szCs w:val="16"/>
              </w:rPr>
            </w:pPr>
          </w:p>
          <w:p w:rsidRPr="006150AE" w:rsidR="001F2F07" w:rsidP="006150AE" w:rsidRDefault="001F2F07" w14:paraId="2F3489FB" w14:textId="77777777">
            <w:pPr>
              <w:pStyle w:val="TableParagraph"/>
              <w:rPr>
                <w:rFonts w:ascii="Arial" w:hAnsi="Arial" w:cs="Arial"/>
                <w:b/>
                <w:sz w:val="16"/>
                <w:szCs w:val="16"/>
              </w:rPr>
            </w:pPr>
          </w:p>
          <w:p w:rsidRPr="006150AE" w:rsidR="001F2F07" w:rsidP="006150AE" w:rsidRDefault="001F2F07" w14:paraId="0D9E2300" w14:textId="77777777">
            <w:pPr>
              <w:pStyle w:val="TableParagraph"/>
              <w:spacing w:before="116"/>
              <w:rPr>
                <w:rFonts w:ascii="Arial" w:hAnsi="Arial" w:cs="Arial"/>
                <w:b/>
                <w:sz w:val="16"/>
                <w:szCs w:val="16"/>
              </w:rPr>
            </w:pPr>
          </w:p>
          <w:p w:rsidRPr="006150AE" w:rsidR="001F2F07" w:rsidP="006150AE" w:rsidRDefault="001F2F07" w14:paraId="06B16F0D" w14:textId="77777777">
            <w:pPr>
              <w:pStyle w:val="TableParagraph"/>
              <w:ind w:left="8"/>
              <w:jc w:val="center"/>
              <w:rPr>
                <w:rFonts w:ascii="Arial" w:hAnsi="Arial" w:cs="Arial"/>
                <w:sz w:val="16"/>
                <w:szCs w:val="16"/>
              </w:rPr>
            </w:pPr>
            <w:r w:rsidRPr="006150AE">
              <w:rPr>
                <w:rFonts w:ascii="Arial" w:hAnsi="Arial" w:cs="Arial"/>
                <w:spacing w:val="-2"/>
                <w:sz w:val="16"/>
                <w:szCs w:val="16"/>
              </w:rPr>
              <w:t>6.069,95</w:t>
            </w:r>
          </w:p>
        </w:tc>
        <w:tc>
          <w:tcPr>
            <w:tcW w:w="695" w:type="pct"/>
          </w:tcPr>
          <w:p w:rsidRPr="006150AE" w:rsidR="001F2F07" w:rsidP="006150AE" w:rsidRDefault="001F2F07" w14:paraId="5FFDF41A" w14:textId="77777777">
            <w:pPr>
              <w:pStyle w:val="TableParagraph"/>
              <w:ind w:left="193" w:right="182" w:hanging="5"/>
              <w:jc w:val="center"/>
              <w:rPr>
                <w:rFonts w:ascii="Arial" w:hAnsi="Arial" w:cs="Arial"/>
                <w:sz w:val="16"/>
                <w:szCs w:val="16"/>
              </w:rPr>
            </w:pPr>
            <w:r w:rsidRPr="006150AE">
              <w:rPr>
                <w:rFonts w:ascii="Arial" w:hAnsi="Arial" w:cs="Arial"/>
                <w:spacing w:val="-2"/>
                <w:sz w:val="16"/>
                <w:szCs w:val="16"/>
              </w:rPr>
              <w:t xml:space="preserve">Obračun neisplaćene </w:t>
            </w:r>
            <w:r w:rsidRPr="006150AE">
              <w:rPr>
                <w:rFonts w:ascii="Arial" w:hAnsi="Arial" w:cs="Arial"/>
                <w:sz w:val="16"/>
                <w:szCs w:val="16"/>
              </w:rPr>
              <w:t xml:space="preserve">neto plaće i </w:t>
            </w:r>
            <w:r w:rsidRPr="006150AE">
              <w:rPr>
                <w:rFonts w:ascii="Arial" w:hAnsi="Arial" w:cs="Arial"/>
                <w:spacing w:val="-2"/>
                <w:sz w:val="16"/>
                <w:szCs w:val="16"/>
              </w:rPr>
              <w:t xml:space="preserve">neoprezivih </w:t>
            </w:r>
            <w:r w:rsidRPr="006150AE">
              <w:rPr>
                <w:rFonts w:ascii="Arial" w:hAnsi="Arial" w:cs="Arial"/>
                <w:sz w:val="16"/>
                <w:szCs w:val="16"/>
              </w:rPr>
              <w:t>primataka</w:t>
            </w:r>
            <w:r w:rsidRPr="006150AE">
              <w:rPr>
                <w:rFonts w:ascii="Arial" w:hAnsi="Arial" w:cs="Arial"/>
                <w:spacing w:val="-13"/>
                <w:sz w:val="16"/>
                <w:szCs w:val="16"/>
              </w:rPr>
              <w:t xml:space="preserve"> </w:t>
            </w:r>
            <w:r w:rsidRPr="006150AE">
              <w:rPr>
                <w:rFonts w:ascii="Arial" w:hAnsi="Arial" w:cs="Arial"/>
                <w:sz w:val="16"/>
                <w:szCs w:val="16"/>
              </w:rPr>
              <w:t xml:space="preserve">za </w:t>
            </w:r>
            <w:r w:rsidRPr="006150AE">
              <w:rPr>
                <w:rFonts w:ascii="Arial" w:hAnsi="Arial" w:cs="Arial"/>
                <w:spacing w:val="-2"/>
                <w:sz w:val="16"/>
                <w:szCs w:val="16"/>
              </w:rPr>
              <w:t>05-06/2024, JOPPD</w:t>
            </w:r>
          </w:p>
          <w:p w:rsidRPr="006150AE" w:rsidR="001F2F07" w:rsidP="006150AE" w:rsidRDefault="001F2F07" w14:paraId="2C8A73FF" w14:textId="77777777">
            <w:pPr>
              <w:pStyle w:val="TableParagraph"/>
              <w:spacing w:before="1" w:line="210" w:lineRule="exact"/>
              <w:ind w:left="10"/>
              <w:jc w:val="center"/>
              <w:rPr>
                <w:rFonts w:ascii="Arial" w:hAnsi="Arial" w:cs="Arial"/>
                <w:sz w:val="16"/>
                <w:szCs w:val="16"/>
              </w:rPr>
            </w:pPr>
            <w:r w:rsidRPr="006150AE">
              <w:rPr>
                <w:rFonts w:ascii="Arial" w:hAnsi="Arial" w:cs="Arial"/>
                <w:spacing w:val="-2"/>
                <w:sz w:val="16"/>
                <w:szCs w:val="16"/>
              </w:rPr>
              <w:t>obrazac</w:t>
            </w:r>
          </w:p>
        </w:tc>
        <w:tc>
          <w:tcPr>
            <w:tcW w:w="621" w:type="pct"/>
          </w:tcPr>
          <w:p w:rsidRPr="006150AE" w:rsidR="001F2F07" w:rsidP="006150AE" w:rsidRDefault="001F2F07" w14:paraId="5015C3DF" w14:textId="77777777">
            <w:pPr>
              <w:pStyle w:val="TableParagraph"/>
              <w:rPr>
                <w:rFonts w:ascii="Arial" w:hAnsi="Arial" w:cs="Arial"/>
                <w:b/>
                <w:sz w:val="16"/>
                <w:szCs w:val="16"/>
              </w:rPr>
            </w:pPr>
          </w:p>
          <w:p w:rsidRPr="006150AE" w:rsidR="001F2F07" w:rsidP="006150AE" w:rsidRDefault="001F2F07" w14:paraId="6E082C8F" w14:textId="77777777">
            <w:pPr>
              <w:pStyle w:val="TableParagraph"/>
              <w:spacing w:before="1"/>
              <w:rPr>
                <w:rFonts w:ascii="Arial" w:hAnsi="Arial" w:cs="Arial"/>
                <w:b/>
                <w:sz w:val="16"/>
                <w:szCs w:val="16"/>
              </w:rPr>
            </w:pPr>
          </w:p>
          <w:p w:rsidRPr="006150AE" w:rsidR="001F2F07" w:rsidP="006150AE" w:rsidRDefault="001F2F07" w14:paraId="4AA24F07" w14:textId="77777777">
            <w:pPr>
              <w:pStyle w:val="TableParagraph"/>
              <w:ind w:left="108"/>
              <w:rPr>
                <w:rFonts w:ascii="Arial" w:hAnsi="Arial" w:cs="Arial"/>
                <w:sz w:val="16"/>
                <w:szCs w:val="16"/>
              </w:rPr>
            </w:pPr>
            <w:r w:rsidRPr="006150AE">
              <w:rPr>
                <w:rFonts w:ascii="Arial" w:hAnsi="Arial" w:cs="Arial"/>
                <w:spacing w:val="-2"/>
                <w:sz w:val="16"/>
                <w:szCs w:val="16"/>
              </w:rPr>
              <w:t xml:space="preserve">Obračunska </w:t>
            </w:r>
            <w:r w:rsidRPr="006150AE">
              <w:rPr>
                <w:rFonts w:ascii="Arial" w:hAnsi="Arial" w:cs="Arial"/>
                <w:sz w:val="16"/>
                <w:szCs w:val="16"/>
              </w:rPr>
              <w:t>platna</w:t>
            </w:r>
            <w:r w:rsidRPr="006150AE">
              <w:rPr>
                <w:rFonts w:ascii="Arial" w:hAnsi="Arial" w:cs="Arial"/>
                <w:spacing w:val="80"/>
                <w:sz w:val="16"/>
                <w:szCs w:val="16"/>
              </w:rPr>
              <w:t xml:space="preserve"> </w:t>
            </w:r>
            <w:r w:rsidRPr="006150AE">
              <w:rPr>
                <w:rFonts w:ascii="Arial" w:hAnsi="Arial" w:cs="Arial"/>
                <w:sz w:val="16"/>
                <w:szCs w:val="16"/>
              </w:rPr>
              <w:t xml:space="preserve">lista, </w:t>
            </w:r>
            <w:r w:rsidRPr="006150AE">
              <w:rPr>
                <w:rFonts w:ascii="Arial" w:hAnsi="Arial" w:cs="Arial"/>
                <w:spacing w:val="-2"/>
                <w:sz w:val="16"/>
                <w:szCs w:val="16"/>
              </w:rPr>
              <w:t>JOPPD</w:t>
            </w:r>
          </w:p>
          <w:p w:rsidRPr="006150AE" w:rsidR="001F2F07" w:rsidP="006150AE" w:rsidRDefault="001F2F07" w14:paraId="4FBE9ABB" w14:textId="77777777">
            <w:pPr>
              <w:pStyle w:val="TableParagraph"/>
              <w:spacing w:line="229" w:lineRule="exact"/>
              <w:ind w:left="108"/>
              <w:rPr>
                <w:rFonts w:ascii="Arial" w:hAnsi="Arial" w:cs="Arial"/>
                <w:sz w:val="16"/>
                <w:szCs w:val="16"/>
              </w:rPr>
            </w:pPr>
            <w:r w:rsidRPr="006150AE">
              <w:rPr>
                <w:rFonts w:ascii="Arial" w:hAnsi="Arial" w:cs="Arial"/>
                <w:spacing w:val="-2"/>
                <w:sz w:val="16"/>
                <w:szCs w:val="16"/>
              </w:rPr>
              <w:t>obrasci</w:t>
            </w:r>
          </w:p>
        </w:tc>
      </w:tr>
      <w:tr w:rsidRPr="006150AE" w:rsidR="001F2F07" w:rsidTr="001F2F07" w14:paraId="5684448B" w14:textId="77777777">
        <w:trPr>
          <w:trHeight w:val="1379"/>
        </w:trPr>
        <w:tc>
          <w:tcPr>
            <w:tcW w:w="227" w:type="pct"/>
          </w:tcPr>
          <w:p w:rsidRPr="006150AE" w:rsidR="001F2F07" w:rsidP="006150AE" w:rsidRDefault="001F2F07" w14:paraId="44C9C6DA" w14:textId="77777777">
            <w:pPr>
              <w:pStyle w:val="TableParagraph"/>
              <w:rPr>
                <w:rFonts w:ascii="Arial" w:hAnsi="Arial" w:cs="Arial"/>
                <w:b/>
                <w:sz w:val="16"/>
                <w:szCs w:val="16"/>
              </w:rPr>
            </w:pPr>
          </w:p>
          <w:p w:rsidRPr="006150AE" w:rsidR="001F2F07" w:rsidP="006150AE" w:rsidRDefault="001F2F07" w14:paraId="0BDE6E2B" w14:textId="77777777">
            <w:pPr>
              <w:pStyle w:val="TableParagraph"/>
              <w:spacing w:before="116"/>
              <w:rPr>
                <w:rFonts w:ascii="Arial" w:hAnsi="Arial" w:cs="Arial"/>
                <w:b/>
                <w:sz w:val="16"/>
                <w:szCs w:val="16"/>
              </w:rPr>
            </w:pPr>
          </w:p>
          <w:p w:rsidRPr="006150AE" w:rsidR="001F2F07" w:rsidP="006150AE" w:rsidRDefault="001F2F07" w14:paraId="6F351A58" w14:textId="77777777">
            <w:pPr>
              <w:pStyle w:val="TableParagraph"/>
              <w:ind w:left="110"/>
              <w:rPr>
                <w:rFonts w:ascii="Arial" w:hAnsi="Arial" w:cs="Arial"/>
                <w:sz w:val="16"/>
                <w:szCs w:val="16"/>
              </w:rPr>
            </w:pPr>
            <w:r w:rsidRPr="006150AE">
              <w:rPr>
                <w:rFonts w:ascii="Arial" w:hAnsi="Arial" w:cs="Arial"/>
                <w:spacing w:val="-5"/>
                <w:sz w:val="16"/>
                <w:szCs w:val="16"/>
              </w:rPr>
              <w:t>3.</w:t>
            </w:r>
          </w:p>
        </w:tc>
        <w:tc>
          <w:tcPr>
            <w:tcW w:w="556" w:type="pct"/>
          </w:tcPr>
          <w:p w:rsidRPr="006150AE" w:rsidR="001F2F07" w:rsidP="006150AE" w:rsidRDefault="001F2F07" w14:paraId="6340A10C" w14:textId="77777777">
            <w:pPr>
              <w:pStyle w:val="TableParagraph"/>
              <w:rPr>
                <w:rFonts w:ascii="Arial" w:hAnsi="Arial" w:cs="Arial"/>
                <w:b/>
                <w:sz w:val="16"/>
                <w:szCs w:val="16"/>
              </w:rPr>
            </w:pPr>
          </w:p>
          <w:p w:rsidRPr="006150AE" w:rsidR="001F2F07" w:rsidP="006150AE" w:rsidRDefault="001F2F07" w14:paraId="416F2599" w14:textId="77777777">
            <w:pPr>
              <w:pStyle w:val="TableParagraph"/>
              <w:spacing w:before="1"/>
              <w:rPr>
                <w:rFonts w:ascii="Arial" w:hAnsi="Arial" w:cs="Arial"/>
                <w:b/>
                <w:sz w:val="16"/>
                <w:szCs w:val="16"/>
              </w:rPr>
            </w:pPr>
          </w:p>
          <w:p w:rsidRPr="006150AE" w:rsidR="001F2F07" w:rsidP="006150AE" w:rsidRDefault="001F2F07" w14:paraId="6002290F" w14:textId="77777777">
            <w:pPr>
              <w:pStyle w:val="TableParagraph"/>
              <w:ind w:left="368" w:hanging="58"/>
              <w:rPr>
                <w:rFonts w:ascii="Arial" w:hAnsi="Arial" w:cs="Arial"/>
                <w:sz w:val="16"/>
                <w:szCs w:val="16"/>
              </w:rPr>
            </w:pPr>
            <w:r w:rsidRPr="006150AE">
              <w:rPr>
                <w:rFonts w:ascii="Arial" w:hAnsi="Arial" w:cs="Arial"/>
                <w:spacing w:val="-2"/>
                <w:sz w:val="16"/>
                <w:szCs w:val="16"/>
              </w:rPr>
              <w:t>Zvonimir Jakopec</w:t>
            </w:r>
          </w:p>
        </w:tc>
        <w:tc>
          <w:tcPr>
            <w:tcW w:w="562" w:type="pct"/>
          </w:tcPr>
          <w:p w:rsidRPr="006150AE" w:rsidR="001F2F07" w:rsidP="006150AE" w:rsidRDefault="001F2F07" w14:paraId="4DEE136B" w14:textId="77777777">
            <w:pPr>
              <w:pStyle w:val="TableParagraph"/>
              <w:rPr>
                <w:rFonts w:ascii="Arial" w:hAnsi="Arial" w:cs="Arial"/>
                <w:b/>
                <w:sz w:val="16"/>
                <w:szCs w:val="16"/>
              </w:rPr>
            </w:pPr>
          </w:p>
          <w:p w:rsidRPr="006150AE" w:rsidR="001F2F07" w:rsidP="006150AE" w:rsidRDefault="001F2F07" w14:paraId="416BCA16" w14:textId="77777777">
            <w:pPr>
              <w:pStyle w:val="TableParagraph"/>
              <w:spacing w:before="116"/>
              <w:rPr>
                <w:rFonts w:ascii="Arial" w:hAnsi="Arial" w:cs="Arial"/>
                <w:b/>
                <w:sz w:val="16"/>
                <w:szCs w:val="16"/>
              </w:rPr>
            </w:pPr>
          </w:p>
          <w:p w:rsidRPr="006150AE" w:rsidR="001F2F07" w:rsidP="006150AE" w:rsidRDefault="001F2F07" w14:paraId="5F347C24" w14:textId="77777777">
            <w:pPr>
              <w:pStyle w:val="TableParagraph"/>
              <w:ind w:left="13" w:right="4"/>
              <w:jc w:val="center"/>
              <w:rPr>
                <w:rFonts w:ascii="Arial" w:hAnsi="Arial" w:cs="Arial"/>
                <w:sz w:val="16"/>
                <w:szCs w:val="16"/>
              </w:rPr>
            </w:pPr>
            <w:r w:rsidRPr="006150AE">
              <w:rPr>
                <w:rFonts w:ascii="Arial" w:hAnsi="Arial" w:cs="Arial"/>
                <w:spacing w:val="-2"/>
                <w:sz w:val="16"/>
                <w:szCs w:val="16"/>
              </w:rPr>
              <w:t>40006192399</w:t>
            </w:r>
          </w:p>
        </w:tc>
        <w:tc>
          <w:tcPr>
            <w:tcW w:w="770" w:type="pct"/>
          </w:tcPr>
          <w:p w:rsidRPr="006150AE" w:rsidR="001F2F07" w:rsidP="006150AE" w:rsidRDefault="001F2F07" w14:paraId="7B8B5C39" w14:textId="77777777">
            <w:pPr>
              <w:pStyle w:val="TableParagraph"/>
              <w:spacing w:before="115"/>
              <w:rPr>
                <w:rFonts w:ascii="Arial" w:hAnsi="Arial" w:cs="Arial"/>
                <w:b/>
                <w:sz w:val="16"/>
                <w:szCs w:val="16"/>
              </w:rPr>
            </w:pPr>
          </w:p>
          <w:p w:rsidRPr="006150AE" w:rsidR="001F2F07" w:rsidP="006150AE" w:rsidRDefault="001F2F07" w14:paraId="2C5DED2C" w14:textId="77777777">
            <w:pPr>
              <w:pStyle w:val="TableParagraph"/>
              <w:spacing w:before="1"/>
              <w:ind w:left="109" w:right="96" w:firstLine="2"/>
              <w:jc w:val="center"/>
              <w:rPr>
                <w:rFonts w:ascii="Arial" w:hAnsi="Arial" w:cs="Arial"/>
                <w:sz w:val="16"/>
                <w:szCs w:val="16"/>
              </w:rPr>
            </w:pPr>
            <w:r w:rsidRPr="006150AE">
              <w:rPr>
                <w:rFonts w:ascii="Arial" w:hAnsi="Arial" w:cs="Arial"/>
                <w:spacing w:val="-2"/>
                <w:sz w:val="16"/>
                <w:szCs w:val="16"/>
              </w:rPr>
              <w:t xml:space="preserve">ZAGORSKE </w:t>
            </w:r>
            <w:r w:rsidRPr="006150AE">
              <w:rPr>
                <w:rFonts w:ascii="Arial" w:hAnsi="Arial" w:cs="Arial"/>
                <w:sz w:val="16"/>
                <w:szCs w:val="16"/>
              </w:rPr>
              <w:t xml:space="preserve">BRIGADE 6, </w:t>
            </w:r>
            <w:r w:rsidRPr="006150AE">
              <w:rPr>
                <w:rFonts w:ascii="Arial" w:hAnsi="Arial" w:cs="Arial"/>
                <w:spacing w:val="-2"/>
                <w:sz w:val="16"/>
                <w:szCs w:val="16"/>
              </w:rPr>
              <w:t>BEDEKOVCINA</w:t>
            </w:r>
          </w:p>
        </w:tc>
        <w:tc>
          <w:tcPr>
            <w:tcW w:w="553" w:type="pct"/>
          </w:tcPr>
          <w:p w:rsidRPr="006150AE" w:rsidR="001F2F07" w:rsidP="006150AE" w:rsidRDefault="001F2F07" w14:paraId="2A606B35" w14:textId="77777777">
            <w:pPr>
              <w:pStyle w:val="TableParagraph"/>
              <w:rPr>
                <w:rFonts w:ascii="Arial" w:hAnsi="Arial" w:cs="Arial"/>
                <w:b/>
                <w:sz w:val="16"/>
                <w:szCs w:val="16"/>
              </w:rPr>
            </w:pPr>
          </w:p>
          <w:p w:rsidRPr="006150AE" w:rsidR="001F2F07" w:rsidP="006150AE" w:rsidRDefault="001F2F07" w14:paraId="4FFD88E6" w14:textId="77777777">
            <w:pPr>
              <w:pStyle w:val="TableParagraph"/>
              <w:spacing w:before="116"/>
              <w:rPr>
                <w:rFonts w:ascii="Arial" w:hAnsi="Arial" w:cs="Arial"/>
                <w:b/>
                <w:sz w:val="16"/>
                <w:szCs w:val="16"/>
              </w:rPr>
            </w:pPr>
          </w:p>
          <w:p w:rsidRPr="006150AE" w:rsidR="001F2F07" w:rsidP="006150AE" w:rsidRDefault="001F2F07" w14:paraId="4C79C5AE" w14:textId="77777777">
            <w:pPr>
              <w:pStyle w:val="TableParagraph"/>
              <w:ind w:left="13"/>
              <w:jc w:val="center"/>
              <w:rPr>
                <w:rFonts w:ascii="Arial" w:hAnsi="Arial" w:cs="Arial"/>
                <w:sz w:val="16"/>
                <w:szCs w:val="16"/>
              </w:rPr>
            </w:pPr>
            <w:r w:rsidRPr="006150AE">
              <w:rPr>
                <w:rFonts w:ascii="Arial" w:hAnsi="Arial" w:cs="Arial"/>
                <w:spacing w:val="-2"/>
                <w:sz w:val="16"/>
                <w:szCs w:val="16"/>
              </w:rPr>
              <w:t>633,60</w:t>
            </w:r>
          </w:p>
        </w:tc>
        <w:tc>
          <w:tcPr>
            <w:tcW w:w="610" w:type="pct"/>
          </w:tcPr>
          <w:p w:rsidRPr="006150AE" w:rsidR="001F2F07" w:rsidP="006150AE" w:rsidRDefault="001F2F07" w14:paraId="76A19427" w14:textId="77777777">
            <w:pPr>
              <w:pStyle w:val="TableParagraph"/>
              <w:spacing w:before="115"/>
              <w:ind w:left="107" w:right="98" w:hanging="1"/>
              <w:jc w:val="center"/>
              <w:rPr>
                <w:rFonts w:ascii="Arial" w:hAnsi="Arial" w:cs="Arial"/>
                <w:sz w:val="16"/>
                <w:szCs w:val="16"/>
              </w:rPr>
            </w:pPr>
            <w:r w:rsidRPr="006150AE">
              <w:rPr>
                <w:rFonts w:ascii="Arial" w:hAnsi="Arial" w:cs="Arial"/>
                <w:spacing w:val="-2"/>
                <w:sz w:val="16"/>
                <w:szCs w:val="16"/>
              </w:rPr>
              <w:t xml:space="preserve">Obračun </w:t>
            </w:r>
            <w:r w:rsidRPr="006150AE">
              <w:rPr>
                <w:rFonts w:ascii="Arial" w:hAnsi="Arial" w:cs="Arial"/>
                <w:sz w:val="16"/>
                <w:szCs w:val="16"/>
              </w:rPr>
              <w:t>neisplaćene</w:t>
            </w:r>
            <w:r w:rsidRPr="006150AE">
              <w:rPr>
                <w:rFonts w:ascii="Arial" w:hAnsi="Arial" w:cs="Arial"/>
                <w:spacing w:val="-13"/>
                <w:sz w:val="16"/>
                <w:szCs w:val="16"/>
              </w:rPr>
              <w:t xml:space="preserve"> </w:t>
            </w:r>
            <w:r w:rsidRPr="006150AE">
              <w:rPr>
                <w:rFonts w:ascii="Arial" w:hAnsi="Arial" w:cs="Arial"/>
                <w:sz w:val="16"/>
                <w:szCs w:val="16"/>
              </w:rPr>
              <w:t xml:space="preserve">neto plaće za 05- </w:t>
            </w:r>
            <w:r w:rsidRPr="006150AE">
              <w:rPr>
                <w:rFonts w:ascii="Arial" w:hAnsi="Arial" w:cs="Arial"/>
                <w:spacing w:val="-2"/>
                <w:sz w:val="16"/>
                <w:szCs w:val="16"/>
              </w:rPr>
              <w:t>06/2024,</w:t>
            </w:r>
          </w:p>
          <w:p w:rsidRPr="006150AE" w:rsidR="001F2F07" w:rsidP="006150AE" w:rsidRDefault="001F2F07" w14:paraId="2FBD843F" w14:textId="77777777">
            <w:pPr>
              <w:pStyle w:val="TableParagraph"/>
              <w:spacing w:line="229" w:lineRule="exact"/>
              <w:ind w:left="61" w:right="54"/>
              <w:jc w:val="center"/>
              <w:rPr>
                <w:rFonts w:ascii="Arial" w:hAnsi="Arial" w:cs="Arial"/>
                <w:sz w:val="16"/>
                <w:szCs w:val="16"/>
              </w:rPr>
            </w:pPr>
            <w:r w:rsidRPr="006150AE">
              <w:rPr>
                <w:rFonts w:ascii="Arial" w:hAnsi="Arial" w:cs="Arial"/>
                <w:sz w:val="16"/>
                <w:szCs w:val="16"/>
              </w:rPr>
              <w:t>JOPPD</w:t>
            </w:r>
            <w:r w:rsidRPr="006150AE">
              <w:rPr>
                <w:rFonts w:ascii="Arial" w:hAnsi="Arial" w:cs="Arial"/>
                <w:spacing w:val="-7"/>
                <w:sz w:val="16"/>
                <w:szCs w:val="16"/>
              </w:rPr>
              <w:t xml:space="preserve"> </w:t>
            </w:r>
            <w:r w:rsidRPr="006150AE">
              <w:rPr>
                <w:rFonts w:ascii="Arial" w:hAnsi="Arial" w:cs="Arial"/>
                <w:spacing w:val="-2"/>
                <w:sz w:val="16"/>
                <w:szCs w:val="16"/>
              </w:rPr>
              <w:t>obrazac</w:t>
            </w:r>
          </w:p>
        </w:tc>
        <w:tc>
          <w:tcPr>
            <w:tcW w:w="406" w:type="pct"/>
          </w:tcPr>
          <w:p w:rsidRPr="006150AE" w:rsidR="001F2F07" w:rsidP="006150AE" w:rsidRDefault="001F2F07" w14:paraId="148723E8" w14:textId="77777777">
            <w:pPr>
              <w:pStyle w:val="TableParagraph"/>
              <w:rPr>
                <w:rFonts w:ascii="Arial" w:hAnsi="Arial" w:cs="Arial"/>
                <w:b/>
                <w:sz w:val="16"/>
                <w:szCs w:val="16"/>
              </w:rPr>
            </w:pPr>
          </w:p>
          <w:p w:rsidRPr="006150AE" w:rsidR="001F2F07" w:rsidP="006150AE" w:rsidRDefault="001F2F07" w14:paraId="1F79258B" w14:textId="77777777">
            <w:pPr>
              <w:pStyle w:val="TableParagraph"/>
              <w:spacing w:before="116"/>
              <w:rPr>
                <w:rFonts w:ascii="Arial" w:hAnsi="Arial" w:cs="Arial"/>
                <w:b/>
                <w:sz w:val="16"/>
                <w:szCs w:val="16"/>
              </w:rPr>
            </w:pPr>
          </w:p>
          <w:p w:rsidRPr="006150AE" w:rsidR="001F2F07" w:rsidP="006150AE" w:rsidRDefault="001F2F07" w14:paraId="05A20A0F" w14:textId="77777777">
            <w:pPr>
              <w:pStyle w:val="TableParagraph"/>
              <w:ind w:left="8" w:right="1"/>
              <w:jc w:val="center"/>
              <w:rPr>
                <w:rFonts w:ascii="Arial" w:hAnsi="Arial" w:cs="Arial"/>
                <w:sz w:val="16"/>
                <w:szCs w:val="16"/>
              </w:rPr>
            </w:pPr>
            <w:r w:rsidRPr="006150AE">
              <w:rPr>
                <w:rFonts w:ascii="Arial" w:hAnsi="Arial" w:cs="Arial"/>
                <w:spacing w:val="-2"/>
                <w:sz w:val="16"/>
                <w:szCs w:val="16"/>
              </w:rPr>
              <w:t>633,60</w:t>
            </w:r>
          </w:p>
        </w:tc>
        <w:tc>
          <w:tcPr>
            <w:tcW w:w="695" w:type="pct"/>
          </w:tcPr>
          <w:p w:rsidRPr="006150AE" w:rsidR="001F2F07" w:rsidP="006150AE" w:rsidRDefault="001F2F07" w14:paraId="34689CA5" w14:textId="77777777">
            <w:pPr>
              <w:pStyle w:val="TableParagraph"/>
              <w:ind w:left="183" w:right="176" w:hanging="2"/>
              <w:jc w:val="center"/>
              <w:rPr>
                <w:rFonts w:ascii="Arial" w:hAnsi="Arial" w:cs="Arial"/>
                <w:sz w:val="16"/>
                <w:szCs w:val="16"/>
              </w:rPr>
            </w:pPr>
            <w:r w:rsidRPr="006150AE">
              <w:rPr>
                <w:rFonts w:ascii="Arial" w:hAnsi="Arial" w:cs="Arial"/>
                <w:spacing w:val="-2"/>
                <w:sz w:val="16"/>
                <w:szCs w:val="16"/>
              </w:rPr>
              <w:t xml:space="preserve">Obračun neisplaćene </w:t>
            </w:r>
            <w:r w:rsidRPr="006150AE">
              <w:rPr>
                <w:rFonts w:ascii="Arial" w:hAnsi="Arial" w:cs="Arial"/>
                <w:sz w:val="16"/>
                <w:szCs w:val="16"/>
              </w:rPr>
              <w:t>neto</w:t>
            </w:r>
            <w:r w:rsidRPr="006150AE">
              <w:rPr>
                <w:rFonts w:ascii="Arial" w:hAnsi="Arial" w:cs="Arial"/>
                <w:spacing w:val="-13"/>
                <w:sz w:val="16"/>
                <w:szCs w:val="16"/>
              </w:rPr>
              <w:t xml:space="preserve"> </w:t>
            </w:r>
            <w:r w:rsidRPr="006150AE">
              <w:rPr>
                <w:rFonts w:ascii="Arial" w:hAnsi="Arial" w:cs="Arial"/>
                <w:sz w:val="16"/>
                <w:szCs w:val="16"/>
              </w:rPr>
              <w:t>plaće</w:t>
            </w:r>
            <w:r w:rsidRPr="006150AE">
              <w:rPr>
                <w:rFonts w:ascii="Arial" w:hAnsi="Arial" w:cs="Arial"/>
                <w:spacing w:val="-12"/>
                <w:sz w:val="16"/>
                <w:szCs w:val="16"/>
              </w:rPr>
              <w:t xml:space="preserve"> </w:t>
            </w:r>
            <w:r w:rsidRPr="006150AE">
              <w:rPr>
                <w:rFonts w:ascii="Arial" w:hAnsi="Arial" w:cs="Arial"/>
                <w:sz w:val="16"/>
                <w:szCs w:val="16"/>
              </w:rPr>
              <w:t xml:space="preserve">za </w:t>
            </w:r>
            <w:r w:rsidRPr="006150AE">
              <w:rPr>
                <w:rFonts w:ascii="Arial" w:hAnsi="Arial" w:cs="Arial"/>
                <w:spacing w:val="-2"/>
                <w:sz w:val="16"/>
                <w:szCs w:val="16"/>
              </w:rPr>
              <w:t>05-06/2024, JOPPD</w:t>
            </w:r>
          </w:p>
          <w:p w:rsidRPr="006150AE" w:rsidR="001F2F07" w:rsidP="006150AE" w:rsidRDefault="001F2F07" w14:paraId="2C4E2C73" w14:textId="77777777">
            <w:pPr>
              <w:pStyle w:val="TableParagraph"/>
              <w:spacing w:line="209" w:lineRule="exact"/>
              <w:ind w:left="10"/>
              <w:jc w:val="center"/>
              <w:rPr>
                <w:rFonts w:ascii="Arial" w:hAnsi="Arial" w:cs="Arial"/>
                <w:sz w:val="16"/>
                <w:szCs w:val="16"/>
              </w:rPr>
            </w:pPr>
            <w:r w:rsidRPr="006150AE">
              <w:rPr>
                <w:rFonts w:ascii="Arial" w:hAnsi="Arial" w:cs="Arial"/>
                <w:spacing w:val="-2"/>
                <w:sz w:val="16"/>
                <w:szCs w:val="16"/>
              </w:rPr>
              <w:t>obrazac</w:t>
            </w:r>
          </w:p>
        </w:tc>
        <w:tc>
          <w:tcPr>
            <w:tcW w:w="621" w:type="pct"/>
          </w:tcPr>
          <w:p w:rsidRPr="006150AE" w:rsidR="001F2F07" w:rsidP="006150AE" w:rsidRDefault="001F2F07" w14:paraId="36C6CBC7" w14:textId="77777777">
            <w:pPr>
              <w:pStyle w:val="TableParagraph"/>
              <w:rPr>
                <w:rFonts w:ascii="Arial" w:hAnsi="Arial" w:cs="Arial"/>
                <w:b/>
                <w:sz w:val="16"/>
                <w:szCs w:val="16"/>
              </w:rPr>
            </w:pPr>
          </w:p>
          <w:p w:rsidRPr="006150AE" w:rsidR="001F2F07" w:rsidP="006150AE" w:rsidRDefault="001F2F07" w14:paraId="03847361" w14:textId="77777777">
            <w:pPr>
              <w:pStyle w:val="TableParagraph"/>
              <w:ind w:left="108"/>
              <w:rPr>
                <w:rFonts w:ascii="Arial" w:hAnsi="Arial" w:cs="Arial"/>
                <w:sz w:val="16"/>
                <w:szCs w:val="16"/>
              </w:rPr>
            </w:pPr>
            <w:r w:rsidRPr="006150AE">
              <w:rPr>
                <w:rFonts w:ascii="Arial" w:hAnsi="Arial" w:cs="Arial"/>
                <w:spacing w:val="-2"/>
                <w:sz w:val="16"/>
                <w:szCs w:val="16"/>
              </w:rPr>
              <w:t xml:space="preserve">Obračunska </w:t>
            </w:r>
            <w:r w:rsidRPr="006150AE">
              <w:rPr>
                <w:rFonts w:ascii="Arial" w:hAnsi="Arial" w:cs="Arial"/>
                <w:sz w:val="16"/>
                <w:szCs w:val="16"/>
              </w:rPr>
              <w:t>platna</w:t>
            </w:r>
            <w:r w:rsidRPr="006150AE">
              <w:rPr>
                <w:rFonts w:ascii="Arial" w:hAnsi="Arial" w:cs="Arial"/>
                <w:spacing w:val="80"/>
                <w:sz w:val="16"/>
                <w:szCs w:val="16"/>
              </w:rPr>
              <w:t xml:space="preserve"> </w:t>
            </w:r>
            <w:r w:rsidRPr="006150AE">
              <w:rPr>
                <w:rFonts w:ascii="Arial" w:hAnsi="Arial" w:cs="Arial"/>
                <w:sz w:val="16"/>
                <w:szCs w:val="16"/>
              </w:rPr>
              <w:t xml:space="preserve">lista, </w:t>
            </w:r>
            <w:r w:rsidRPr="006150AE">
              <w:rPr>
                <w:rFonts w:ascii="Arial" w:hAnsi="Arial" w:cs="Arial"/>
                <w:spacing w:val="-2"/>
                <w:sz w:val="16"/>
                <w:szCs w:val="16"/>
              </w:rPr>
              <w:t>JOPPD</w:t>
            </w:r>
          </w:p>
          <w:p w:rsidRPr="006150AE" w:rsidR="001F2F07" w:rsidP="006150AE" w:rsidRDefault="001F2F07" w14:paraId="0B4AFACD" w14:textId="77777777">
            <w:pPr>
              <w:pStyle w:val="TableParagraph"/>
              <w:spacing w:line="229" w:lineRule="exact"/>
              <w:ind w:left="108"/>
              <w:rPr>
                <w:rFonts w:ascii="Arial" w:hAnsi="Arial" w:cs="Arial"/>
                <w:sz w:val="16"/>
                <w:szCs w:val="16"/>
              </w:rPr>
            </w:pPr>
            <w:r w:rsidRPr="006150AE">
              <w:rPr>
                <w:rFonts w:ascii="Arial" w:hAnsi="Arial" w:cs="Arial"/>
                <w:spacing w:val="-2"/>
                <w:sz w:val="16"/>
                <w:szCs w:val="16"/>
              </w:rPr>
              <w:t>obrasci</w:t>
            </w:r>
          </w:p>
        </w:tc>
      </w:tr>
      <w:tr w:rsidRPr="006150AE" w:rsidR="001F2F07" w:rsidTr="001F2F07" w14:paraId="243EAAD8" w14:textId="77777777">
        <w:trPr>
          <w:trHeight w:val="1379"/>
        </w:trPr>
        <w:tc>
          <w:tcPr>
            <w:tcW w:w="227" w:type="pct"/>
          </w:tcPr>
          <w:p w:rsidRPr="006150AE" w:rsidR="001F2F07" w:rsidP="006150AE" w:rsidRDefault="001F2F07" w14:paraId="2B465992" w14:textId="77777777">
            <w:pPr>
              <w:pStyle w:val="TableParagraph"/>
              <w:rPr>
                <w:rFonts w:ascii="Arial" w:hAnsi="Arial" w:cs="Arial"/>
                <w:b/>
                <w:sz w:val="16"/>
                <w:szCs w:val="16"/>
              </w:rPr>
            </w:pPr>
          </w:p>
          <w:p w:rsidRPr="006150AE" w:rsidR="001F2F07" w:rsidP="006150AE" w:rsidRDefault="001F2F07" w14:paraId="44E6FE0C" w14:textId="77777777">
            <w:pPr>
              <w:pStyle w:val="TableParagraph"/>
              <w:spacing w:before="116"/>
              <w:rPr>
                <w:rFonts w:ascii="Arial" w:hAnsi="Arial" w:cs="Arial"/>
                <w:b/>
                <w:sz w:val="16"/>
                <w:szCs w:val="16"/>
              </w:rPr>
            </w:pPr>
          </w:p>
          <w:p w:rsidRPr="006150AE" w:rsidR="001F2F07" w:rsidP="006150AE" w:rsidRDefault="001F2F07" w14:paraId="6CACDB30" w14:textId="77777777">
            <w:pPr>
              <w:pStyle w:val="TableParagraph"/>
              <w:ind w:left="14"/>
              <w:jc w:val="center"/>
              <w:rPr>
                <w:rFonts w:ascii="Arial" w:hAnsi="Arial" w:cs="Arial"/>
                <w:sz w:val="16"/>
                <w:szCs w:val="16"/>
              </w:rPr>
            </w:pPr>
            <w:r w:rsidRPr="006150AE">
              <w:rPr>
                <w:rFonts w:ascii="Arial" w:hAnsi="Arial" w:cs="Arial"/>
                <w:spacing w:val="-5"/>
                <w:sz w:val="16"/>
                <w:szCs w:val="16"/>
              </w:rPr>
              <w:t>4.</w:t>
            </w:r>
          </w:p>
        </w:tc>
        <w:tc>
          <w:tcPr>
            <w:tcW w:w="556" w:type="pct"/>
          </w:tcPr>
          <w:p w:rsidRPr="006150AE" w:rsidR="001F2F07" w:rsidP="006150AE" w:rsidRDefault="001F2F07" w14:paraId="3E61AF8E" w14:textId="77777777">
            <w:pPr>
              <w:pStyle w:val="TableParagraph"/>
              <w:rPr>
                <w:rFonts w:ascii="Arial" w:hAnsi="Arial" w:cs="Arial"/>
                <w:b/>
                <w:sz w:val="16"/>
                <w:szCs w:val="16"/>
              </w:rPr>
            </w:pPr>
          </w:p>
          <w:p w:rsidRPr="006150AE" w:rsidR="001F2F07" w:rsidP="006150AE" w:rsidRDefault="001F2F07" w14:paraId="4498C2D0" w14:textId="77777777">
            <w:pPr>
              <w:pStyle w:val="TableParagraph"/>
              <w:spacing w:before="1"/>
              <w:rPr>
                <w:rFonts w:ascii="Arial" w:hAnsi="Arial" w:cs="Arial"/>
                <w:b/>
                <w:sz w:val="16"/>
                <w:szCs w:val="16"/>
              </w:rPr>
            </w:pPr>
          </w:p>
          <w:p w:rsidRPr="006150AE" w:rsidR="001F2F07" w:rsidP="006150AE" w:rsidRDefault="001F2F07" w14:paraId="33767271" w14:textId="0DA96FB2">
            <w:pPr>
              <w:pStyle w:val="TableParagraph"/>
              <w:ind w:right="351"/>
              <w:rPr>
                <w:rFonts w:ascii="Arial" w:hAnsi="Arial" w:cs="Arial"/>
                <w:sz w:val="16"/>
                <w:szCs w:val="16"/>
              </w:rPr>
            </w:pPr>
            <w:r w:rsidRPr="006150AE">
              <w:rPr>
                <w:rFonts w:ascii="Arial" w:hAnsi="Arial" w:cs="Arial"/>
                <w:spacing w:val="-2"/>
                <w:sz w:val="16"/>
                <w:szCs w:val="16"/>
              </w:rPr>
              <w:t>Mario Jakope</w:t>
            </w:r>
            <w:r>
              <w:rPr>
                <w:rFonts w:ascii="Arial" w:hAnsi="Arial" w:cs="Arial"/>
                <w:spacing w:val="-2"/>
                <w:sz w:val="16"/>
                <w:szCs w:val="16"/>
              </w:rPr>
              <w:t>c</w:t>
            </w:r>
          </w:p>
        </w:tc>
        <w:tc>
          <w:tcPr>
            <w:tcW w:w="562" w:type="pct"/>
          </w:tcPr>
          <w:p w:rsidRPr="006150AE" w:rsidR="001F2F07" w:rsidP="006150AE" w:rsidRDefault="001F2F07" w14:paraId="62111A76" w14:textId="77777777">
            <w:pPr>
              <w:pStyle w:val="TableParagraph"/>
              <w:rPr>
                <w:rFonts w:ascii="Arial" w:hAnsi="Arial" w:cs="Arial"/>
                <w:b/>
                <w:sz w:val="16"/>
                <w:szCs w:val="16"/>
              </w:rPr>
            </w:pPr>
          </w:p>
          <w:p w:rsidRPr="006150AE" w:rsidR="001F2F07" w:rsidP="006150AE" w:rsidRDefault="001F2F07" w14:paraId="453110A9" w14:textId="77777777">
            <w:pPr>
              <w:pStyle w:val="TableParagraph"/>
              <w:spacing w:before="116"/>
              <w:rPr>
                <w:rFonts w:ascii="Arial" w:hAnsi="Arial" w:cs="Arial"/>
                <w:b/>
                <w:sz w:val="16"/>
                <w:szCs w:val="16"/>
              </w:rPr>
            </w:pPr>
          </w:p>
          <w:p w:rsidRPr="006150AE" w:rsidR="001F2F07" w:rsidP="006150AE" w:rsidRDefault="001F2F07" w14:paraId="0658FD8A" w14:textId="77777777">
            <w:pPr>
              <w:pStyle w:val="TableParagraph"/>
              <w:ind w:left="13" w:right="4"/>
              <w:jc w:val="center"/>
              <w:rPr>
                <w:rFonts w:ascii="Arial" w:hAnsi="Arial" w:cs="Arial"/>
                <w:sz w:val="16"/>
                <w:szCs w:val="16"/>
              </w:rPr>
            </w:pPr>
            <w:r w:rsidRPr="006150AE">
              <w:rPr>
                <w:rFonts w:ascii="Arial" w:hAnsi="Arial" w:cs="Arial"/>
                <w:spacing w:val="-2"/>
                <w:sz w:val="16"/>
                <w:szCs w:val="16"/>
              </w:rPr>
              <w:t>58268855237</w:t>
            </w:r>
          </w:p>
        </w:tc>
        <w:tc>
          <w:tcPr>
            <w:tcW w:w="770" w:type="pct"/>
          </w:tcPr>
          <w:p w:rsidRPr="006150AE" w:rsidR="001F2F07" w:rsidP="006150AE" w:rsidRDefault="001F2F07" w14:paraId="1F0337F4" w14:textId="77777777">
            <w:pPr>
              <w:pStyle w:val="TableParagraph"/>
              <w:rPr>
                <w:rFonts w:ascii="Arial" w:hAnsi="Arial" w:cs="Arial"/>
                <w:b/>
                <w:sz w:val="16"/>
                <w:szCs w:val="16"/>
              </w:rPr>
            </w:pPr>
          </w:p>
          <w:p w:rsidRPr="006150AE" w:rsidR="001F2F07" w:rsidP="006150AE" w:rsidRDefault="001F2F07" w14:paraId="5986548B" w14:textId="77777777">
            <w:pPr>
              <w:pStyle w:val="TableParagraph"/>
              <w:spacing w:before="1"/>
              <w:rPr>
                <w:rFonts w:ascii="Arial" w:hAnsi="Arial" w:cs="Arial"/>
                <w:b/>
                <w:sz w:val="16"/>
                <w:szCs w:val="16"/>
              </w:rPr>
            </w:pPr>
          </w:p>
          <w:p w:rsidRPr="006150AE" w:rsidR="001F2F07" w:rsidP="006150AE" w:rsidRDefault="001F2F07" w14:paraId="11664E96" w14:textId="77777777">
            <w:pPr>
              <w:pStyle w:val="TableParagraph"/>
              <w:ind w:left="431" w:hanging="159"/>
              <w:rPr>
                <w:rFonts w:ascii="Arial" w:hAnsi="Arial" w:cs="Arial"/>
                <w:sz w:val="16"/>
                <w:szCs w:val="16"/>
              </w:rPr>
            </w:pPr>
            <w:r w:rsidRPr="006150AE">
              <w:rPr>
                <w:rFonts w:ascii="Arial" w:hAnsi="Arial" w:cs="Arial"/>
                <w:sz w:val="16"/>
                <w:szCs w:val="16"/>
              </w:rPr>
              <w:t>ILICA</w:t>
            </w:r>
            <w:r w:rsidRPr="006150AE">
              <w:rPr>
                <w:rFonts w:ascii="Arial" w:hAnsi="Arial" w:cs="Arial"/>
                <w:spacing w:val="-13"/>
                <w:sz w:val="16"/>
                <w:szCs w:val="16"/>
              </w:rPr>
              <w:t xml:space="preserve"> </w:t>
            </w:r>
            <w:r w:rsidRPr="006150AE">
              <w:rPr>
                <w:rFonts w:ascii="Arial" w:hAnsi="Arial" w:cs="Arial"/>
                <w:sz w:val="16"/>
                <w:szCs w:val="16"/>
              </w:rPr>
              <w:t>191</w:t>
            </w:r>
            <w:r w:rsidRPr="006150AE">
              <w:rPr>
                <w:rFonts w:ascii="Arial" w:hAnsi="Arial" w:cs="Arial"/>
                <w:spacing w:val="-12"/>
                <w:sz w:val="16"/>
                <w:szCs w:val="16"/>
              </w:rPr>
              <w:t xml:space="preserve"> </w:t>
            </w:r>
            <w:r w:rsidRPr="006150AE">
              <w:rPr>
                <w:rFonts w:ascii="Arial" w:hAnsi="Arial" w:cs="Arial"/>
                <w:sz w:val="16"/>
                <w:szCs w:val="16"/>
              </w:rPr>
              <w:t xml:space="preserve">C, </w:t>
            </w:r>
            <w:r w:rsidRPr="006150AE">
              <w:rPr>
                <w:rFonts w:ascii="Arial" w:hAnsi="Arial" w:cs="Arial"/>
                <w:spacing w:val="-2"/>
                <w:sz w:val="16"/>
                <w:szCs w:val="16"/>
              </w:rPr>
              <w:t>ZAGREB</w:t>
            </w:r>
          </w:p>
        </w:tc>
        <w:tc>
          <w:tcPr>
            <w:tcW w:w="553" w:type="pct"/>
          </w:tcPr>
          <w:p w:rsidRPr="006150AE" w:rsidR="001F2F07" w:rsidP="006150AE" w:rsidRDefault="001F2F07" w14:paraId="1CE18E29" w14:textId="77777777">
            <w:pPr>
              <w:pStyle w:val="TableParagraph"/>
              <w:rPr>
                <w:rFonts w:ascii="Arial" w:hAnsi="Arial" w:cs="Arial"/>
                <w:b/>
                <w:sz w:val="16"/>
                <w:szCs w:val="16"/>
              </w:rPr>
            </w:pPr>
          </w:p>
          <w:p w:rsidRPr="006150AE" w:rsidR="001F2F07" w:rsidP="006150AE" w:rsidRDefault="001F2F07" w14:paraId="1417812E" w14:textId="77777777">
            <w:pPr>
              <w:pStyle w:val="TableParagraph"/>
              <w:spacing w:before="116"/>
              <w:rPr>
                <w:rFonts w:ascii="Arial" w:hAnsi="Arial" w:cs="Arial"/>
                <w:b/>
                <w:sz w:val="16"/>
                <w:szCs w:val="16"/>
              </w:rPr>
            </w:pPr>
          </w:p>
          <w:p w:rsidRPr="006150AE" w:rsidR="001F2F07" w:rsidP="006150AE" w:rsidRDefault="001F2F07" w14:paraId="64C383B9" w14:textId="77777777">
            <w:pPr>
              <w:pStyle w:val="TableParagraph"/>
              <w:ind w:left="13"/>
              <w:jc w:val="center"/>
              <w:rPr>
                <w:rFonts w:ascii="Arial" w:hAnsi="Arial" w:cs="Arial"/>
                <w:sz w:val="16"/>
                <w:szCs w:val="16"/>
              </w:rPr>
            </w:pPr>
            <w:r w:rsidRPr="006150AE">
              <w:rPr>
                <w:rFonts w:ascii="Arial" w:hAnsi="Arial" w:cs="Arial"/>
                <w:spacing w:val="-2"/>
                <w:sz w:val="16"/>
                <w:szCs w:val="16"/>
              </w:rPr>
              <w:t>1.905,00</w:t>
            </w:r>
          </w:p>
        </w:tc>
        <w:tc>
          <w:tcPr>
            <w:tcW w:w="610" w:type="pct"/>
          </w:tcPr>
          <w:p w:rsidRPr="006150AE" w:rsidR="001F2F07" w:rsidP="006150AE" w:rsidRDefault="001F2F07" w14:paraId="3BA12B05" w14:textId="77777777">
            <w:pPr>
              <w:pStyle w:val="TableParagraph"/>
              <w:spacing w:before="115"/>
              <w:ind w:left="107" w:right="98" w:hanging="1"/>
              <w:jc w:val="center"/>
              <w:rPr>
                <w:rFonts w:ascii="Arial" w:hAnsi="Arial" w:cs="Arial"/>
                <w:sz w:val="16"/>
                <w:szCs w:val="16"/>
              </w:rPr>
            </w:pPr>
            <w:r w:rsidRPr="006150AE">
              <w:rPr>
                <w:rFonts w:ascii="Arial" w:hAnsi="Arial" w:cs="Arial"/>
                <w:spacing w:val="-2"/>
                <w:sz w:val="16"/>
                <w:szCs w:val="16"/>
              </w:rPr>
              <w:t xml:space="preserve">Obračun </w:t>
            </w:r>
            <w:r w:rsidRPr="006150AE">
              <w:rPr>
                <w:rFonts w:ascii="Arial" w:hAnsi="Arial" w:cs="Arial"/>
                <w:sz w:val="16"/>
                <w:szCs w:val="16"/>
              </w:rPr>
              <w:t>neisplaćene</w:t>
            </w:r>
            <w:r w:rsidRPr="006150AE">
              <w:rPr>
                <w:rFonts w:ascii="Arial" w:hAnsi="Arial" w:cs="Arial"/>
                <w:spacing w:val="-13"/>
                <w:sz w:val="16"/>
                <w:szCs w:val="16"/>
              </w:rPr>
              <w:t xml:space="preserve"> </w:t>
            </w:r>
            <w:r w:rsidRPr="006150AE">
              <w:rPr>
                <w:rFonts w:ascii="Arial" w:hAnsi="Arial" w:cs="Arial"/>
                <w:sz w:val="16"/>
                <w:szCs w:val="16"/>
              </w:rPr>
              <w:t xml:space="preserve">neto plaće za 05- </w:t>
            </w:r>
            <w:r w:rsidRPr="006150AE">
              <w:rPr>
                <w:rFonts w:ascii="Arial" w:hAnsi="Arial" w:cs="Arial"/>
                <w:spacing w:val="-2"/>
                <w:sz w:val="16"/>
                <w:szCs w:val="16"/>
              </w:rPr>
              <w:t>09/2024,</w:t>
            </w:r>
          </w:p>
          <w:p w:rsidRPr="006150AE" w:rsidR="001F2F07" w:rsidP="006150AE" w:rsidRDefault="001F2F07" w14:paraId="30FC3E5A" w14:textId="77777777">
            <w:pPr>
              <w:pStyle w:val="TableParagraph"/>
              <w:spacing w:line="229" w:lineRule="exact"/>
              <w:ind w:left="61" w:right="54"/>
              <w:jc w:val="center"/>
              <w:rPr>
                <w:rFonts w:ascii="Arial" w:hAnsi="Arial" w:cs="Arial"/>
                <w:sz w:val="16"/>
                <w:szCs w:val="16"/>
              </w:rPr>
            </w:pPr>
            <w:r w:rsidRPr="006150AE">
              <w:rPr>
                <w:rFonts w:ascii="Arial" w:hAnsi="Arial" w:cs="Arial"/>
                <w:sz w:val="16"/>
                <w:szCs w:val="16"/>
              </w:rPr>
              <w:t>JOPPD</w:t>
            </w:r>
            <w:r w:rsidRPr="006150AE">
              <w:rPr>
                <w:rFonts w:ascii="Arial" w:hAnsi="Arial" w:cs="Arial"/>
                <w:spacing w:val="-7"/>
                <w:sz w:val="16"/>
                <w:szCs w:val="16"/>
              </w:rPr>
              <w:t xml:space="preserve"> </w:t>
            </w:r>
            <w:r w:rsidRPr="006150AE">
              <w:rPr>
                <w:rFonts w:ascii="Arial" w:hAnsi="Arial" w:cs="Arial"/>
                <w:spacing w:val="-2"/>
                <w:sz w:val="16"/>
                <w:szCs w:val="16"/>
              </w:rPr>
              <w:t>obrazac</w:t>
            </w:r>
          </w:p>
        </w:tc>
        <w:tc>
          <w:tcPr>
            <w:tcW w:w="406" w:type="pct"/>
          </w:tcPr>
          <w:p w:rsidRPr="006150AE" w:rsidR="001F2F07" w:rsidP="006150AE" w:rsidRDefault="001F2F07" w14:paraId="57F0CCE0" w14:textId="77777777">
            <w:pPr>
              <w:pStyle w:val="TableParagraph"/>
              <w:rPr>
                <w:rFonts w:ascii="Arial" w:hAnsi="Arial" w:cs="Arial"/>
                <w:b/>
                <w:sz w:val="16"/>
                <w:szCs w:val="16"/>
              </w:rPr>
            </w:pPr>
          </w:p>
          <w:p w:rsidRPr="006150AE" w:rsidR="001F2F07" w:rsidP="006150AE" w:rsidRDefault="001F2F07" w14:paraId="4BF08078" w14:textId="77777777">
            <w:pPr>
              <w:pStyle w:val="TableParagraph"/>
              <w:spacing w:before="116"/>
              <w:rPr>
                <w:rFonts w:ascii="Arial" w:hAnsi="Arial" w:cs="Arial"/>
                <w:b/>
                <w:sz w:val="16"/>
                <w:szCs w:val="16"/>
              </w:rPr>
            </w:pPr>
          </w:p>
          <w:p w:rsidRPr="006150AE" w:rsidR="001F2F07" w:rsidP="006150AE" w:rsidRDefault="001F2F07" w14:paraId="647D664A" w14:textId="77777777">
            <w:pPr>
              <w:pStyle w:val="TableParagraph"/>
              <w:ind w:left="8"/>
              <w:jc w:val="center"/>
              <w:rPr>
                <w:rFonts w:ascii="Arial" w:hAnsi="Arial" w:cs="Arial"/>
                <w:sz w:val="16"/>
                <w:szCs w:val="16"/>
              </w:rPr>
            </w:pPr>
            <w:r w:rsidRPr="006150AE">
              <w:rPr>
                <w:rFonts w:ascii="Arial" w:hAnsi="Arial" w:cs="Arial"/>
                <w:spacing w:val="-2"/>
                <w:sz w:val="16"/>
                <w:szCs w:val="16"/>
              </w:rPr>
              <w:t>1.905,00</w:t>
            </w:r>
          </w:p>
        </w:tc>
        <w:tc>
          <w:tcPr>
            <w:tcW w:w="695" w:type="pct"/>
          </w:tcPr>
          <w:p w:rsidRPr="006150AE" w:rsidR="001F2F07" w:rsidP="006150AE" w:rsidRDefault="001F2F07" w14:paraId="39CA17E6" w14:textId="77777777">
            <w:pPr>
              <w:pStyle w:val="TableParagraph"/>
              <w:ind w:left="183" w:right="176" w:hanging="2"/>
              <w:jc w:val="center"/>
              <w:rPr>
                <w:rFonts w:ascii="Arial" w:hAnsi="Arial" w:cs="Arial"/>
                <w:sz w:val="16"/>
                <w:szCs w:val="16"/>
              </w:rPr>
            </w:pPr>
            <w:r w:rsidRPr="006150AE">
              <w:rPr>
                <w:rFonts w:ascii="Arial" w:hAnsi="Arial" w:cs="Arial"/>
                <w:spacing w:val="-2"/>
                <w:sz w:val="16"/>
                <w:szCs w:val="16"/>
              </w:rPr>
              <w:t xml:space="preserve">Obračun neisplaćene </w:t>
            </w:r>
            <w:r w:rsidRPr="006150AE">
              <w:rPr>
                <w:rFonts w:ascii="Arial" w:hAnsi="Arial" w:cs="Arial"/>
                <w:sz w:val="16"/>
                <w:szCs w:val="16"/>
              </w:rPr>
              <w:t>neto</w:t>
            </w:r>
            <w:r w:rsidRPr="006150AE">
              <w:rPr>
                <w:rFonts w:ascii="Arial" w:hAnsi="Arial" w:cs="Arial"/>
                <w:spacing w:val="-13"/>
                <w:sz w:val="16"/>
                <w:szCs w:val="16"/>
              </w:rPr>
              <w:t xml:space="preserve"> </w:t>
            </w:r>
            <w:r w:rsidRPr="006150AE">
              <w:rPr>
                <w:rFonts w:ascii="Arial" w:hAnsi="Arial" w:cs="Arial"/>
                <w:sz w:val="16"/>
                <w:szCs w:val="16"/>
              </w:rPr>
              <w:t>plaće</w:t>
            </w:r>
            <w:r w:rsidRPr="006150AE">
              <w:rPr>
                <w:rFonts w:ascii="Arial" w:hAnsi="Arial" w:cs="Arial"/>
                <w:spacing w:val="-12"/>
                <w:sz w:val="16"/>
                <w:szCs w:val="16"/>
              </w:rPr>
              <w:t xml:space="preserve"> </w:t>
            </w:r>
            <w:r w:rsidRPr="006150AE">
              <w:rPr>
                <w:rFonts w:ascii="Arial" w:hAnsi="Arial" w:cs="Arial"/>
                <w:sz w:val="16"/>
                <w:szCs w:val="16"/>
              </w:rPr>
              <w:t xml:space="preserve">za </w:t>
            </w:r>
            <w:r w:rsidRPr="006150AE">
              <w:rPr>
                <w:rFonts w:ascii="Arial" w:hAnsi="Arial" w:cs="Arial"/>
                <w:spacing w:val="-2"/>
                <w:sz w:val="16"/>
                <w:szCs w:val="16"/>
              </w:rPr>
              <w:t>05-09/2024, JOPPD</w:t>
            </w:r>
          </w:p>
          <w:p w:rsidRPr="006150AE" w:rsidR="001F2F07" w:rsidP="006150AE" w:rsidRDefault="001F2F07" w14:paraId="1903A56E" w14:textId="77777777">
            <w:pPr>
              <w:pStyle w:val="TableParagraph"/>
              <w:spacing w:line="209" w:lineRule="exact"/>
              <w:ind w:left="10"/>
              <w:jc w:val="center"/>
              <w:rPr>
                <w:rFonts w:ascii="Arial" w:hAnsi="Arial" w:cs="Arial"/>
                <w:sz w:val="16"/>
                <w:szCs w:val="16"/>
              </w:rPr>
            </w:pPr>
            <w:r w:rsidRPr="006150AE">
              <w:rPr>
                <w:rFonts w:ascii="Arial" w:hAnsi="Arial" w:cs="Arial"/>
                <w:spacing w:val="-2"/>
                <w:sz w:val="16"/>
                <w:szCs w:val="16"/>
              </w:rPr>
              <w:t>obrazac</w:t>
            </w:r>
          </w:p>
        </w:tc>
        <w:tc>
          <w:tcPr>
            <w:tcW w:w="621" w:type="pct"/>
          </w:tcPr>
          <w:p w:rsidRPr="006150AE" w:rsidR="001F2F07" w:rsidP="006150AE" w:rsidRDefault="001F2F07" w14:paraId="556272D6" w14:textId="77777777">
            <w:pPr>
              <w:pStyle w:val="TableParagraph"/>
              <w:rPr>
                <w:rFonts w:ascii="Arial" w:hAnsi="Arial" w:cs="Arial"/>
                <w:b/>
                <w:sz w:val="16"/>
                <w:szCs w:val="16"/>
              </w:rPr>
            </w:pPr>
          </w:p>
          <w:p w:rsidRPr="006150AE" w:rsidR="001F2F07" w:rsidP="006150AE" w:rsidRDefault="001F2F07" w14:paraId="3CDC6C36" w14:textId="77777777">
            <w:pPr>
              <w:pStyle w:val="TableParagraph"/>
              <w:ind w:left="108"/>
              <w:rPr>
                <w:rFonts w:ascii="Arial" w:hAnsi="Arial" w:cs="Arial"/>
                <w:sz w:val="16"/>
                <w:szCs w:val="16"/>
              </w:rPr>
            </w:pPr>
            <w:r w:rsidRPr="006150AE">
              <w:rPr>
                <w:rFonts w:ascii="Arial" w:hAnsi="Arial" w:cs="Arial"/>
                <w:spacing w:val="-2"/>
                <w:sz w:val="16"/>
                <w:szCs w:val="16"/>
              </w:rPr>
              <w:t xml:space="preserve">Obračunska </w:t>
            </w:r>
            <w:r w:rsidRPr="006150AE">
              <w:rPr>
                <w:rFonts w:ascii="Arial" w:hAnsi="Arial" w:cs="Arial"/>
                <w:sz w:val="16"/>
                <w:szCs w:val="16"/>
              </w:rPr>
              <w:t>platna</w:t>
            </w:r>
            <w:r w:rsidRPr="006150AE">
              <w:rPr>
                <w:rFonts w:ascii="Arial" w:hAnsi="Arial" w:cs="Arial"/>
                <w:spacing w:val="80"/>
                <w:sz w:val="16"/>
                <w:szCs w:val="16"/>
              </w:rPr>
              <w:t xml:space="preserve"> </w:t>
            </w:r>
            <w:r w:rsidRPr="006150AE">
              <w:rPr>
                <w:rFonts w:ascii="Arial" w:hAnsi="Arial" w:cs="Arial"/>
                <w:sz w:val="16"/>
                <w:szCs w:val="16"/>
              </w:rPr>
              <w:t xml:space="preserve">lista, </w:t>
            </w:r>
            <w:r w:rsidRPr="006150AE">
              <w:rPr>
                <w:rFonts w:ascii="Arial" w:hAnsi="Arial" w:cs="Arial"/>
                <w:spacing w:val="-2"/>
                <w:sz w:val="16"/>
                <w:szCs w:val="16"/>
              </w:rPr>
              <w:t>JOPPD</w:t>
            </w:r>
          </w:p>
          <w:p w:rsidRPr="006150AE" w:rsidR="001F2F07" w:rsidP="006150AE" w:rsidRDefault="001F2F07" w14:paraId="6F301FBE" w14:textId="77777777">
            <w:pPr>
              <w:pStyle w:val="TableParagraph"/>
              <w:spacing w:line="229" w:lineRule="exact"/>
              <w:ind w:left="108"/>
              <w:rPr>
                <w:rFonts w:ascii="Arial" w:hAnsi="Arial" w:cs="Arial"/>
                <w:sz w:val="16"/>
                <w:szCs w:val="16"/>
              </w:rPr>
            </w:pPr>
            <w:r w:rsidRPr="006150AE">
              <w:rPr>
                <w:rFonts w:ascii="Arial" w:hAnsi="Arial" w:cs="Arial"/>
                <w:spacing w:val="-2"/>
                <w:sz w:val="16"/>
                <w:szCs w:val="16"/>
              </w:rPr>
              <w:t>obrasci</w:t>
            </w:r>
          </w:p>
        </w:tc>
      </w:tr>
      <w:tr w:rsidRPr="006150AE" w:rsidR="001F2F07" w:rsidTr="001F2F07" w14:paraId="65AF245E" w14:textId="77777777">
        <w:trPr>
          <w:trHeight w:val="313"/>
        </w:trPr>
        <w:tc>
          <w:tcPr>
            <w:tcW w:w="783" w:type="pct"/>
            <w:gridSpan w:val="2"/>
          </w:tcPr>
          <w:p w:rsidRPr="00C3559B" w:rsidR="001F2F07" w:rsidP="006150AE" w:rsidRDefault="001F2F07" w14:paraId="132CECD3" w14:textId="77777777">
            <w:pPr>
              <w:pStyle w:val="TableParagraph"/>
              <w:spacing w:before="41"/>
              <w:ind w:left="499"/>
              <w:rPr>
                <w:rFonts w:ascii="Arial" w:hAnsi="Arial" w:cs="Arial"/>
                <w:sz w:val="16"/>
                <w:szCs w:val="16"/>
              </w:rPr>
            </w:pPr>
            <w:r w:rsidRPr="00C3559B">
              <w:rPr>
                <w:rFonts w:ascii="Arial" w:hAnsi="Arial" w:cs="Arial"/>
                <w:spacing w:val="-2"/>
                <w:sz w:val="16"/>
                <w:szCs w:val="16"/>
              </w:rPr>
              <w:t>UKUPNO:</w:t>
            </w:r>
          </w:p>
        </w:tc>
        <w:tc>
          <w:tcPr>
            <w:tcW w:w="562" w:type="pct"/>
          </w:tcPr>
          <w:p w:rsidRPr="00C3559B" w:rsidR="001F2F07" w:rsidP="006150AE" w:rsidRDefault="001F2F07" w14:paraId="3D8611A6" w14:textId="77777777">
            <w:pPr>
              <w:pStyle w:val="TableParagraph"/>
              <w:rPr>
                <w:rFonts w:ascii="Arial" w:hAnsi="Arial" w:cs="Arial"/>
                <w:sz w:val="16"/>
                <w:szCs w:val="16"/>
              </w:rPr>
            </w:pPr>
          </w:p>
        </w:tc>
        <w:tc>
          <w:tcPr>
            <w:tcW w:w="770" w:type="pct"/>
          </w:tcPr>
          <w:p w:rsidRPr="00C3559B" w:rsidR="001F2F07" w:rsidP="006150AE" w:rsidRDefault="001F2F07" w14:paraId="5B5FF395" w14:textId="77777777">
            <w:pPr>
              <w:pStyle w:val="TableParagraph"/>
              <w:rPr>
                <w:rFonts w:ascii="Arial" w:hAnsi="Arial" w:cs="Arial"/>
                <w:sz w:val="16"/>
                <w:szCs w:val="16"/>
              </w:rPr>
            </w:pPr>
          </w:p>
        </w:tc>
        <w:tc>
          <w:tcPr>
            <w:tcW w:w="553" w:type="pct"/>
          </w:tcPr>
          <w:p w:rsidRPr="00C3559B" w:rsidR="001F2F07" w:rsidP="006150AE" w:rsidRDefault="001F2F07" w14:paraId="0B1072A6" w14:textId="77777777">
            <w:pPr>
              <w:pStyle w:val="TableParagraph"/>
              <w:spacing w:before="41"/>
              <w:ind w:left="13" w:right="3"/>
              <w:jc w:val="center"/>
              <w:rPr>
                <w:rFonts w:ascii="Arial" w:hAnsi="Arial" w:cs="Arial"/>
                <w:sz w:val="16"/>
                <w:szCs w:val="16"/>
              </w:rPr>
            </w:pPr>
            <w:r w:rsidRPr="00C3559B">
              <w:rPr>
                <w:rFonts w:ascii="Arial" w:hAnsi="Arial" w:cs="Arial"/>
                <w:spacing w:val="-2"/>
                <w:sz w:val="16"/>
                <w:szCs w:val="16"/>
              </w:rPr>
              <w:t>10.470,99</w:t>
            </w:r>
          </w:p>
        </w:tc>
        <w:tc>
          <w:tcPr>
            <w:tcW w:w="610" w:type="pct"/>
          </w:tcPr>
          <w:p w:rsidRPr="00C3559B" w:rsidR="001F2F07" w:rsidP="006150AE" w:rsidRDefault="001F2F07" w14:paraId="110B03C7" w14:textId="77777777">
            <w:pPr>
              <w:pStyle w:val="TableParagraph"/>
              <w:rPr>
                <w:rFonts w:ascii="Arial" w:hAnsi="Arial" w:cs="Arial"/>
                <w:sz w:val="16"/>
                <w:szCs w:val="16"/>
              </w:rPr>
            </w:pPr>
          </w:p>
        </w:tc>
        <w:tc>
          <w:tcPr>
            <w:tcW w:w="1101" w:type="pct"/>
            <w:gridSpan w:val="2"/>
          </w:tcPr>
          <w:p w:rsidRPr="00C3559B" w:rsidR="001F2F07" w:rsidP="006150AE" w:rsidRDefault="001F2F07" w14:paraId="6E9CA8FB" w14:textId="77777777">
            <w:pPr>
              <w:pStyle w:val="TableParagraph"/>
              <w:spacing w:before="41"/>
              <w:ind w:left="306"/>
              <w:rPr>
                <w:rFonts w:ascii="Arial" w:hAnsi="Arial" w:cs="Arial"/>
                <w:sz w:val="16"/>
                <w:szCs w:val="16"/>
              </w:rPr>
            </w:pPr>
            <w:r w:rsidRPr="00C3559B">
              <w:rPr>
                <w:rFonts w:ascii="Arial" w:hAnsi="Arial" w:cs="Arial"/>
                <w:spacing w:val="-2"/>
                <w:sz w:val="16"/>
                <w:szCs w:val="16"/>
              </w:rPr>
              <w:t>10.470,99</w:t>
            </w:r>
          </w:p>
        </w:tc>
        <w:tc>
          <w:tcPr>
            <w:tcW w:w="621" w:type="pct"/>
          </w:tcPr>
          <w:p w:rsidRPr="006150AE" w:rsidR="001F2F07" w:rsidP="006150AE" w:rsidRDefault="001F2F07" w14:paraId="555980CD" w14:textId="77777777">
            <w:pPr>
              <w:pStyle w:val="TableParagraph"/>
              <w:rPr>
                <w:rFonts w:ascii="Arial" w:hAnsi="Arial" w:cs="Arial"/>
                <w:sz w:val="16"/>
                <w:szCs w:val="16"/>
              </w:rPr>
            </w:pPr>
          </w:p>
        </w:tc>
      </w:tr>
    </w:tbl>
    <w:p w:rsidRPr="008826A6" w:rsidR="00BD29A6" w:rsidP="008826A6" w:rsidRDefault="00BD29A6" w14:paraId="7FEA5464" w14:textId="785B1D5A">
      <w:pPr>
        <w:rPr>
          <w:rFonts w:cs="Calibri"/>
          <w:color w:val="000000"/>
          <w:sz w:val="24"/>
          <w:szCs w:val="24"/>
        </w:rPr>
      </w:pPr>
    </w:p>
    <w:p w:rsidR="00761440" w:rsidP="00930BB6" w:rsidRDefault="00761440" w14:paraId="09EB8FFD" w14:textId="52C23397">
      <w:pPr>
        <w:rPr>
          <w:rFonts w:ascii="Arial" w:hAnsi="Arial" w:cs="Arial"/>
          <w:sz w:val="24"/>
          <w:szCs w:val="24"/>
        </w:rPr>
      </w:pPr>
    </w:p>
    <w:p w:rsidR="001D786D" w:rsidP="00930BB6" w:rsidRDefault="001D786D" w14:paraId="7F41FEEB" w14:textId="18CBF800">
      <w:pPr>
        <w:rPr>
          <w:rFonts w:ascii="Arial" w:hAnsi="Arial" w:cs="Arial"/>
          <w:sz w:val="24"/>
          <w:szCs w:val="24"/>
        </w:rPr>
      </w:pPr>
    </w:p>
    <w:p w:rsidR="001D786D" w:rsidP="00930BB6" w:rsidRDefault="001D786D" w14:paraId="63F5DB49" w14:textId="0D1C564D">
      <w:pPr>
        <w:rPr>
          <w:rFonts w:ascii="Arial" w:hAnsi="Arial" w:cs="Arial"/>
          <w:sz w:val="24"/>
          <w:szCs w:val="24"/>
        </w:rPr>
      </w:pPr>
    </w:p>
    <w:p w:rsidR="001D786D" w:rsidP="00930BB6" w:rsidRDefault="001D786D" w14:paraId="13276FFD" w14:textId="41325BE3">
      <w:pPr>
        <w:rPr>
          <w:rFonts w:ascii="Arial" w:hAnsi="Arial" w:cs="Arial"/>
          <w:sz w:val="24"/>
          <w:szCs w:val="24"/>
        </w:rPr>
      </w:pPr>
    </w:p>
    <w:p w:rsidR="001D786D" w:rsidP="00930BB6" w:rsidRDefault="001D786D" w14:paraId="43FBF46C" w14:textId="5BB413AA">
      <w:pPr>
        <w:rPr>
          <w:rFonts w:ascii="Arial" w:hAnsi="Arial" w:cs="Arial"/>
          <w:sz w:val="24"/>
          <w:szCs w:val="24"/>
        </w:rPr>
      </w:pPr>
    </w:p>
    <w:p w:rsidR="001D786D" w:rsidP="00930BB6" w:rsidRDefault="001D786D" w14:paraId="2663373A" w14:textId="6389D054">
      <w:pPr>
        <w:rPr>
          <w:rFonts w:ascii="Arial" w:hAnsi="Arial" w:cs="Arial"/>
          <w:sz w:val="24"/>
          <w:szCs w:val="24"/>
        </w:rPr>
      </w:pPr>
    </w:p>
    <w:p w:rsidR="001D786D" w:rsidP="00930BB6" w:rsidRDefault="001D786D" w14:paraId="390A10B1" w14:textId="7739695D">
      <w:pPr>
        <w:rPr>
          <w:rFonts w:ascii="Arial" w:hAnsi="Arial" w:cs="Arial"/>
          <w:sz w:val="24"/>
          <w:szCs w:val="24"/>
        </w:rPr>
      </w:pPr>
    </w:p>
    <w:p w:rsidR="001D786D" w:rsidP="00930BB6" w:rsidRDefault="001D786D" w14:paraId="708C10DD" w14:textId="6611625A">
      <w:pPr>
        <w:rPr>
          <w:rFonts w:ascii="Arial" w:hAnsi="Arial" w:cs="Arial"/>
          <w:sz w:val="24"/>
          <w:szCs w:val="24"/>
        </w:rPr>
      </w:pPr>
    </w:p>
    <w:p w:rsidR="001D786D" w:rsidP="00930BB6" w:rsidRDefault="001D786D" w14:paraId="43F716F9" w14:textId="0F10AFF9">
      <w:pPr>
        <w:rPr>
          <w:rFonts w:ascii="Arial" w:hAnsi="Arial" w:cs="Arial"/>
          <w:sz w:val="24"/>
          <w:szCs w:val="24"/>
        </w:rPr>
      </w:pPr>
    </w:p>
    <w:p w:rsidR="001D786D" w:rsidP="00930BB6" w:rsidRDefault="001D786D" w14:paraId="0E3B8B66" w14:textId="6E861461">
      <w:pPr>
        <w:rPr>
          <w:rFonts w:ascii="Arial" w:hAnsi="Arial" w:cs="Arial"/>
          <w:sz w:val="24"/>
          <w:szCs w:val="24"/>
        </w:rPr>
      </w:pPr>
    </w:p>
    <w:p w:rsidR="001D786D" w:rsidP="00930BB6" w:rsidRDefault="001D786D" w14:paraId="28C8B3F7" w14:textId="5F7E6136">
      <w:pPr>
        <w:rPr>
          <w:rFonts w:ascii="Arial" w:hAnsi="Arial" w:cs="Arial"/>
          <w:sz w:val="24"/>
          <w:szCs w:val="24"/>
        </w:rPr>
      </w:pPr>
    </w:p>
    <w:p w:rsidR="001D786D" w:rsidP="00930BB6" w:rsidRDefault="001D786D" w14:paraId="0E643EF2" w14:textId="0DEA7B25">
      <w:pPr>
        <w:rPr>
          <w:rFonts w:ascii="Arial" w:hAnsi="Arial" w:cs="Arial"/>
          <w:sz w:val="24"/>
          <w:szCs w:val="24"/>
        </w:rPr>
      </w:pPr>
    </w:p>
    <w:p w:rsidRPr="00930BB6" w:rsidR="001D786D" w:rsidP="00930BB6" w:rsidRDefault="001D786D" w14:paraId="7782FFD2" w14:textId="77777777">
      <w:pPr>
        <w:rPr>
          <w:rFonts w:ascii="Arial" w:hAnsi="Arial" w:cs="Arial"/>
          <w:sz w:val="24"/>
          <w:szCs w:val="24"/>
        </w:rPr>
      </w:pPr>
    </w:p>
    <w:p w:rsidR="00592D5B" w:rsidP="00CB10E0" w:rsidRDefault="00592D5B" w14:paraId="4A587772" w14:textId="46EC01A7">
      <w:pPr>
        <w:pStyle w:val="Odlomakpopisa"/>
        <w:numPr>
          <w:ilvl w:val="0"/>
          <w:numId w:val="17"/>
        </w:numPr>
        <w:rPr>
          <w:rFonts w:ascii="Arial" w:hAnsi="Arial" w:cs="Arial"/>
          <w:sz w:val="24"/>
          <w:szCs w:val="24"/>
        </w:rPr>
      </w:pPr>
      <w:r>
        <w:rPr>
          <w:rFonts w:ascii="Arial" w:hAnsi="Arial" w:cs="Arial"/>
          <w:sz w:val="24"/>
          <w:szCs w:val="24"/>
        </w:rPr>
        <w:t>viši isplatni red</w:t>
      </w:r>
    </w:p>
    <w:tbl>
      <w:tblPr>
        <w:tblStyle w:val="TableNormal"/>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227"/>
        <w:gridCol w:w="1345"/>
        <w:gridCol w:w="839"/>
        <w:gridCol w:w="943"/>
        <w:gridCol w:w="885"/>
        <w:gridCol w:w="1473"/>
        <w:gridCol w:w="802"/>
        <w:gridCol w:w="1474"/>
        <w:gridCol w:w="1072"/>
      </w:tblGrid>
      <w:tr w:rsidRPr="00B85731" w:rsidR="00072198" w:rsidTr="00F92D94" w14:paraId="20C490A1" w14:textId="77777777">
        <w:trPr>
          <w:trHeight w:val="1203"/>
        </w:trPr>
        <w:tc>
          <w:tcPr>
            <w:tcW w:w="0" w:type="auto"/>
          </w:tcPr>
          <w:p w:rsidRPr="00B85731" w:rsidR="00930BB6" w:rsidP="00605167" w:rsidRDefault="00930BB6" w14:paraId="60D6662C" w14:textId="77777777">
            <w:pPr>
              <w:pStyle w:val="TableParagraph"/>
              <w:rPr>
                <w:rFonts w:ascii="Arial" w:hAnsi="Arial" w:cs="Arial"/>
                <w:b/>
                <w:sz w:val="16"/>
                <w:szCs w:val="16"/>
              </w:rPr>
            </w:pPr>
          </w:p>
          <w:p w:rsidRPr="00B85731" w:rsidR="00930BB6" w:rsidP="00605167" w:rsidRDefault="00930BB6" w14:paraId="1C1A9687" w14:textId="77777777">
            <w:pPr>
              <w:pStyle w:val="TableParagraph"/>
              <w:spacing w:before="101"/>
              <w:rPr>
                <w:rFonts w:ascii="Arial" w:hAnsi="Arial" w:cs="Arial"/>
                <w:b/>
                <w:sz w:val="16"/>
                <w:szCs w:val="16"/>
              </w:rPr>
            </w:pPr>
          </w:p>
          <w:p w:rsidRPr="00B85731" w:rsidR="00930BB6" w:rsidP="00605167" w:rsidRDefault="00930BB6" w14:paraId="430D8C23" w14:textId="77777777">
            <w:pPr>
              <w:pStyle w:val="TableParagraph"/>
              <w:spacing w:before="1"/>
              <w:ind w:left="29" w:right="15"/>
              <w:jc w:val="center"/>
              <w:rPr>
                <w:rFonts w:ascii="Arial" w:hAnsi="Arial" w:cs="Arial"/>
                <w:sz w:val="16"/>
                <w:szCs w:val="16"/>
              </w:rPr>
            </w:pPr>
            <w:r w:rsidRPr="00B85731">
              <w:rPr>
                <w:rFonts w:ascii="Arial" w:hAnsi="Arial" w:cs="Arial"/>
                <w:spacing w:val="-5"/>
                <w:sz w:val="16"/>
                <w:szCs w:val="16"/>
              </w:rPr>
              <w:t>R.b</w:t>
            </w:r>
          </w:p>
        </w:tc>
        <w:tc>
          <w:tcPr>
            <w:tcW w:w="0" w:type="auto"/>
          </w:tcPr>
          <w:p w:rsidRPr="00B85731" w:rsidR="00930BB6" w:rsidP="00605167" w:rsidRDefault="00930BB6" w14:paraId="79C60569" w14:textId="77777777">
            <w:pPr>
              <w:pStyle w:val="TableParagraph"/>
              <w:spacing w:before="216"/>
              <w:rPr>
                <w:rFonts w:ascii="Arial" w:hAnsi="Arial" w:cs="Arial"/>
                <w:b/>
                <w:sz w:val="16"/>
                <w:szCs w:val="16"/>
              </w:rPr>
            </w:pPr>
          </w:p>
          <w:p w:rsidR="001D786D" w:rsidP="00605167" w:rsidRDefault="00930BB6" w14:paraId="5CCE7CB7" w14:textId="77777777">
            <w:pPr>
              <w:pStyle w:val="TableParagraph"/>
              <w:ind w:left="405" w:hanging="130"/>
              <w:rPr>
                <w:rFonts w:ascii="Arial" w:hAnsi="Arial" w:cs="Arial"/>
                <w:spacing w:val="-12"/>
                <w:sz w:val="16"/>
                <w:szCs w:val="16"/>
              </w:rPr>
            </w:pPr>
            <w:r w:rsidRPr="00B85731">
              <w:rPr>
                <w:rFonts w:ascii="Arial" w:hAnsi="Arial" w:cs="Arial"/>
                <w:sz w:val="16"/>
                <w:szCs w:val="16"/>
              </w:rPr>
              <w:t>Ime</w:t>
            </w:r>
            <w:r w:rsidRPr="00B85731">
              <w:rPr>
                <w:rFonts w:ascii="Arial" w:hAnsi="Arial" w:cs="Arial"/>
                <w:spacing w:val="-13"/>
                <w:sz w:val="16"/>
                <w:szCs w:val="16"/>
              </w:rPr>
              <w:t xml:space="preserve"> </w:t>
            </w:r>
            <w:r w:rsidRPr="00B85731">
              <w:rPr>
                <w:rFonts w:ascii="Arial" w:hAnsi="Arial" w:cs="Arial"/>
                <w:sz w:val="16"/>
                <w:szCs w:val="16"/>
              </w:rPr>
              <w:t>i</w:t>
            </w:r>
          </w:p>
          <w:p w:rsidR="001D786D" w:rsidP="00605167" w:rsidRDefault="00930BB6" w14:paraId="6355AFAF" w14:textId="77777777">
            <w:pPr>
              <w:pStyle w:val="TableParagraph"/>
              <w:ind w:left="405" w:hanging="130"/>
              <w:rPr>
                <w:rFonts w:ascii="Arial" w:hAnsi="Arial" w:cs="Arial"/>
                <w:sz w:val="16"/>
                <w:szCs w:val="16"/>
              </w:rPr>
            </w:pPr>
            <w:r w:rsidRPr="00B85731">
              <w:rPr>
                <w:rFonts w:ascii="Arial" w:hAnsi="Arial" w:cs="Arial"/>
                <w:sz w:val="16"/>
                <w:szCs w:val="16"/>
              </w:rPr>
              <w:t>prezime</w:t>
            </w:r>
          </w:p>
          <w:p w:rsidRPr="00B85731" w:rsidR="00930BB6" w:rsidP="00605167" w:rsidRDefault="00930BB6" w14:paraId="3CCA8029" w14:textId="7D7DEF63">
            <w:pPr>
              <w:pStyle w:val="TableParagraph"/>
              <w:ind w:left="405" w:hanging="130"/>
              <w:rPr>
                <w:rFonts w:ascii="Arial" w:hAnsi="Arial" w:cs="Arial"/>
                <w:sz w:val="16"/>
                <w:szCs w:val="16"/>
              </w:rPr>
            </w:pPr>
            <w:r w:rsidRPr="00B85731">
              <w:rPr>
                <w:rFonts w:ascii="Arial" w:hAnsi="Arial" w:cs="Arial"/>
                <w:spacing w:val="-2"/>
                <w:sz w:val="16"/>
                <w:szCs w:val="16"/>
              </w:rPr>
              <w:t>vjerovnika</w:t>
            </w:r>
          </w:p>
        </w:tc>
        <w:tc>
          <w:tcPr>
            <w:tcW w:w="0" w:type="auto"/>
          </w:tcPr>
          <w:p w:rsidRPr="00B85731" w:rsidR="00930BB6" w:rsidP="00605167" w:rsidRDefault="00930BB6" w14:paraId="3FA377D7" w14:textId="77777777">
            <w:pPr>
              <w:pStyle w:val="TableParagraph"/>
              <w:spacing w:before="216"/>
              <w:rPr>
                <w:rFonts w:ascii="Arial" w:hAnsi="Arial" w:cs="Arial"/>
                <w:b/>
                <w:sz w:val="16"/>
                <w:szCs w:val="16"/>
              </w:rPr>
            </w:pPr>
          </w:p>
          <w:p w:rsidRPr="00B85731" w:rsidR="00930BB6" w:rsidP="00605167" w:rsidRDefault="00930BB6" w14:paraId="7D394FDD" w14:textId="77777777">
            <w:pPr>
              <w:pStyle w:val="TableParagraph"/>
              <w:ind w:left="13" w:right="4"/>
              <w:jc w:val="center"/>
              <w:rPr>
                <w:rFonts w:ascii="Arial" w:hAnsi="Arial" w:cs="Arial"/>
                <w:sz w:val="16"/>
                <w:szCs w:val="16"/>
              </w:rPr>
            </w:pPr>
            <w:r w:rsidRPr="00B85731">
              <w:rPr>
                <w:rFonts w:ascii="Arial" w:hAnsi="Arial" w:cs="Arial"/>
                <w:spacing w:val="-5"/>
                <w:sz w:val="16"/>
                <w:szCs w:val="16"/>
              </w:rPr>
              <w:t>OIB</w:t>
            </w:r>
          </w:p>
          <w:p w:rsidRPr="00B85731" w:rsidR="00930BB6" w:rsidP="00605167" w:rsidRDefault="00930BB6" w14:paraId="1AB9CC8B" w14:textId="77777777">
            <w:pPr>
              <w:pStyle w:val="TableParagraph"/>
              <w:spacing w:before="1"/>
              <w:ind w:left="13"/>
              <w:jc w:val="center"/>
              <w:rPr>
                <w:rFonts w:ascii="Arial" w:hAnsi="Arial" w:cs="Arial"/>
                <w:sz w:val="16"/>
                <w:szCs w:val="16"/>
              </w:rPr>
            </w:pPr>
            <w:r w:rsidRPr="00B85731">
              <w:rPr>
                <w:rFonts w:ascii="Arial" w:hAnsi="Arial" w:cs="Arial"/>
                <w:spacing w:val="-2"/>
                <w:sz w:val="16"/>
                <w:szCs w:val="16"/>
              </w:rPr>
              <w:t>vjerovnika</w:t>
            </w:r>
          </w:p>
        </w:tc>
        <w:tc>
          <w:tcPr>
            <w:tcW w:w="0" w:type="auto"/>
          </w:tcPr>
          <w:p w:rsidRPr="00B85731" w:rsidR="00930BB6" w:rsidP="00605167" w:rsidRDefault="00930BB6" w14:paraId="64E8C2B1" w14:textId="77777777">
            <w:pPr>
              <w:pStyle w:val="TableParagraph"/>
              <w:spacing w:before="216"/>
              <w:rPr>
                <w:rFonts w:ascii="Arial" w:hAnsi="Arial" w:cs="Arial"/>
                <w:b/>
                <w:sz w:val="16"/>
                <w:szCs w:val="16"/>
              </w:rPr>
            </w:pPr>
          </w:p>
          <w:p w:rsidRPr="00B85731" w:rsidR="00930BB6" w:rsidP="001D786D" w:rsidRDefault="00930BB6" w14:paraId="5081E41B" w14:textId="77777777">
            <w:pPr>
              <w:pStyle w:val="TableParagraph"/>
              <w:ind w:left="201" w:right="96"/>
              <w:rPr>
                <w:rFonts w:ascii="Arial" w:hAnsi="Arial" w:cs="Arial"/>
                <w:sz w:val="16"/>
                <w:szCs w:val="16"/>
              </w:rPr>
            </w:pPr>
            <w:r w:rsidRPr="00B85731">
              <w:rPr>
                <w:rFonts w:ascii="Arial" w:hAnsi="Arial" w:cs="Arial"/>
                <w:spacing w:val="-2"/>
                <w:sz w:val="16"/>
                <w:szCs w:val="16"/>
              </w:rPr>
              <w:t>Adresa vjerovnika</w:t>
            </w:r>
          </w:p>
        </w:tc>
        <w:tc>
          <w:tcPr>
            <w:tcW w:w="0" w:type="auto"/>
          </w:tcPr>
          <w:p w:rsidRPr="00B85731" w:rsidR="00930BB6" w:rsidP="00605167" w:rsidRDefault="00930BB6" w14:paraId="2218B78D" w14:textId="77777777">
            <w:pPr>
              <w:pStyle w:val="TableParagraph"/>
              <w:spacing w:before="101"/>
              <w:rPr>
                <w:rFonts w:ascii="Arial" w:hAnsi="Arial" w:cs="Arial"/>
                <w:b/>
                <w:sz w:val="16"/>
                <w:szCs w:val="16"/>
              </w:rPr>
            </w:pPr>
          </w:p>
          <w:p w:rsidRPr="00B85731" w:rsidR="00930BB6" w:rsidP="00605167" w:rsidRDefault="00930BB6" w14:paraId="29466A99" w14:textId="77777777">
            <w:pPr>
              <w:pStyle w:val="TableParagraph"/>
              <w:ind w:left="221" w:right="204" w:firstLine="1"/>
              <w:jc w:val="center"/>
              <w:rPr>
                <w:rFonts w:ascii="Arial" w:hAnsi="Arial" w:cs="Arial"/>
                <w:sz w:val="16"/>
                <w:szCs w:val="16"/>
              </w:rPr>
            </w:pPr>
            <w:r w:rsidRPr="00B85731">
              <w:rPr>
                <w:rFonts w:ascii="Arial" w:hAnsi="Arial" w:cs="Arial"/>
                <w:spacing w:val="-2"/>
                <w:sz w:val="16"/>
                <w:szCs w:val="16"/>
              </w:rPr>
              <w:t xml:space="preserve">Iznos prijavljene </w:t>
            </w:r>
            <w:r w:rsidRPr="00B85731">
              <w:rPr>
                <w:rFonts w:ascii="Arial" w:hAnsi="Arial" w:cs="Arial"/>
                <w:sz w:val="16"/>
                <w:szCs w:val="16"/>
              </w:rPr>
              <w:t>tražbine</w:t>
            </w:r>
            <w:r w:rsidRPr="00B85731">
              <w:rPr>
                <w:rFonts w:ascii="Arial" w:hAnsi="Arial" w:cs="Arial"/>
                <w:spacing w:val="-3"/>
                <w:sz w:val="16"/>
                <w:szCs w:val="16"/>
              </w:rPr>
              <w:t xml:space="preserve"> </w:t>
            </w:r>
            <w:r w:rsidRPr="00B85731">
              <w:rPr>
                <w:rFonts w:ascii="Arial" w:hAnsi="Arial" w:cs="Arial"/>
                <w:spacing w:val="-5"/>
                <w:sz w:val="16"/>
                <w:szCs w:val="16"/>
              </w:rPr>
              <w:t>(€)</w:t>
            </w:r>
          </w:p>
        </w:tc>
        <w:tc>
          <w:tcPr>
            <w:tcW w:w="0" w:type="auto"/>
          </w:tcPr>
          <w:p w:rsidRPr="00B85731" w:rsidR="00930BB6" w:rsidP="00605167" w:rsidRDefault="00930BB6" w14:paraId="0D744946" w14:textId="77777777">
            <w:pPr>
              <w:pStyle w:val="TableParagraph"/>
              <w:spacing w:before="101"/>
              <w:rPr>
                <w:rFonts w:ascii="Arial" w:hAnsi="Arial" w:cs="Arial"/>
                <w:b/>
                <w:sz w:val="16"/>
                <w:szCs w:val="16"/>
              </w:rPr>
            </w:pPr>
          </w:p>
          <w:p w:rsidRPr="00B85731" w:rsidR="00930BB6" w:rsidP="00605167" w:rsidRDefault="00930BB6" w14:paraId="412BC62A" w14:textId="77777777">
            <w:pPr>
              <w:pStyle w:val="TableParagraph"/>
              <w:ind w:left="110" w:right="91"/>
              <w:rPr>
                <w:rFonts w:ascii="Arial" w:hAnsi="Arial" w:cs="Arial"/>
                <w:sz w:val="16"/>
                <w:szCs w:val="16"/>
              </w:rPr>
            </w:pPr>
            <w:r w:rsidRPr="00B85731">
              <w:rPr>
                <w:rFonts w:ascii="Arial" w:hAnsi="Arial" w:cs="Arial"/>
                <w:sz w:val="16"/>
                <w:szCs w:val="16"/>
              </w:rPr>
              <w:t>Pravna</w:t>
            </w:r>
            <w:r w:rsidRPr="00B85731">
              <w:rPr>
                <w:rFonts w:ascii="Arial" w:hAnsi="Arial" w:cs="Arial"/>
                <w:spacing w:val="80"/>
                <w:sz w:val="16"/>
                <w:szCs w:val="16"/>
              </w:rPr>
              <w:t xml:space="preserve"> </w:t>
            </w:r>
            <w:r w:rsidRPr="00B85731">
              <w:rPr>
                <w:rFonts w:ascii="Arial" w:hAnsi="Arial" w:cs="Arial"/>
                <w:sz w:val="16"/>
                <w:szCs w:val="16"/>
              </w:rPr>
              <w:t xml:space="preserve">osnova </w:t>
            </w:r>
            <w:r w:rsidRPr="00B85731">
              <w:rPr>
                <w:rFonts w:ascii="Arial" w:hAnsi="Arial" w:cs="Arial"/>
                <w:spacing w:val="-2"/>
                <w:sz w:val="16"/>
                <w:szCs w:val="16"/>
              </w:rPr>
              <w:t>prijavljene tražbine</w:t>
            </w:r>
          </w:p>
        </w:tc>
        <w:tc>
          <w:tcPr>
            <w:tcW w:w="0" w:type="auto"/>
          </w:tcPr>
          <w:p w:rsidRPr="00B85731" w:rsidR="00930BB6" w:rsidP="001D786D" w:rsidRDefault="00930BB6" w14:paraId="003A6A4F" w14:textId="500E711A">
            <w:pPr>
              <w:pStyle w:val="TableParagraph"/>
              <w:ind w:right="102"/>
              <w:rPr>
                <w:rFonts w:ascii="Arial" w:hAnsi="Arial" w:cs="Arial"/>
                <w:sz w:val="16"/>
                <w:szCs w:val="16"/>
              </w:rPr>
            </w:pPr>
            <w:r w:rsidRPr="00B85731">
              <w:rPr>
                <w:rFonts w:ascii="Arial" w:hAnsi="Arial" w:cs="Arial"/>
                <w:sz w:val="16"/>
                <w:szCs w:val="16"/>
              </w:rPr>
              <w:t>Iznos</w:t>
            </w:r>
            <w:r w:rsidRPr="00B85731">
              <w:rPr>
                <w:rFonts w:ascii="Arial" w:hAnsi="Arial" w:cs="Arial"/>
                <w:spacing w:val="-13"/>
                <w:sz w:val="16"/>
                <w:szCs w:val="16"/>
              </w:rPr>
              <w:t xml:space="preserve"> </w:t>
            </w:r>
            <w:r w:rsidRPr="00B85731">
              <w:rPr>
                <w:rFonts w:ascii="Arial" w:hAnsi="Arial" w:cs="Arial"/>
                <w:sz w:val="16"/>
                <w:szCs w:val="16"/>
              </w:rPr>
              <w:t>priznate tražbine (€)</w:t>
            </w:r>
          </w:p>
        </w:tc>
        <w:tc>
          <w:tcPr>
            <w:tcW w:w="0" w:type="auto"/>
          </w:tcPr>
          <w:p w:rsidRPr="00B85731" w:rsidR="00930BB6" w:rsidP="00605167" w:rsidRDefault="00930BB6" w14:paraId="5C0D0521" w14:textId="77777777">
            <w:pPr>
              <w:pStyle w:val="TableParagraph"/>
              <w:spacing w:before="101"/>
              <w:rPr>
                <w:rFonts w:ascii="Arial" w:hAnsi="Arial" w:cs="Arial"/>
                <w:b/>
                <w:sz w:val="16"/>
                <w:szCs w:val="16"/>
              </w:rPr>
            </w:pPr>
          </w:p>
          <w:p w:rsidRPr="00B85731" w:rsidR="00930BB6" w:rsidP="00605167" w:rsidRDefault="00930BB6" w14:paraId="7A8AB82D" w14:textId="77777777">
            <w:pPr>
              <w:pStyle w:val="TableParagraph"/>
              <w:ind w:left="109" w:right="138"/>
              <w:rPr>
                <w:rFonts w:ascii="Arial" w:hAnsi="Arial" w:cs="Arial"/>
                <w:sz w:val="16"/>
                <w:szCs w:val="16"/>
              </w:rPr>
            </w:pPr>
            <w:r w:rsidRPr="00B85731">
              <w:rPr>
                <w:rFonts w:ascii="Arial" w:hAnsi="Arial" w:cs="Arial"/>
                <w:sz w:val="16"/>
                <w:szCs w:val="16"/>
              </w:rPr>
              <w:t>Pravna</w:t>
            </w:r>
            <w:r w:rsidRPr="00B85731">
              <w:rPr>
                <w:rFonts w:ascii="Arial" w:hAnsi="Arial" w:cs="Arial"/>
                <w:spacing w:val="80"/>
                <w:sz w:val="16"/>
                <w:szCs w:val="16"/>
              </w:rPr>
              <w:t xml:space="preserve"> </w:t>
            </w:r>
            <w:r w:rsidRPr="00B85731">
              <w:rPr>
                <w:rFonts w:ascii="Arial" w:hAnsi="Arial" w:cs="Arial"/>
                <w:sz w:val="16"/>
                <w:szCs w:val="16"/>
              </w:rPr>
              <w:t xml:space="preserve">osnova </w:t>
            </w:r>
            <w:r w:rsidRPr="00B85731">
              <w:rPr>
                <w:rFonts w:ascii="Arial" w:hAnsi="Arial" w:cs="Arial"/>
                <w:spacing w:val="-2"/>
                <w:sz w:val="16"/>
                <w:szCs w:val="16"/>
              </w:rPr>
              <w:t>priznate</w:t>
            </w:r>
            <w:r w:rsidRPr="00B85731">
              <w:rPr>
                <w:rFonts w:ascii="Arial" w:hAnsi="Arial" w:cs="Arial"/>
                <w:spacing w:val="80"/>
                <w:sz w:val="16"/>
                <w:szCs w:val="16"/>
              </w:rPr>
              <w:t xml:space="preserve"> </w:t>
            </w:r>
            <w:r w:rsidRPr="00B85731">
              <w:rPr>
                <w:rFonts w:ascii="Arial" w:hAnsi="Arial" w:cs="Arial"/>
                <w:spacing w:val="-2"/>
                <w:sz w:val="16"/>
                <w:szCs w:val="16"/>
              </w:rPr>
              <w:t>tražbine</w:t>
            </w:r>
          </w:p>
        </w:tc>
        <w:tc>
          <w:tcPr>
            <w:tcW w:w="0" w:type="auto"/>
          </w:tcPr>
          <w:p w:rsidRPr="00B85731" w:rsidR="00930BB6" w:rsidP="001D786D" w:rsidRDefault="00930BB6" w14:paraId="452B14AA" w14:textId="5E5A4026">
            <w:pPr>
              <w:pStyle w:val="TableParagraph"/>
              <w:ind w:right="120"/>
              <w:rPr>
                <w:rFonts w:ascii="Arial" w:hAnsi="Arial" w:cs="Arial"/>
                <w:sz w:val="16"/>
                <w:szCs w:val="16"/>
              </w:rPr>
            </w:pPr>
            <w:r w:rsidRPr="00B85731">
              <w:rPr>
                <w:rFonts w:ascii="Arial" w:hAnsi="Arial" w:cs="Arial"/>
                <w:sz w:val="16"/>
                <w:szCs w:val="16"/>
              </w:rPr>
              <w:t>Oznaka</w:t>
            </w:r>
            <w:r w:rsidRPr="00B85731">
              <w:rPr>
                <w:rFonts w:ascii="Arial" w:hAnsi="Arial" w:cs="Arial"/>
                <w:spacing w:val="-13"/>
                <w:sz w:val="16"/>
                <w:szCs w:val="16"/>
              </w:rPr>
              <w:t xml:space="preserve"> </w:t>
            </w:r>
            <w:r w:rsidRPr="00B85731">
              <w:rPr>
                <w:rFonts w:ascii="Arial" w:hAnsi="Arial" w:cs="Arial"/>
                <w:sz w:val="16"/>
                <w:szCs w:val="16"/>
              </w:rPr>
              <w:t xml:space="preserve">ovršne </w:t>
            </w:r>
            <w:r w:rsidRPr="00B85731">
              <w:rPr>
                <w:rFonts w:ascii="Arial" w:hAnsi="Arial" w:cs="Arial"/>
                <w:spacing w:val="-2"/>
                <w:sz w:val="16"/>
                <w:szCs w:val="16"/>
              </w:rPr>
              <w:t>isprave</w:t>
            </w:r>
          </w:p>
        </w:tc>
      </w:tr>
      <w:tr w:rsidRPr="00B85731" w:rsidR="00072198" w:rsidTr="00F92D94" w14:paraId="5ACA9027" w14:textId="77777777">
        <w:trPr>
          <w:trHeight w:val="1263"/>
        </w:trPr>
        <w:tc>
          <w:tcPr>
            <w:tcW w:w="0" w:type="auto"/>
          </w:tcPr>
          <w:p w:rsidRPr="00B85731" w:rsidR="00930BB6" w:rsidP="00605167" w:rsidRDefault="00930BB6" w14:paraId="2FED4648" w14:textId="77777777">
            <w:pPr>
              <w:pStyle w:val="TableParagraph"/>
              <w:rPr>
                <w:rFonts w:ascii="Arial" w:hAnsi="Arial" w:cs="Arial"/>
                <w:b/>
                <w:sz w:val="16"/>
                <w:szCs w:val="16"/>
              </w:rPr>
            </w:pPr>
          </w:p>
          <w:p w:rsidRPr="00B85731" w:rsidR="00930BB6" w:rsidP="00605167" w:rsidRDefault="00930BB6" w14:paraId="3CAE112C" w14:textId="77777777">
            <w:pPr>
              <w:pStyle w:val="TableParagraph"/>
              <w:spacing w:before="190"/>
              <w:rPr>
                <w:rFonts w:ascii="Arial" w:hAnsi="Arial" w:cs="Arial"/>
                <w:b/>
                <w:sz w:val="16"/>
                <w:szCs w:val="16"/>
              </w:rPr>
            </w:pPr>
          </w:p>
          <w:p w:rsidRPr="00B85731" w:rsidR="00930BB6" w:rsidP="00605167" w:rsidRDefault="00930BB6" w14:paraId="7CD596BA"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1.</w:t>
            </w:r>
          </w:p>
        </w:tc>
        <w:tc>
          <w:tcPr>
            <w:tcW w:w="0" w:type="auto"/>
          </w:tcPr>
          <w:p w:rsidRPr="00B85731" w:rsidR="00930BB6" w:rsidP="00605167" w:rsidRDefault="00930BB6" w14:paraId="2904644B" w14:textId="77777777">
            <w:pPr>
              <w:pStyle w:val="TableParagraph"/>
              <w:rPr>
                <w:rFonts w:ascii="Arial" w:hAnsi="Arial" w:cs="Arial"/>
                <w:b/>
                <w:sz w:val="16"/>
                <w:szCs w:val="16"/>
              </w:rPr>
            </w:pPr>
          </w:p>
          <w:p w:rsidRPr="00B85731" w:rsidR="00930BB6" w:rsidP="00605167" w:rsidRDefault="00930BB6" w14:paraId="28885B80" w14:textId="77777777">
            <w:pPr>
              <w:pStyle w:val="TableParagraph"/>
              <w:spacing w:before="75"/>
              <w:rPr>
                <w:rFonts w:ascii="Arial" w:hAnsi="Arial" w:cs="Arial"/>
                <w:b/>
                <w:sz w:val="16"/>
                <w:szCs w:val="16"/>
              </w:rPr>
            </w:pPr>
          </w:p>
          <w:p w:rsidRPr="00B85731" w:rsidR="00930BB6" w:rsidP="00F92D94" w:rsidRDefault="00930BB6" w14:paraId="122B1791" w14:textId="77777777">
            <w:pPr>
              <w:pStyle w:val="TableParagraph"/>
              <w:rPr>
                <w:rFonts w:ascii="Arial" w:hAnsi="Arial" w:cs="Arial"/>
                <w:sz w:val="16"/>
                <w:szCs w:val="16"/>
              </w:rPr>
            </w:pPr>
            <w:r w:rsidRPr="00B85731">
              <w:rPr>
                <w:rFonts w:ascii="Arial" w:hAnsi="Arial" w:cs="Arial"/>
                <w:spacing w:val="-2"/>
                <w:sz w:val="16"/>
                <w:szCs w:val="16"/>
              </w:rPr>
              <w:t>FINANCIJSKA AGENCIJA</w:t>
            </w:r>
          </w:p>
        </w:tc>
        <w:tc>
          <w:tcPr>
            <w:tcW w:w="0" w:type="auto"/>
          </w:tcPr>
          <w:p w:rsidRPr="00B85731" w:rsidR="00930BB6" w:rsidP="00605167" w:rsidRDefault="00930BB6" w14:paraId="1A33D5E4" w14:textId="77777777">
            <w:pPr>
              <w:pStyle w:val="TableParagraph"/>
              <w:rPr>
                <w:rFonts w:ascii="Arial" w:hAnsi="Arial" w:cs="Arial"/>
                <w:b/>
                <w:sz w:val="16"/>
                <w:szCs w:val="16"/>
              </w:rPr>
            </w:pPr>
          </w:p>
          <w:p w:rsidRPr="00B85731" w:rsidR="00930BB6" w:rsidP="00605167" w:rsidRDefault="00930BB6" w14:paraId="51A158DB" w14:textId="77777777">
            <w:pPr>
              <w:pStyle w:val="TableParagraph"/>
              <w:spacing w:before="190"/>
              <w:rPr>
                <w:rFonts w:ascii="Arial" w:hAnsi="Arial" w:cs="Arial"/>
                <w:b/>
                <w:sz w:val="16"/>
                <w:szCs w:val="16"/>
              </w:rPr>
            </w:pPr>
          </w:p>
          <w:p w:rsidRPr="00B85731" w:rsidR="00930BB6" w:rsidP="00605167" w:rsidRDefault="00930BB6" w14:paraId="35DA98E9" w14:textId="77777777">
            <w:pPr>
              <w:pStyle w:val="TableParagraph"/>
              <w:ind w:left="13" w:right="3"/>
              <w:jc w:val="center"/>
              <w:rPr>
                <w:rFonts w:ascii="Arial" w:hAnsi="Arial" w:cs="Arial"/>
                <w:sz w:val="16"/>
                <w:szCs w:val="16"/>
              </w:rPr>
            </w:pPr>
            <w:r w:rsidRPr="00B85731">
              <w:rPr>
                <w:rFonts w:ascii="Arial" w:hAnsi="Arial" w:cs="Arial"/>
                <w:spacing w:val="-2"/>
                <w:sz w:val="16"/>
                <w:szCs w:val="16"/>
              </w:rPr>
              <w:t>85821130368</w:t>
            </w:r>
          </w:p>
        </w:tc>
        <w:tc>
          <w:tcPr>
            <w:tcW w:w="0" w:type="auto"/>
          </w:tcPr>
          <w:p w:rsidRPr="00B85731" w:rsidR="00930BB6" w:rsidP="00605167" w:rsidRDefault="00930BB6" w14:paraId="1E28E3D6" w14:textId="77777777">
            <w:pPr>
              <w:pStyle w:val="TableParagraph"/>
              <w:spacing w:before="190"/>
              <w:rPr>
                <w:rFonts w:ascii="Arial" w:hAnsi="Arial" w:cs="Arial"/>
                <w:b/>
                <w:sz w:val="16"/>
                <w:szCs w:val="16"/>
              </w:rPr>
            </w:pPr>
          </w:p>
          <w:p w:rsidRPr="00B85731" w:rsidR="00930BB6" w:rsidP="00605167" w:rsidRDefault="00930BB6" w14:paraId="21B93D45" w14:textId="77777777">
            <w:pPr>
              <w:pStyle w:val="TableParagraph"/>
              <w:ind w:left="151" w:right="139"/>
              <w:jc w:val="center"/>
              <w:rPr>
                <w:rFonts w:ascii="Arial" w:hAnsi="Arial" w:cs="Arial"/>
                <w:sz w:val="16"/>
                <w:szCs w:val="16"/>
              </w:rPr>
            </w:pPr>
            <w:r w:rsidRPr="00B85731">
              <w:rPr>
                <w:rFonts w:ascii="Arial" w:hAnsi="Arial" w:cs="Arial"/>
                <w:sz w:val="16"/>
                <w:szCs w:val="16"/>
              </w:rPr>
              <w:t>Ulica</w:t>
            </w:r>
            <w:r w:rsidRPr="00B85731">
              <w:rPr>
                <w:rFonts w:ascii="Arial" w:hAnsi="Arial" w:cs="Arial"/>
                <w:spacing w:val="-13"/>
                <w:sz w:val="16"/>
                <w:szCs w:val="16"/>
              </w:rPr>
              <w:t xml:space="preserve"> </w:t>
            </w:r>
            <w:r w:rsidRPr="00B85731">
              <w:rPr>
                <w:rFonts w:ascii="Arial" w:hAnsi="Arial" w:cs="Arial"/>
                <w:sz w:val="16"/>
                <w:szCs w:val="16"/>
              </w:rPr>
              <w:t xml:space="preserve">grada </w:t>
            </w:r>
            <w:r w:rsidRPr="00B85731">
              <w:rPr>
                <w:rFonts w:ascii="Arial" w:hAnsi="Arial" w:cs="Arial"/>
                <w:spacing w:val="-2"/>
                <w:sz w:val="16"/>
                <w:szCs w:val="16"/>
              </w:rPr>
              <w:t xml:space="preserve">Vukovara </w:t>
            </w:r>
            <w:r w:rsidRPr="00B85731">
              <w:rPr>
                <w:rFonts w:ascii="Arial" w:hAnsi="Arial" w:cs="Arial"/>
                <w:sz w:val="16"/>
                <w:szCs w:val="16"/>
              </w:rPr>
              <w:t>70, Zagreb</w:t>
            </w:r>
          </w:p>
        </w:tc>
        <w:tc>
          <w:tcPr>
            <w:tcW w:w="0" w:type="auto"/>
          </w:tcPr>
          <w:p w:rsidRPr="00B85731" w:rsidR="00930BB6" w:rsidP="00605167" w:rsidRDefault="00930BB6" w14:paraId="5A704034" w14:textId="77777777">
            <w:pPr>
              <w:pStyle w:val="TableParagraph"/>
              <w:rPr>
                <w:rFonts w:ascii="Arial" w:hAnsi="Arial" w:cs="Arial"/>
                <w:b/>
                <w:sz w:val="16"/>
                <w:szCs w:val="16"/>
              </w:rPr>
            </w:pPr>
          </w:p>
          <w:p w:rsidRPr="00B85731" w:rsidR="00930BB6" w:rsidP="00605167" w:rsidRDefault="00930BB6" w14:paraId="1F5BF750" w14:textId="77777777">
            <w:pPr>
              <w:pStyle w:val="TableParagraph"/>
              <w:spacing w:before="190"/>
              <w:rPr>
                <w:rFonts w:ascii="Arial" w:hAnsi="Arial" w:cs="Arial"/>
                <w:b/>
                <w:sz w:val="16"/>
                <w:szCs w:val="16"/>
              </w:rPr>
            </w:pPr>
          </w:p>
          <w:p w:rsidRPr="00B85731" w:rsidR="00930BB6" w:rsidP="00605167" w:rsidRDefault="00930BB6" w14:paraId="262B8B89" w14:textId="77777777">
            <w:pPr>
              <w:pStyle w:val="TableParagraph"/>
              <w:ind w:left="17"/>
              <w:jc w:val="center"/>
              <w:rPr>
                <w:rFonts w:ascii="Arial" w:hAnsi="Arial" w:cs="Arial"/>
                <w:sz w:val="16"/>
                <w:szCs w:val="16"/>
              </w:rPr>
            </w:pPr>
            <w:r w:rsidRPr="00B85731">
              <w:rPr>
                <w:rFonts w:ascii="Arial" w:hAnsi="Arial" w:cs="Arial"/>
                <w:spacing w:val="-2"/>
                <w:sz w:val="16"/>
                <w:szCs w:val="16"/>
              </w:rPr>
              <w:t>132,72</w:t>
            </w:r>
          </w:p>
        </w:tc>
        <w:tc>
          <w:tcPr>
            <w:tcW w:w="0" w:type="auto"/>
          </w:tcPr>
          <w:p w:rsidRPr="00B85731" w:rsidR="00930BB6" w:rsidP="00605167" w:rsidRDefault="00930BB6" w14:paraId="6F94C794" w14:textId="77777777">
            <w:pPr>
              <w:pStyle w:val="TableParagraph"/>
              <w:tabs>
                <w:tab w:val="left" w:pos="1253"/>
              </w:tabs>
              <w:spacing w:before="74"/>
              <w:ind w:left="110" w:right="91"/>
              <w:rPr>
                <w:rFonts w:ascii="Arial" w:hAnsi="Arial" w:cs="Arial"/>
                <w:sz w:val="16"/>
                <w:szCs w:val="16"/>
              </w:rPr>
            </w:pPr>
            <w:r w:rsidRPr="00B85731">
              <w:rPr>
                <w:rFonts w:ascii="Arial" w:hAnsi="Arial" w:cs="Arial"/>
                <w:spacing w:val="-2"/>
                <w:sz w:val="16"/>
                <w:szCs w:val="16"/>
              </w:rPr>
              <w:t>Naknada</w:t>
            </w:r>
            <w:r w:rsidRPr="00B85731">
              <w:rPr>
                <w:rFonts w:ascii="Arial" w:hAnsi="Arial" w:cs="Arial"/>
                <w:sz w:val="16"/>
                <w:szCs w:val="16"/>
              </w:rPr>
              <w:tab/>
            </w:r>
            <w:r w:rsidRPr="00B85731">
              <w:rPr>
                <w:rFonts w:ascii="Arial" w:hAnsi="Arial" w:cs="Arial"/>
                <w:spacing w:val="-6"/>
                <w:sz w:val="16"/>
                <w:szCs w:val="16"/>
              </w:rPr>
              <w:t xml:space="preserve">za </w:t>
            </w:r>
            <w:r w:rsidRPr="00B85731">
              <w:rPr>
                <w:rFonts w:ascii="Arial" w:hAnsi="Arial" w:cs="Arial"/>
                <w:spacing w:val="-2"/>
                <w:sz w:val="16"/>
                <w:szCs w:val="16"/>
              </w:rPr>
              <w:t>provedbu</w:t>
            </w:r>
            <w:r w:rsidRPr="00B85731">
              <w:rPr>
                <w:rFonts w:ascii="Arial" w:hAnsi="Arial" w:cs="Arial"/>
                <w:spacing w:val="40"/>
                <w:sz w:val="16"/>
                <w:szCs w:val="16"/>
              </w:rPr>
              <w:t xml:space="preserve"> </w:t>
            </w:r>
            <w:r w:rsidRPr="00B85731">
              <w:rPr>
                <w:rFonts w:ascii="Arial" w:hAnsi="Arial" w:cs="Arial"/>
                <w:spacing w:val="-2"/>
                <w:sz w:val="16"/>
                <w:szCs w:val="16"/>
              </w:rPr>
              <w:t>osnova</w:t>
            </w:r>
            <w:r w:rsidRPr="00B85731">
              <w:rPr>
                <w:rFonts w:ascii="Arial" w:hAnsi="Arial" w:cs="Arial"/>
                <w:sz w:val="16"/>
                <w:szCs w:val="16"/>
              </w:rPr>
              <w:tab/>
            </w:r>
            <w:r w:rsidRPr="00B85731">
              <w:rPr>
                <w:rFonts w:ascii="Arial" w:hAnsi="Arial" w:cs="Arial"/>
                <w:spacing w:val="-6"/>
                <w:sz w:val="16"/>
                <w:szCs w:val="16"/>
              </w:rPr>
              <w:t xml:space="preserve">za </w:t>
            </w:r>
            <w:r w:rsidRPr="00B85731">
              <w:rPr>
                <w:rFonts w:ascii="Arial" w:hAnsi="Arial" w:cs="Arial"/>
                <w:sz w:val="16"/>
                <w:szCs w:val="16"/>
              </w:rPr>
              <w:t>plaćanje,</w:t>
            </w:r>
            <w:r w:rsidRPr="00B85731">
              <w:rPr>
                <w:rFonts w:ascii="Arial" w:hAnsi="Arial" w:cs="Arial"/>
                <w:spacing w:val="72"/>
                <w:sz w:val="16"/>
                <w:szCs w:val="16"/>
              </w:rPr>
              <w:t xml:space="preserve"> </w:t>
            </w:r>
            <w:r w:rsidRPr="00B85731">
              <w:rPr>
                <w:rFonts w:ascii="Arial" w:hAnsi="Arial" w:cs="Arial"/>
                <w:sz w:val="16"/>
                <w:szCs w:val="16"/>
              </w:rPr>
              <w:t xml:space="preserve">izvod </w:t>
            </w:r>
            <w:r w:rsidRPr="00B85731">
              <w:rPr>
                <w:rFonts w:ascii="Arial" w:hAnsi="Arial" w:cs="Arial"/>
                <w:spacing w:val="-2"/>
                <w:sz w:val="16"/>
                <w:szCs w:val="16"/>
              </w:rPr>
              <w:t>otvorenih</w:t>
            </w:r>
            <w:r w:rsidRPr="00B85731">
              <w:rPr>
                <w:rFonts w:ascii="Arial" w:hAnsi="Arial" w:cs="Arial"/>
                <w:spacing w:val="40"/>
                <w:sz w:val="16"/>
                <w:szCs w:val="16"/>
              </w:rPr>
              <w:t xml:space="preserve"> </w:t>
            </w:r>
            <w:r w:rsidRPr="00B85731">
              <w:rPr>
                <w:rFonts w:ascii="Arial" w:hAnsi="Arial" w:cs="Arial"/>
                <w:sz w:val="16"/>
                <w:szCs w:val="16"/>
              </w:rPr>
              <w:t>stavki, račun</w:t>
            </w:r>
          </w:p>
        </w:tc>
        <w:tc>
          <w:tcPr>
            <w:tcW w:w="0" w:type="auto"/>
          </w:tcPr>
          <w:p w:rsidRPr="00B85731" w:rsidR="00930BB6" w:rsidP="00605167" w:rsidRDefault="00930BB6" w14:paraId="39B97D8A" w14:textId="77777777">
            <w:pPr>
              <w:pStyle w:val="TableParagraph"/>
              <w:rPr>
                <w:rFonts w:ascii="Arial" w:hAnsi="Arial" w:cs="Arial"/>
                <w:b/>
                <w:sz w:val="16"/>
                <w:szCs w:val="16"/>
              </w:rPr>
            </w:pPr>
          </w:p>
          <w:p w:rsidRPr="00B85731" w:rsidR="00930BB6" w:rsidP="00605167" w:rsidRDefault="00930BB6" w14:paraId="1C11EBE1" w14:textId="77777777">
            <w:pPr>
              <w:pStyle w:val="TableParagraph"/>
              <w:spacing w:before="190"/>
              <w:rPr>
                <w:rFonts w:ascii="Arial" w:hAnsi="Arial" w:cs="Arial"/>
                <w:b/>
                <w:sz w:val="16"/>
                <w:szCs w:val="16"/>
              </w:rPr>
            </w:pPr>
          </w:p>
          <w:p w:rsidRPr="00B85731" w:rsidR="00930BB6" w:rsidP="00605167" w:rsidRDefault="00930BB6" w14:paraId="7692DAEC" w14:textId="77777777">
            <w:pPr>
              <w:pStyle w:val="TableParagraph"/>
              <w:ind w:left="17" w:right="2"/>
              <w:jc w:val="center"/>
              <w:rPr>
                <w:rFonts w:ascii="Arial" w:hAnsi="Arial" w:cs="Arial"/>
                <w:sz w:val="16"/>
                <w:szCs w:val="16"/>
              </w:rPr>
            </w:pPr>
            <w:r w:rsidRPr="00B85731">
              <w:rPr>
                <w:rFonts w:ascii="Arial" w:hAnsi="Arial" w:cs="Arial"/>
                <w:spacing w:val="-2"/>
                <w:sz w:val="16"/>
                <w:szCs w:val="16"/>
              </w:rPr>
              <w:t>132,72</w:t>
            </w:r>
          </w:p>
        </w:tc>
        <w:tc>
          <w:tcPr>
            <w:tcW w:w="0" w:type="auto"/>
          </w:tcPr>
          <w:p w:rsidRPr="00B85731" w:rsidR="00930BB6" w:rsidP="00605167" w:rsidRDefault="00930BB6" w14:paraId="7AE574CF" w14:textId="77777777">
            <w:pPr>
              <w:pStyle w:val="TableParagraph"/>
              <w:tabs>
                <w:tab w:val="left" w:pos="1252"/>
              </w:tabs>
              <w:spacing w:before="74"/>
              <w:ind w:left="109" w:right="92"/>
              <w:rPr>
                <w:rFonts w:ascii="Arial" w:hAnsi="Arial" w:cs="Arial"/>
                <w:sz w:val="16"/>
                <w:szCs w:val="16"/>
              </w:rPr>
            </w:pPr>
            <w:r w:rsidRPr="00B85731">
              <w:rPr>
                <w:rFonts w:ascii="Arial" w:hAnsi="Arial" w:cs="Arial"/>
                <w:spacing w:val="-2"/>
                <w:sz w:val="16"/>
                <w:szCs w:val="16"/>
              </w:rPr>
              <w:t>Naknada</w:t>
            </w:r>
            <w:r w:rsidRPr="00B85731">
              <w:rPr>
                <w:rFonts w:ascii="Arial" w:hAnsi="Arial" w:cs="Arial"/>
                <w:sz w:val="16"/>
                <w:szCs w:val="16"/>
              </w:rPr>
              <w:tab/>
            </w:r>
            <w:r w:rsidRPr="00B85731">
              <w:rPr>
                <w:rFonts w:ascii="Arial" w:hAnsi="Arial" w:cs="Arial"/>
                <w:spacing w:val="-6"/>
                <w:sz w:val="16"/>
                <w:szCs w:val="16"/>
              </w:rPr>
              <w:t xml:space="preserve">za </w:t>
            </w:r>
            <w:r w:rsidRPr="00B85731">
              <w:rPr>
                <w:rFonts w:ascii="Arial" w:hAnsi="Arial" w:cs="Arial"/>
                <w:spacing w:val="-2"/>
                <w:sz w:val="16"/>
                <w:szCs w:val="16"/>
              </w:rPr>
              <w:t>provedbu</w:t>
            </w:r>
            <w:r w:rsidRPr="00B85731">
              <w:rPr>
                <w:rFonts w:ascii="Arial" w:hAnsi="Arial" w:cs="Arial"/>
                <w:spacing w:val="40"/>
                <w:sz w:val="16"/>
                <w:szCs w:val="16"/>
              </w:rPr>
              <w:t xml:space="preserve"> </w:t>
            </w:r>
            <w:r w:rsidRPr="00B85731">
              <w:rPr>
                <w:rFonts w:ascii="Arial" w:hAnsi="Arial" w:cs="Arial"/>
                <w:spacing w:val="-2"/>
                <w:sz w:val="16"/>
                <w:szCs w:val="16"/>
              </w:rPr>
              <w:t>osnova</w:t>
            </w:r>
            <w:r w:rsidRPr="00B85731">
              <w:rPr>
                <w:rFonts w:ascii="Arial" w:hAnsi="Arial" w:cs="Arial"/>
                <w:sz w:val="16"/>
                <w:szCs w:val="16"/>
              </w:rPr>
              <w:tab/>
            </w:r>
            <w:r w:rsidRPr="00B85731">
              <w:rPr>
                <w:rFonts w:ascii="Arial" w:hAnsi="Arial" w:cs="Arial"/>
                <w:spacing w:val="-6"/>
                <w:sz w:val="16"/>
                <w:szCs w:val="16"/>
              </w:rPr>
              <w:t xml:space="preserve">za </w:t>
            </w:r>
            <w:r w:rsidRPr="00B85731">
              <w:rPr>
                <w:rFonts w:ascii="Arial" w:hAnsi="Arial" w:cs="Arial"/>
                <w:sz w:val="16"/>
                <w:szCs w:val="16"/>
              </w:rPr>
              <w:t>plaćanje,</w:t>
            </w:r>
            <w:r w:rsidRPr="00B85731">
              <w:rPr>
                <w:rFonts w:ascii="Arial" w:hAnsi="Arial" w:cs="Arial"/>
                <w:spacing w:val="72"/>
                <w:sz w:val="16"/>
                <w:szCs w:val="16"/>
              </w:rPr>
              <w:t xml:space="preserve"> </w:t>
            </w:r>
            <w:r w:rsidRPr="00B85731">
              <w:rPr>
                <w:rFonts w:ascii="Arial" w:hAnsi="Arial" w:cs="Arial"/>
                <w:sz w:val="16"/>
                <w:szCs w:val="16"/>
              </w:rPr>
              <w:t xml:space="preserve">izvod </w:t>
            </w:r>
            <w:r w:rsidRPr="00B85731">
              <w:rPr>
                <w:rFonts w:ascii="Arial" w:hAnsi="Arial" w:cs="Arial"/>
                <w:spacing w:val="-2"/>
                <w:sz w:val="16"/>
                <w:szCs w:val="16"/>
              </w:rPr>
              <w:t>otvorenih</w:t>
            </w:r>
            <w:r w:rsidRPr="00B85731">
              <w:rPr>
                <w:rFonts w:ascii="Arial" w:hAnsi="Arial" w:cs="Arial"/>
                <w:spacing w:val="40"/>
                <w:sz w:val="16"/>
                <w:szCs w:val="16"/>
              </w:rPr>
              <w:t xml:space="preserve"> </w:t>
            </w:r>
            <w:r w:rsidRPr="00B85731">
              <w:rPr>
                <w:rFonts w:ascii="Arial" w:hAnsi="Arial" w:cs="Arial"/>
                <w:sz w:val="16"/>
                <w:szCs w:val="16"/>
              </w:rPr>
              <w:t>stavki, račun</w:t>
            </w:r>
          </w:p>
        </w:tc>
        <w:tc>
          <w:tcPr>
            <w:tcW w:w="0" w:type="auto"/>
          </w:tcPr>
          <w:p w:rsidRPr="00B85731" w:rsidR="00930BB6" w:rsidP="00605167" w:rsidRDefault="00930BB6" w14:paraId="4FBF2AC0" w14:textId="77777777">
            <w:pPr>
              <w:pStyle w:val="TableParagraph"/>
              <w:rPr>
                <w:rFonts w:ascii="Arial" w:hAnsi="Arial" w:cs="Arial"/>
                <w:b/>
                <w:sz w:val="16"/>
                <w:szCs w:val="16"/>
              </w:rPr>
            </w:pPr>
          </w:p>
          <w:p w:rsidRPr="00B85731" w:rsidR="00930BB6" w:rsidP="00605167" w:rsidRDefault="00930BB6" w14:paraId="73D7E3D6" w14:textId="77777777">
            <w:pPr>
              <w:pStyle w:val="TableParagraph"/>
              <w:spacing w:before="190"/>
              <w:rPr>
                <w:rFonts w:ascii="Arial" w:hAnsi="Arial" w:cs="Arial"/>
                <w:b/>
                <w:sz w:val="16"/>
                <w:szCs w:val="16"/>
              </w:rPr>
            </w:pPr>
          </w:p>
          <w:p w:rsidRPr="00B85731" w:rsidR="00930BB6" w:rsidP="00605167" w:rsidRDefault="00930BB6" w14:paraId="3C4C6BA6" w14:textId="77777777">
            <w:pPr>
              <w:pStyle w:val="TableParagraph"/>
              <w:ind w:left="6" w:right="1"/>
              <w:jc w:val="center"/>
              <w:rPr>
                <w:rFonts w:ascii="Arial" w:hAnsi="Arial" w:cs="Arial"/>
                <w:sz w:val="16"/>
                <w:szCs w:val="16"/>
              </w:rPr>
            </w:pPr>
            <w:r w:rsidRPr="00B85731">
              <w:rPr>
                <w:rFonts w:ascii="Arial" w:hAnsi="Arial" w:cs="Arial"/>
                <w:spacing w:val="-10"/>
                <w:sz w:val="16"/>
                <w:szCs w:val="16"/>
              </w:rPr>
              <w:t>-</w:t>
            </w:r>
          </w:p>
        </w:tc>
      </w:tr>
      <w:tr w:rsidRPr="00B85731" w:rsidR="00072198" w:rsidTr="001D786D" w14:paraId="4C1242DB" w14:textId="77777777">
        <w:trPr>
          <w:trHeight w:val="1379"/>
        </w:trPr>
        <w:tc>
          <w:tcPr>
            <w:tcW w:w="0" w:type="auto"/>
          </w:tcPr>
          <w:p w:rsidRPr="00B85731" w:rsidR="00930BB6" w:rsidP="00605167" w:rsidRDefault="00930BB6" w14:paraId="280901A2" w14:textId="77777777">
            <w:pPr>
              <w:pStyle w:val="TableParagraph"/>
              <w:rPr>
                <w:rFonts w:ascii="Arial" w:hAnsi="Arial" w:cs="Arial"/>
                <w:b/>
                <w:sz w:val="16"/>
                <w:szCs w:val="16"/>
              </w:rPr>
            </w:pPr>
          </w:p>
          <w:p w:rsidRPr="00B85731" w:rsidR="00930BB6" w:rsidP="00605167" w:rsidRDefault="00930BB6" w14:paraId="7C90790B" w14:textId="77777777">
            <w:pPr>
              <w:pStyle w:val="TableParagraph"/>
              <w:spacing w:before="113"/>
              <w:rPr>
                <w:rFonts w:ascii="Arial" w:hAnsi="Arial" w:cs="Arial"/>
                <w:b/>
                <w:sz w:val="16"/>
                <w:szCs w:val="16"/>
              </w:rPr>
            </w:pPr>
          </w:p>
          <w:p w:rsidRPr="00B85731" w:rsidR="00930BB6" w:rsidP="00605167" w:rsidRDefault="00930BB6" w14:paraId="4D8088FE" w14:textId="77777777">
            <w:pPr>
              <w:pStyle w:val="TableParagraph"/>
              <w:spacing w:before="1"/>
              <w:ind w:left="14" w:right="129"/>
              <w:jc w:val="center"/>
              <w:rPr>
                <w:rFonts w:ascii="Arial" w:hAnsi="Arial" w:cs="Arial"/>
                <w:sz w:val="16"/>
                <w:szCs w:val="16"/>
              </w:rPr>
            </w:pPr>
            <w:r w:rsidRPr="00B85731">
              <w:rPr>
                <w:rFonts w:ascii="Arial" w:hAnsi="Arial" w:cs="Arial"/>
                <w:spacing w:val="-5"/>
                <w:sz w:val="16"/>
                <w:szCs w:val="16"/>
              </w:rPr>
              <w:t>2.</w:t>
            </w:r>
          </w:p>
        </w:tc>
        <w:tc>
          <w:tcPr>
            <w:tcW w:w="0" w:type="auto"/>
          </w:tcPr>
          <w:p w:rsidRPr="00B85731" w:rsidR="00930BB6" w:rsidP="00605167" w:rsidRDefault="00930BB6" w14:paraId="571444A0" w14:textId="77777777">
            <w:pPr>
              <w:pStyle w:val="TableParagraph"/>
              <w:spacing w:before="115"/>
              <w:ind w:left="115" w:right="102" w:hanging="2"/>
              <w:jc w:val="center"/>
              <w:rPr>
                <w:rFonts w:ascii="Arial" w:hAnsi="Arial" w:cs="Arial"/>
                <w:sz w:val="16"/>
                <w:szCs w:val="16"/>
              </w:rPr>
            </w:pPr>
            <w:r w:rsidRPr="00B85731">
              <w:rPr>
                <w:rFonts w:ascii="Arial" w:hAnsi="Arial" w:cs="Arial"/>
                <w:spacing w:val="-2"/>
                <w:sz w:val="16"/>
                <w:szCs w:val="16"/>
              </w:rPr>
              <w:t xml:space="preserve">ZAJEDNIČKI ODVJETNIČKI </w:t>
            </w:r>
            <w:r w:rsidRPr="00B85731">
              <w:rPr>
                <w:rFonts w:ascii="Arial" w:hAnsi="Arial" w:cs="Arial"/>
                <w:sz w:val="16"/>
                <w:szCs w:val="16"/>
              </w:rPr>
              <w:t>URED MARKO TUŠEK</w:t>
            </w:r>
            <w:r w:rsidRPr="00B85731">
              <w:rPr>
                <w:rFonts w:ascii="Arial" w:hAnsi="Arial" w:cs="Arial"/>
                <w:spacing w:val="-13"/>
                <w:sz w:val="16"/>
                <w:szCs w:val="16"/>
              </w:rPr>
              <w:t xml:space="preserve"> </w:t>
            </w:r>
            <w:r w:rsidRPr="00B85731">
              <w:rPr>
                <w:rFonts w:ascii="Arial" w:hAnsi="Arial" w:cs="Arial"/>
                <w:sz w:val="16"/>
                <w:szCs w:val="16"/>
              </w:rPr>
              <w:t>I</w:t>
            </w:r>
            <w:r w:rsidRPr="00B85731">
              <w:rPr>
                <w:rFonts w:ascii="Arial" w:hAnsi="Arial" w:cs="Arial"/>
                <w:spacing w:val="-12"/>
                <w:sz w:val="16"/>
                <w:szCs w:val="16"/>
              </w:rPr>
              <w:t xml:space="preserve"> </w:t>
            </w:r>
            <w:r w:rsidRPr="00B85731">
              <w:rPr>
                <w:rFonts w:ascii="Arial" w:hAnsi="Arial" w:cs="Arial"/>
                <w:sz w:val="16"/>
                <w:szCs w:val="16"/>
              </w:rPr>
              <w:t xml:space="preserve">STELA </w:t>
            </w:r>
            <w:r w:rsidRPr="00B85731">
              <w:rPr>
                <w:rFonts w:ascii="Arial" w:hAnsi="Arial" w:cs="Arial"/>
                <w:spacing w:val="-2"/>
                <w:sz w:val="16"/>
                <w:szCs w:val="16"/>
              </w:rPr>
              <w:t>TURSAN</w:t>
            </w:r>
          </w:p>
        </w:tc>
        <w:tc>
          <w:tcPr>
            <w:tcW w:w="0" w:type="auto"/>
          </w:tcPr>
          <w:p w:rsidRPr="00B85731" w:rsidR="00930BB6" w:rsidP="00605167" w:rsidRDefault="00930BB6" w14:paraId="3F998B7C" w14:textId="77777777">
            <w:pPr>
              <w:pStyle w:val="TableParagraph"/>
              <w:rPr>
                <w:rFonts w:ascii="Arial" w:hAnsi="Arial" w:cs="Arial"/>
                <w:b/>
                <w:sz w:val="16"/>
                <w:szCs w:val="16"/>
              </w:rPr>
            </w:pPr>
          </w:p>
          <w:p w:rsidRPr="00B85731" w:rsidR="00930BB6" w:rsidP="00605167" w:rsidRDefault="00930BB6" w14:paraId="0088FA54" w14:textId="77777777">
            <w:pPr>
              <w:pStyle w:val="TableParagraph"/>
              <w:spacing w:before="113"/>
              <w:rPr>
                <w:rFonts w:ascii="Arial" w:hAnsi="Arial" w:cs="Arial"/>
                <w:b/>
                <w:sz w:val="16"/>
                <w:szCs w:val="16"/>
              </w:rPr>
            </w:pPr>
          </w:p>
          <w:p w:rsidRPr="00B85731" w:rsidR="00930BB6" w:rsidP="00605167" w:rsidRDefault="00930BB6" w14:paraId="21F819AC" w14:textId="77777777">
            <w:pPr>
              <w:pStyle w:val="TableParagraph"/>
              <w:spacing w:before="1"/>
              <w:ind w:left="13" w:right="3"/>
              <w:jc w:val="center"/>
              <w:rPr>
                <w:rFonts w:ascii="Arial" w:hAnsi="Arial" w:cs="Arial"/>
                <w:sz w:val="16"/>
                <w:szCs w:val="16"/>
              </w:rPr>
            </w:pPr>
            <w:r w:rsidRPr="00B85731">
              <w:rPr>
                <w:rFonts w:ascii="Arial" w:hAnsi="Arial" w:cs="Arial"/>
                <w:spacing w:val="-2"/>
                <w:sz w:val="16"/>
                <w:szCs w:val="16"/>
              </w:rPr>
              <w:t>77053515267</w:t>
            </w:r>
          </w:p>
        </w:tc>
        <w:tc>
          <w:tcPr>
            <w:tcW w:w="0" w:type="auto"/>
          </w:tcPr>
          <w:p w:rsidRPr="00B85731" w:rsidR="00930BB6" w:rsidP="00605167" w:rsidRDefault="00930BB6" w14:paraId="45FD94F5" w14:textId="77777777">
            <w:pPr>
              <w:pStyle w:val="TableParagraph"/>
              <w:spacing w:before="228"/>
              <w:rPr>
                <w:rFonts w:ascii="Arial" w:hAnsi="Arial" w:cs="Arial"/>
                <w:b/>
                <w:sz w:val="16"/>
                <w:szCs w:val="16"/>
              </w:rPr>
            </w:pPr>
          </w:p>
          <w:p w:rsidRPr="00B85731" w:rsidR="00930BB6" w:rsidP="00605167" w:rsidRDefault="00930BB6" w14:paraId="2C484632" w14:textId="77777777">
            <w:pPr>
              <w:pStyle w:val="TableParagraph"/>
              <w:ind w:left="113" w:right="100" w:firstLine="36"/>
              <w:rPr>
                <w:rFonts w:ascii="Arial" w:hAnsi="Arial" w:cs="Arial"/>
                <w:sz w:val="16"/>
                <w:szCs w:val="16"/>
              </w:rPr>
            </w:pPr>
            <w:r w:rsidRPr="00B85731">
              <w:rPr>
                <w:rFonts w:ascii="Arial" w:hAnsi="Arial" w:cs="Arial"/>
                <w:sz w:val="16"/>
                <w:szCs w:val="16"/>
              </w:rPr>
              <w:t>Trg</w:t>
            </w:r>
            <w:r w:rsidRPr="00B85731">
              <w:rPr>
                <w:rFonts w:ascii="Arial" w:hAnsi="Arial" w:cs="Arial"/>
                <w:spacing w:val="-2"/>
                <w:sz w:val="16"/>
                <w:szCs w:val="16"/>
              </w:rPr>
              <w:t xml:space="preserve"> </w:t>
            </w:r>
            <w:r w:rsidRPr="00B85731">
              <w:rPr>
                <w:rFonts w:ascii="Arial" w:hAnsi="Arial" w:cs="Arial"/>
                <w:sz w:val="16"/>
                <w:szCs w:val="16"/>
              </w:rPr>
              <w:t xml:space="preserve">slobode 10, </w:t>
            </w:r>
            <w:r w:rsidRPr="00B85731">
              <w:rPr>
                <w:rFonts w:ascii="Arial" w:hAnsi="Arial" w:cs="Arial"/>
                <w:spacing w:val="-2"/>
                <w:sz w:val="16"/>
                <w:szCs w:val="16"/>
              </w:rPr>
              <w:t>Varaždin</w:t>
            </w:r>
          </w:p>
        </w:tc>
        <w:tc>
          <w:tcPr>
            <w:tcW w:w="0" w:type="auto"/>
          </w:tcPr>
          <w:p w:rsidRPr="00B85731" w:rsidR="00930BB6" w:rsidP="00605167" w:rsidRDefault="00930BB6" w14:paraId="6BB9BD62" w14:textId="77777777">
            <w:pPr>
              <w:pStyle w:val="TableParagraph"/>
              <w:rPr>
                <w:rFonts w:ascii="Arial" w:hAnsi="Arial" w:cs="Arial"/>
                <w:b/>
                <w:sz w:val="16"/>
                <w:szCs w:val="16"/>
              </w:rPr>
            </w:pPr>
          </w:p>
          <w:p w:rsidRPr="00B85731" w:rsidR="00930BB6" w:rsidP="00605167" w:rsidRDefault="00930BB6" w14:paraId="4FA354E8" w14:textId="77777777">
            <w:pPr>
              <w:pStyle w:val="TableParagraph"/>
              <w:spacing w:before="113"/>
              <w:rPr>
                <w:rFonts w:ascii="Arial" w:hAnsi="Arial" w:cs="Arial"/>
                <w:b/>
                <w:sz w:val="16"/>
                <w:szCs w:val="16"/>
              </w:rPr>
            </w:pPr>
          </w:p>
          <w:p w:rsidRPr="00B85731" w:rsidR="00930BB6" w:rsidP="00605167" w:rsidRDefault="00930BB6" w14:paraId="47FD2F4F" w14:textId="77777777">
            <w:pPr>
              <w:pStyle w:val="TableParagraph"/>
              <w:spacing w:before="1"/>
              <w:ind w:left="17"/>
              <w:jc w:val="center"/>
              <w:rPr>
                <w:rFonts w:ascii="Arial" w:hAnsi="Arial" w:cs="Arial"/>
                <w:sz w:val="16"/>
                <w:szCs w:val="16"/>
              </w:rPr>
            </w:pPr>
            <w:r w:rsidRPr="00B85731">
              <w:rPr>
                <w:rFonts w:ascii="Arial" w:hAnsi="Arial" w:cs="Arial"/>
                <w:spacing w:val="-2"/>
                <w:sz w:val="16"/>
                <w:szCs w:val="16"/>
              </w:rPr>
              <w:t>875,00</w:t>
            </w:r>
          </w:p>
        </w:tc>
        <w:tc>
          <w:tcPr>
            <w:tcW w:w="0" w:type="auto"/>
          </w:tcPr>
          <w:p w:rsidRPr="00B85731" w:rsidR="00930BB6" w:rsidP="00605167" w:rsidRDefault="00930BB6" w14:paraId="570CBA2C" w14:textId="77777777">
            <w:pPr>
              <w:pStyle w:val="TableParagraph"/>
              <w:spacing w:before="115"/>
              <w:rPr>
                <w:rFonts w:ascii="Arial" w:hAnsi="Arial" w:cs="Arial"/>
                <w:b/>
                <w:sz w:val="16"/>
                <w:szCs w:val="16"/>
              </w:rPr>
            </w:pPr>
          </w:p>
          <w:p w:rsidRPr="00B85731" w:rsidR="00930BB6" w:rsidP="00605167" w:rsidRDefault="00930BB6" w14:paraId="1E4F06F9" w14:textId="77777777">
            <w:pPr>
              <w:pStyle w:val="TableParagraph"/>
              <w:tabs>
                <w:tab w:val="left" w:pos="1287"/>
              </w:tabs>
              <w:spacing w:before="1"/>
              <w:ind w:left="110" w:right="92"/>
              <w:rPr>
                <w:rFonts w:ascii="Arial" w:hAnsi="Arial" w:cs="Arial"/>
                <w:sz w:val="16"/>
                <w:szCs w:val="16"/>
              </w:rPr>
            </w:pPr>
            <w:r w:rsidRPr="00B85731">
              <w:rPr>
                <w:rFonts w:ascii="Arial" w:hAnsi="Arial" w:cs="Arial"/>
                <w:spacing w:val="-2"/>
                <w:sz w:val="16"/>
                <w:szCs w:val="16"/>
              </w:rPr>
              <w:t>Izvadak</w:t>
            </w:r>
            <w:r w:rsidRPr="00B85731">
              <w:rPr>
                <w:rFonts w:ascii="Arial" w:hAnsi="Arial" w:cs="Arial"/>
                <w:sz w:val="16"/>
                <w:szCs w:val="16"/>
              </w:rPr>
              <w:tab/>
            </w:r>
            <w:r w:rsidRPr="00B85731">
              <w:rPr>
                <w:rFonts w:ascii="Arial" w:hAnsi="Arial" w:cs="Arial"/>
                <w:spacing w:val="-6"/>
                <w:sz w:val="16"/>
                <w:szCs w:val="16"/>
              </w:rPr>
              <w:t xml:space="preserve">iz </w:t>
            </w:r>
            <w:r w:rsidRPr="00B85731">
              <w:rPr>
                <w:rFonts w:ascii="Arial" w:hAnsi="Arial" w:cs="Arial"/>
                <w:spacing w:val="-2"/>
                <w:sz w:val="16"/>
                <w:szCs w:val="16"/>
              </w:rPr>
              <w:t>poslovnih</w:t>
            </w:r>
            <w:r w:rsidRPr="00B85731">
              <w:rPr>
                <w:rFonts w:ascii="Arial" w:hAnsi="Arial" w:cs="Arial"/>
                <w:spacing w:val="80"/>
                <w:sz w:val="16"/>
                <w:szCs w:val="16"/>
              </w:rPr>
              <w:t xml:space="preserve"> </w:t>
            </w:r>
            <w:r w:rsidRPr="00B85731">
              <w:rPr>
                <w:rFonts w:ascii="Arial" w:hAnsi="Arial" w:cs="Arial"/>
                <w:spacing w:val="-2"/>
                <w:sz w:val="16"/>
                <w:szCs w:val="16"/>
              </w:rPr>
              <w:t>knjiga</w:t>
            </w:r>
          </w:p>
        </w:tc>
        <w:tc>
          <w:tcPr>
            <w:tcW w:w="0" w:type="auto"/>
          </w:tcPr>
          <w:p w:rsidRPr="00B85731" w:rsidR="00930BB6" w:rsidP="00605167" w:rsidRDefault="00930BB6" w14:paraId="58CB41E4" w14:textId="77777777">
            <w:pPr>
              <w:pStyle w:val="TableParagraph"/>
              <w:rPr>
                <w:rFonts w:ascii="Arial" w:hAnsi="Arial" w:cs="Arial"/>
                <w:b/>
                <w:sz w:val="16"/>
                <w:szCs w:val="16"/>
              </w:rPr>
            </w:pPr>
          </w:p>
          <w:p w:rsidRPr="00B85731" w:rsidR="00930BB6" w:rsidP="00605167" w:rsidRDefault="00930BB6" w14:paraId="08ABB3F4" w14:textId="77777777">
            <w:pPr>
              <w:pStyle w:val="TableParagraph"/>
              <w:spacing w:before="113"/>
              <w:rPr>
                <w:rFonts w:ascii="Arial" w:hAnsi="Arial" w:cs="Arial"/>
                <w:b/>
                <w:sz w:val="16"/>
                <w:szCs w:val="16"/>
              </w:rPr>
            </w:pPr>
          </w:p>
          <w:p w:rsidRPr="00B85731" w:rsidR="00930BB6" w:rsidP="00605167" w:rsidRDefault="00930BB6" w14:paraId="3E234F3D" w14:textId="77777777">
            <w:pPr>
              <w:pStyle w:val="TableParagraph"/>
              <w:spacing w:before="1"/>
              <w:ind w:left="17" w:right="2"/>
              <w:jc w:val="center"/>
              <w:rPr>
                <w:rFonts w:ascii="Arial" w:hAnsi="Arial" w:cs="Arial"/>
                <w:sz w:val="16"/>
                <w:szCs w:val="16"/>
              </w:rPr>
            </w:pPr>
            <w:r w:rsidRPr="00B85731">
              <w:rPr>
                <w:rFonts w:ascii="Arial" w:hAnsi="Arial" w:cs="Arial"/>
                <w:spacing w:val="-2"/>
                <w:sz w:val="16"/>
                <w:szCs w:val="16"/>
              </w:rPr>
              <w:t>875,00</w:t>
            </w:r>
          </w:p>
        </w:tc>
        <w:tc>
          <w:tcPr>
            <w:tcW w:w="0" w:type="auto"/>
          </w:tcPr>
          <w:p w:rsidRPr="00B85731" w:rsidR="00930BB6" w:rsidP="00605167" w:rsidRDefault="00930BB6" w14:paraId="6BA3A874" w14:textId="77777777">
            <w:pPr>
              <w:pStyle w:val="TableParagraph"/>
              <w:spacing w:before="115"/>
              <w:rPr>
                <w:rFonts w:ascii="Arial" w:hAnsi="Arial" w:cs="Arial"/>
                <w:b/>
                <w:sz w:val="16"/>
                <w:szCs w:val="16"/>
              </w:rPr>
            </w:pPr>
          </w:p>
          <w:p w:rsidRPr="00B85731" w:rsidR="00930BB6" w:rsidP="00605167" w:rsidRDefault="00930BB6" w14:paraId="00826D6B" w14:textId="77777777">
            <w:pPr>
              <w:pStyle w:val="TableParagraph"/>
              <w:tabs>
                <w:tab w:val="left" w:pos="1286"/>
              </w:tabs>
              <w:spacing w:before="1"/>
              <w:ind w:left="109" w:right="93"/>
              <w:rPr>
                <w:rFonts w:ascii="Arial" w:hAnsi="Arial" w:cs="Arial"/>
                <w:sz w:val="16"/>
                <w:szCs w:val="16"/>
              </w:rPr>
            </w:pPr>
            <w:r w:rsidRPr="00B85731">
              <w:rPr>
                <w:rFonts w:ascii="Arial" w:hAnsi="Arial" w:cs="Arial"/>
                <w:spacing w:val="-2"/>
                <w:sz w:val="16"/>
                <w:szCs w:val="16"/>
              </w:rPr>
              <w:t>Izvadak</w:t>
            </w:r>
            <w:r w:rsidRPr="00B85731">
              <w:rPr>
                <w:rFonts w:ascii="Arial" w:hAnsi="Arial" w:cs="Arial"/>
                <w:sz w:val="16"/>
                <w:szCs w:val="16"/>
              </w:rPr>
              <w:tab/>
            </w:r>
            <w:r w:rsidRPr="00B85731">
              <w:rPr>
                <w:rFonts w:ascii="Arial" w:hAnsi="Arial" w:cs="Arial"/>
                <w:spacing w:val="-6"/>
                <w:sz w:val="16"/>
                <w:szCs w:val="16"/>
              </w:rPr>
              <w:t xml:space="preserve">iz </w:t>
            </w:r>
            <w:r w:rsidRPr="00B85731">
              <w:rPr>
                <w:rFonts w:ascii="Arial" w:hAnsi="Arial" w:cs="Arial"/>
                <w:spacing w:val="-2"/>
                <w:sz w:val="16"/>
                <w:szCs w:val="16"/>
              </w:rPr>
              <w:t>poslovnih</w:t>
            </w:r>
            <w:r w:rsidRPr="00B85731">
              <w:rPr>
                <w:rFonts w:ascii="Arial" w:hAnsi="Arial" w:cs="Arial"/>
                <w:spacing w:val="80"/>
                <w:sz w:val="16"/>
                <w:szCs w:val="16"/>
              </w:rPr>
              <w:t xml:space="preserve"> </w:t>
            </w:r>
            <w:r w:rsidRPr="00B85731">
              <w:rPr>
                <w:rFonts w:ascii="Arial" w:hAnsi="Arial" w:cs="Arial"/>
                <w:spacing w:val="-2"/>
                <w:sz w:val="16"/>
                <w:szCs w:val="16"/>
              </w:rPr>
              <w:t>knjiga</w:t>
            </w:r>
          </w:p>
        </w:tc>
        <w:tc>
          <w:tcPr>
            <w:tcW w:w="0" w:type="auto"/>
          </w:tcPr>
          <w:p w:rsidRPr="00B85731" w:rsidR="00930BB6" w:rsidP="00605167" w:rsidRDefault="00930BB6" w14:paraId="26AC5E57" w14:textId="77777777">
            <w:pPr>
              <w:pStyle w:val="TableParagraph"/>
              <w:rPr>
                <w:rFonts w:ascii="Arial" w:hAnsi="Arial" w:cs="Arial"/>
                <w:b/>
                <w:sz w:val="16"/>
                <w:szCs w:val="16"/>
              </w:rPr>
            </w:pPr>
          </w:p>
          <w:p w:rsidRPr="00B85731" w:rsidR="00930BB6" w:rsidP="00605167" w:rsidRDefault="00930BB6" w14:paraId="3DABF97D" w14:textId="77777777">
            <w:pPr>
              <w:pStyle w:val="TableParagraph"/>
              <w:spacing w:before="113"/>
              <w:rPr>
                <w:rFonts w:ascii="Arial" w:hAnsi="Arial" w:cs="Arial"/>
                <w:b/>
                <w:sz w:val="16"/>
                <w:szCs w:val="16"/>
              </w:rPr>
            </w:pPr>
          </w:p>
          <w:p w:rsidRPr="00B85731" w:rsidR="00930BB6" w:rsidP="00605167" w:rsidRDefault="00930BB6" w14:paraId="098EF323" w14:textId="77777777">
            <w:pPr>
              <w:pStyle w:val="TableParagraph"/>
              <w:spacing w:before="1"/>
              <w:ind w:left="6" w:right="1"/>
              <w:jc w:val="center"/>
              <w:rPr>
                <w:rFonts w:ascii="Arial" w:hAnsi="Arial" w:cs="Arial"/>
                <w:sz w:val="16"/>
                <w:szCs w:val="16"/>
              </w:rPr>
            </w:pPr>
            <w:r w:rsidRPr="00B85731">
              <w:rPr>
                <w:rFonts w:ascii="Arial" w:hAnsi="Arial" w:cs="Arial"/>
                <w:spacing w:val="-10"/>
                <w:sz w:val="16"/>
                <w:szCs w:val="16"/>
              </w:rPr>
              <w:t>-</w:t>
            </w:r>
          </w:p>
        </w:tc>
      </w:tr>
      <w:tr w:rsidRPr="00B85731" w:rsidR="00072198" w:rsidTr="00F92D94" w14:paraId="740BF3EA" w14:textId="77777777">
        <w:trPr>
          <w:trHeight w:val="1096"/>
        </w:trPr>
        <w:tc>
          <w:tcPr>
            <w:tcW w:w="0" w:type="auto"/>
          </w:tcPr>
          <w:p w:rsidRPr="00B85731" w:rsidR="00930BB6" w:rsidP="00605167" w:rsidRDefault="00930BB6" w14:paraId="739BADC9" w14:textId="77777777">
            <w:pPr>
              <w:pStyle w:val="TableParagraph"/>
              <w:rPr>
                <w:rFonts w:ascii="Arial" w:hAnsi="Arial" w:cs="Arial"/>
                <w:b/>
                <w:sz w:val="16"/>
                <w:szCs w:val="16"/>
              </w:rPr>
            </w:pPr>
          </w:p>
          <w:p w:rsidRPr="00B85731" w:rsidR="00930BB6" w:rsidP="00605167" w:rsidRDefault="00930BB6" w14:paraId="3666FD3E" w14:textId="77777777">
            <w:pPr>
              <w:pStyle w:val="TableParagraph"/>
              <w:spacing w:before="32"/>
              <w:rPr>
                <w:rFonts w:ascii="Arial" w:hAnsi="Arial" w:cs="Arial"/>
                <w:b/>
                <w:sz w:val="16"/>
                <w:szCs w:val="16"/>
              </w:rPr>
            </w:pPr>
          </w:p>
          <w:p w:rsidRPr="00B85731" w:rsidR="00930BB6" w:rsidP="00605167" w:rsidRDefault="00930BB6" w14:paraId="280E0BDE"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3.</w:t>
            </w:r>
          </w:p>
        </w:tc>
        <w:tc>
          <w:tcPr>
            <w:tcW w:w="0" w:type="auto"/>
          </w:tcPr>
          <w:p w:rsidRPr="00B85731" w:rsidR="00930BB6" w:rsidP="00605167" w:rsidRDefault="00930BB6" w14:paraId="3DE9FD0B" w14:textId="77777777">
            <w:pPr>
              <w:pStyle w:val="TableParagraph"/>
              <w:spacing w:before="147"/>
              <w:rPr>
                <w:rFonts w:ascii="Arial" w:hAnsi="Arial" w:cs="Arial"/>
                <w:b/>
                <w:sz w:val="16"/>
                <w:szCs w:val="16"/>
              </w:rPr>
            </w:pPr>
          </w:p>
          <w:p w:rsidRPr="00B85731" w:rsidR="00930BB6" w:rsidP="00F92D94" w:rsidRDefault="00930BB6" w14:paraId="549D6E14" w14:textId="77777777">
            <w:pPr>
              <w:pStyle w:val="TableParagraph"/>
              <w:ind w:right="316"/>
              <w:rPr>
                <w:rFonts w:ascii="Arial" w:hAnsi="Arial" w:cs="Arial"/>
                <w:sz w:val="16"/>
                <w:szCs w:val="16"/>
              </w:rPr>
            </w:pPr>
            <w:r w:rsidRPr="00B85731">
              <w:rPr>
                <w:rFonts w:ascii="Arial" w:hAnsi="Arial" w:cs="Arial"/>
                <w:sz w:val="16"/>
                <w:szCs w:val="16"/>
              </w:rPr>
              <w:t>ENNA</w:t>
            </w:r>
            <w:r w:rsidRPr="00B85731">
              <w:rPr>
                <w:rFonts w:ascii="Arial" w:hAnsi="Arial" w:cs="Arial"/>
                <w:spacing w:val="-13"/>
                <w:sz w:val="16"/>
                <w:szCs w:val="16"/>
              </w:rPr>
              <w:t xml:space="preserve"> </w:t>
            </w:r>
            <w:r w:rsidRPr="00B85731">
              <w:rPr>
                <w:rFonts w:ascii="Arial" w:hAnsi="Arial" w:cs="Arial"/>
                <w:sz w:val="16"/>
                <w:szCs w:val="16"/>
              </w:rPr>
              <w:t xml:space="preserve">Next </w:t>
            </w:r>
            <w:r w:rsidRPr="00B85731">
              <w:rPr>
                <w:rFonts w:ascii="Arial" w:hAnsi="Arial" w:cs="Arial"/>
                <w:spacing w:val="-2"/>
                <w:sz w:val="16"/>
                <w:szCs w:val="16"/>
              </w:rPr>
              <w:t>d.o.o.</w:t>
            </w:r>
          </w:p>
        </w:tc>
        <w:tc>
          <w:tcPr>
            <w:tcW w:w="0" w:type="auto"/>
          </w:tcPr>
          <w:p w:rsidRPr="00B85731" w:rsidR="00930BB6" w:rsidP="00605167" w:rsidRDefault="00930BB6" w14:paraId="3694E25D" w14:textId="77777777">
            <w:pPr>
              <w:pStyle w:val="TableParagraph"/>
              <w:rPr>
                <w:rFonts w:ascii="Arial" w:hAnsi="Arial" w:cs="Arial"/>
                <w:b/>
                <w:sz w:val="16"/>
                <w:szCs w:val="16"/>
              </w:rPr>
            </w:pPr>
          </w:p>
          <w:p w:rsidRPr="00B85731" w:rsidR="00930BB6" w:rsidP="00605167" w:rsidRDefault="00930BB6" w14:paraId="08BCCF3F" w14:textId="77777777">
            <w:pPr>
              <w:pStyle w:val="TableParagraph"/>
              <w:spacing w:before="32"/>
              <w:rPr>
                <w:rFonts w:ascii="Arial" w:hAnsi="Arial" w:cs="Arial"/>
                <w:b/>
                <w:sz w:val="16"/>
                <w:szCs w:val="16"/>
              </w:rPr>
            </w:pPr>
          </w:p>
          <w:p w:rsidRPr="00B85731" w:rsidR="00930BB6" w:rsidP="00605167" w:rsidRDefault="00930BB6" w14:paraId="4E6765F9" w14:textId="77777777">
            <w:pPr>
              <w:pStyle w:val="TableParagraph"/>
              <w:ind w:left="13" w:right="3"/>
              <w:jc w:val="center"/>
              <w:rPr>
                <w:rFonts w:ascii="Arial" w:hAnsi="Arial" w:cs="Arial"/>
                <w:sz w:val="16"/>
                <w:szCs w:val="16"/>
              </w:rPr>
            </w:pPr>
            <w:r w:rsidRPr="00B85731">
              <w:rPr>
                <w:rFonts w:ascii="Arial" w:hAnsi="Arial" w:cs="Arial"/>
                <w:spacing w:val="-2"/>
                <w:sz w:val="16"/>
                <w:szCs w:val="16"/>
              </w:rPr>
              <w:t>61700516273</w:t>
            </w:r>
          </w:p>
        </w:tc>
        <w:tc>
          <w:tcPr>
            <w:tcW w:w="0" w:type="auto"/>
          </w:tcPr>
          <w:p w:rsidRPr="00B85731" w:rsidR="00930BB6" w:rsidP="00605167" w:rsidRDefault="00930BB6" w14:paraId="6FBFE33C" w14:textId="77777777">
            <w:pPr>
              <w:pStyle w:val="TableParagraph"/>
              <w:spacing w:before="146"/>
              <w:ind w:left="108" w:right="94"/>
              <w:jc w:val="center"/>
              <w:rPr>
                <w:rFonts w:ascii="Arial" w:hAnsi="Arial" w:cs="Arial"/>
                <w:sz w:val="16"/>
                <w:szCs w:val="16"/>
              </w:rPr>
            </w:pPr>
            <w:r w:rsidRPr="00B85731">
              <w:rPr>
                <w:rFonts w:ascii="Arial" w:hAnsi="Arial" w:cs="Arial"/>
                <w:spacing w:val="-2"/>
                <w:sz w:val="16"/>
                <w:szCs w:val="16"/>
              </w:rPr>
              <w:t xml:space="preserve">Gospodarska </w:t>
            </w:r>
            <w:r w:rsidRPr="00B85731">
              <w:rPr>
                <w:rFonts w:ascii="Arial" w:hAnsi="Arial" w:cs="Arial"/>
                <w:spacing w:val="-4"/>
                <w:sz w:val="16"/>
                <w:szCs w:val="16"/>
              </w:rPr>
              <w:t xml:space="preserve">zona </w:t>
            </w:r>
            <w:r w:rsidRPr="00B85731">
              <w:rPr>
                <w:rFonts w:ascii="Arial" w:hAnsi="Arial" w:cs="Arial"/>
                <w:sz w:val="16"/>
                <w:szCs w:val="16"/>
              </w:rPr>
              <w:t xml:space="preserve">Vukovar 13, </w:t>
            </w:r>
            <w:r w:rsidRPr="00B85731">
              <w:rPr>
                <w:rFonts w:ascii="Arial" w:hAnsi="Arial" w:cs="Arial"/>
                <w:spacing w:val="-2"/>
                <w:sz w:val="16"/>
                <w:szCs w:val="16"/>
              </w:rPr>
              <w:t>Vukovar</w:t>
            </w:r>
          </w:p>
        </w:tc>
        <w:tc>
          <w:tcPr>
            <w:tcW w:w="0" w:type="auto"/>
          </w:tcPr>
          <w:p w:rsidRPr="00B85731" w:rsidR="00930BB6" w:rsidP="00605167" w:rsidRDefault="00930BB6" w14:paraId="2F7D7693" w14:textId="77777777">
            <w:pPr>
              <w:pStyle w:val="TableParagraph"/>
              <w:rPr>
                <w:rFonts w:ascii="Arial" w:hAnsi="Arial" w:cs="Arial"/>
                <w:b/>
                <w:sz w:val="16"/>
                <w:szCs w:val="16"/>
              </w:rPr>
            </w:pPr>
          </w:p>
          <w:p w:rsidRPr="00B85731" w:rsidR="00930BB6" w:rsidP="00605167" w:rsidRDefault="00930BB6" w14:paraId="7B3AAFF4" w14:textId="77777777">
            <w:pPr>
              <w:pStyle w:val="TableParagraph"/>
              <w:spacing w:before="32"/>
              <w:rPr>
                <w:rFonts w:ascii="Arial" w:hAnsi="Arial" w:cs="Arial"/>
                <w:b/>
                <w:sz w:val="16"/>
                <w:szCs w:val="16"/>
              </w:rPr>
            </w:pPr>
          </w:p>
          <w:p w:rsidRPr="00B85731" w:rsidR="00930BB6" w:rsidP="00605167" w:rsidRDefault="00930BB6" w14:paraId="157D1995" w14:textId="77777777">
            <w:pPr>
              <w:pStyle w:val="TableParagraph"/>
              <w:ind w:left="17" w:right="1"/>
              <w:jc w:val="center"/>
              <w:rPr>
                <w:rFonts w:ascii="Arial" w:hAnsi="Arial" w:cs="Arial"/>
                <w:sz w:val="16"/>
                <w:szCs w:val="16"/>
              </w:rPr>
            </w:pPr>
            <w:r w:rsidRPr="00B85731">
              <w:rPr>
                <w:rFonts w:ascii="Arial" w:hAnsi="Arial" w:cs="Arial"/>
                <w:spacing w:val="-2"/>
                <w:sz w:val="16"/>
                <w:szCs w:val="16"/>
              </w:rPr>
              <w:t>12.323,83</w:t>
            </w:r>
          </w:p>
        </w:tc>
        <w:tc>
          <w:tcPr>
            <w:tcW w:w="0" w:type="auto"/>
          </w:tcPr>
          <w:p w:rsidRPr="00B85731" w:rsidR="00930BB6" w:rsidP="00605167" w:rsidRDefault="00930BB6" w14:paraId="7B4B1901" w14:textId="77777777">
            <w:pPr>
              <w:pStyle w:val="TableParagraph"/>
              <w:spacing w:before="146"/>
              <w:ind w:left="110" w:right="92"/>
              <w:jc w:val="both"/>
              <w:rPr>
                <w:rFonts w:ascii="Arial" w:hAnsi="Arial" w:cs="Arial"/>
                <w:sz w:val="16"/>
                <w:szCs w:val="16"/>
              </w:rPr>
            </w:pPr>
            <w:r w:rsidRPr="00B85731">
              <w:rPr>
                <w:rFonts w:ascii="Arial" w:hAnsi="Arial" w:cs="Arial"/>
                <w:sz w:val="16"/>
                <w:szCs w:val="16"/>
              </w:rPr>
              <w:t>Računi,</w:t>
            </w:r>
            <w:r w:rsidRPr="00B85731">
              <w:rPr>
                <w:rFonts w:ascii="Arial" w:hAnsi="Arial" w:cs="Arial"/>
                <w:spacing w:val="-13"/>
                <w:sz w:val="16"/>
                <w:szCs w:val="16"/>
              </w:rPr>
              <w:t xml:space="preserve"> </w:t>
            </w:r>
            <w:r w:rsidRPr="00B85731">
              <w:rPr>
                <w:rFonts w:ascii="Arial" w:hAnsi="Arial" w:cs="Arial"/>
                <w:sz w:val="16"/>
                <w:szCs w:val="16"/>
              </w:rPr>
              <w:t>Izvadak iz poslovnih knjiga, 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Pr>
          <w:p w:rsidRPr="00B85731" w:rsidR="00930BB6" w:rsidP="00605167" w:rsidRDefault="00930BB6" w14:paraId="0B0B3E31" w14:textId="77777777">
            <w:pPr>
              <w:pStyle w:val="TableParagraph"/>
              <w:rPr>
                <w:rFonts w:ascii="Arial" w:hAnsi="Arial" w:cs="Arial"/>
                <w:b/>
                <w:sz w:val="16"/>
                <w:szCs w:val="16"/>
              </w:rPr>
            </w:pPr>
          </w:p>
          <w:p w:rsidRPr="00B85731" w:rsidR="00930BB6" w:rsidP="00605167" w:rsidRDefault="00930BB6" w14:paraId="495D96F9" w14:textId="77777777">
            <w:pPr>
              <w:pStyle w:val="TableParagraph"/>
              <w:spacing w:before="32"/>
              <w:rPr>
                <w:rFonts w:ascii="Arial" w:hAnsi="Arial" w:cs="Arial"/>
                <w:b/>
                <w:sz w:val="16"/>
                <w:szCs w:val="16"/>
              </w:rPr>
            </w:pPr>
          </w:p>
          <w:p w:rsidRPr="00B85731" w:rsidR="00930BB6" w:rsidP="00605167" w:rsidRDefault="00930BB6" w14:paraId="267598A3" w14:textId="77777777">
            <w:pPr>
              <w:pStyle w:val="TableParagraph"/>
              <w:ind w:left="17" w:right="2"/>
              <w:jc w:val="center"/>
              <w:rPr>
                <w:rFonts w:ascii="Arial" w:hAnsi="Arial" w:cs="Arial"/>
                <w:sz w:val="16"/>
                <w:szCs w:val="16"/>
              </w:rPr>
            </w:pPr>
            <w:r w:rsidRPr="00B85731">
              <w:rPr>
                <w:rFonts w:ascii="Arial" w:hAnsi="Arial" w:cs="Arial"/>
                <w:spacing w:val="-2"/>
                <w:sz w:val="16"/>
                <w:szCs w:val="16"/>
              </w:rPr>
              <w:t>12.323,83</w:t>
            </w:r>
          </w:p>
        </w:tc>
        <w:tc>
          <w:tcPr>
            <w:tcW w:w="0" w:type="auto"/>
          </w:tcPr>
          <w:p w:rsidRPr="00B85731" w:rsidR="00930BB6" w:rsidP="00605167" w:rsidRDefault="00930BB6" w14:paraId="086D7850" w14:textId="77777777">
            <w:pPr>
              <w:pStyle w:val="TableParagraph"/>
              <w:spacing w:before="146"/>
              <w:ind w:left="109" w:right="93"/>
              <w:jc w:val="both"/>
              <w:rPr>
                <w:rFonts w:ascii="Arial" w:hAnsi="Arial" w:cs="Arial"/>
                <w:sz w:val="16"/>
                <w:szCs w:val="16"/>
              </w:rPr>
            </w:pPr>
            <w:r w:rsidRPr="00B85731">
              <w:rPr>
                <w:rFonts w:ascii="Arial" w:hAnsi="Arial" w:cs="Arial"/>
                <w:sz w:val="16"/>
                <w:szCs w:val="16"/>
              </w:rPr>
              <w:t>Računi,</w:t>
            </w:r>
            <w:r w:rsidRPr="00B85731">
              <w:rPr>
                <w:rFonts w:ascii="Arial" w:hAnsi="Arial" w:cs="Arial"/>
                <w:spacing w:val="-13"/>
                <w:sz w:val="16"/>
                <w:szCs w:val="16"/>
              </w:rPr>
              <w:t xml:space="preserve"> </w:t>
            </w:r>
            <w:r w:rsidRPr="00B85731">
              <w:rPr>
                <w:rFonts w:ascii="Arial" w:hAnsi="Arial" w:cs="Arial"/>
                <w:sz w:val="16"/>
                <w:szCs w:val="16"/>
              </w:rPr>
              <w:t>Izvadak iz poslovnih knjiga, 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Pr>
          <w:p w:rsidRPr="00B85731" w:rsidR="00930BB6" w:rsidP="00605167" w:rsidRDefault="00930BB6" w14:paraId="6AAD5965" w14:textId="77777777">
            <w:pPr>
              <w:pStyle w:val="TableParagraph"/>
              <w:rPr>
                <w:rFonts w:ascii="Arial" w:hAnsi="Arial" w:cs="Arial"/>
                <w:b/>
                <w:sz w:val="16"/>
                <w:szCs w:val="16"/>
              </w:rPr>
            </w:pPr>
          </w:p>
          <w:p w:rsidRPr="00B85731" w:rsidR="00930BB6" w:rsidP="00605167" w:rsidRDefault="00930BB6" w14:paraId="174B6AB6" w14:textId="77777777">
            <w:pPr>
              <w:pStyle w:val="TableParagraph"/>
              <w:spacing w:before="32"/>
              <w:rPr>
                <w:rFonts w:ascii="Arial" w:hAnsi="Arial" w:cs="Arial"/>
                <w:b/>
                <w:sz w:val="16"/>
                <w:szCs w:val="16"/>
              </w:rPr>
            </w:pPr>
          </w:p>
          <w:p w:rsidRPr="00B85731" w:rsidR="00930BB6" w:rsidP="00605167" w:rsidRDefault="00930BB6" w14:paraId="434974A0" w14:textId="77777777">
            <w:pPr>
              <w:pStyle w:val="TableParagraph"/>
              <w:ind w:left="6" w:right="1"/>
              <w:jc w:val="center"/>
              <w:rPr>
                <w:rFonts w:ascii="Arial" w:hAnsi="Arial" w:cs="Arial"/>
                <w:sz w:val="16"/>
                <w:szCs w:val="16"/>
              </w:rPr>
            </w:pPr>
            <w:r w:rsidRPr="00B85731">
              <w:rPr>
                <w:rFonts w:ascii="Arial" w:hAnsi="Arial" w:cs="Arial"/>
                <w:spacing w:val="-10"/>
                <w:sz w:val="16"/>
                <w:szCs w:val="16"/>
              </w:rPr>
              <w:t>-</w:t>
            </w:r>
          </w:p>
        </w:tc>
      </w:tr>
      <w:tr w:rsidRPr="00B85731" w:rsidR="00072198" w:rsidTr="001D786D" w14:paraId="1004C27D" w14:textId="77777777">
        <w:trPr>
          <w:trHeight w:val="1060"/>
        </w:trPr>
        <w:tc>
          <w:tcPr>
            <w:tcW w:w="0" w:type="auto"/>
          </w:tcPr>
          <w:p w:rsidRPr="00B85731" w:rsidR="00930BB6" w:rsidP="00605167" w:rsidRDefault="00930BB6" w14:paraId="09995764" w14:textId="77777777">
            <w:pPr>
              <w:pStyle w:val="TableParagraph"/>
              <w:spacing w:before="185"/>
              <w:rPr>
                <w:rFonts w:ascii="Arial" w:hAnsi="Arial" w:cs="Arial"/>
                <w:b/>
                <w:sz w:val="16"/>
                <w:szCs w:val="16"/>
              </w:rPr>
            </w:pPr>
          </w:p>
          <w:p w:rsidRPr="00B85731" w:rsidR="00930BB6" w:rsidP="00605167" w:rsidRDefault="00930BB6" w14:paraId="5ABA42B6"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4.</w:t>
            </w:r>
          </w:p>
        </w:tc>
        <w:tc>
          <w:tcPr>
            <w:tcW w:w="0" w:type="auto"/>
          </w:tcPr>
          <w:p w:rsidRPr="00B85731" w:rsidR="00930BB6" w:rsidP="00605167" w:rsidRDefault="00930BB6" w14:paraId="369E207A" w14:textId="77777777">
            <w:pPr>
              <w:pStyle w:val="TableParagraph"/>
              <w:spacing w:before="185"/>
              <w:ind w:left="16"/>
              <w:jc w:val="center"/>
              <w:rPr>
                <w:rFonts w:ascii="Arial" w:hAnsi="Arial" w:cs="Arial"/>
                <w:sz w:val="16"/>
                <w:szCs w:val="16"/>
              </w:rPr>
            </w:pPr>
            <w:r w:rsidRPr="00B85731">
              <w:rPr>
                <w:rFonts w:ascii="Arial" w:hAnsi="Arial" w:cs="Arial"/>
                <w:spacing w:val="-2"/>
                <w:sz w:val="16"/>
                <w:szCs w:val="16"/>
              </w:rPr>
              <w:t>INTERŠPED VUKOVAR</w:t>
            </w:r>
          </w:p>
          <w:p w:rsidRPr="00B85731" w:rsidR="00930BB6" w:rsidP="00605167" w:rsidRDefault="00930BB6" w14:paraId="6B50B26C" w14:textId="77777777">
            <w:pPr>
              <w:pStyle w:val="TableParagraph"/>
              <w:spacing w:before="1"/>
              <w:ind w:left="16" w:right="3"/>
              <w:jc w:val="center"/>
              <w:rPr>
                <w:rFonts w:ascii="Arial" w:hAnsi="Arial" w:cs="Arial"/>
                <w:sz w:val="16"/>
                <w:szCs w:val="16"/>
              </w:rPr>
            </w:pPr>
            <w:r w:rsidRPr="00B85731">
              <w:rPr>
                <w:rFonts w:ascii="Arial" w:hAnsi="Arial" w:cs="Arial"/>
                <w:spacing w:val="-2"/>
                <w:sz w:val="16"/>
                <w:szCs w:val="16"/>
              </w:rPr>
              <w:t>d.o.o.</w:t>
            </w:r>
          </w:p>
        </w:tc>
        <w:tc>
          <w:tcPr>
            <w:tcW w:w="0" w:type="auto"/>
          </w:tcPr>
          <w:p w:rsidRPr="00B85731" w:rsidR="00930BB6" w:rsidP="00605167" w:rsidRDefault="00930BB6" w14:paraId="11D9CBBA" w14:textId="77777777">
            <w:pPr>
              <w:pStyle w:val="TableParagraph"/>
              <w:spacing w:before="185"/>
              <w:rPr>
                <w:rFonts w:ascii="Arial" w:hAnsi="Arial" w:cs="Arial"/>
                <w:b/>
                <w:sz w:val="16"/>
                <w:szCs w:val="16"/>
              </w:rPr>
            </w:pPr>
          </w:p>
          <w:p w:rsidRPr="00B85731" w:rsidR="00930BB6" w:rsidP="00605167" w:rsidRDefault="00930BB6" w14:paraId="6B696706" w14:textId="77777777">
            <w:pPr>
              <w:pStyle w:val="TableParagraph"/>
              <w:ind w:left="13" w:right="3"/>
              <w:jc w:val="center"/>
              <w:rPr>
                <w:rFonts w:ascii="Arial" w:hAnsi="Arial" w:cs="Arial"/>
                <w:sz w:val="16"/>
                <w:szCs w:val="16"/>
              </w:rPr>
            </w:pPr>
            <w:r w:rsidRPr="00B85731">
              <w:rPr>
                <w:rFonts w:ascii="Arial" w:hAnsi="Arial" w:cs="Arial"/>
                <w:spacing w:val="-2"/>
                <w:sz w:val="16"/>
                <w:szCs w:val="16"/>
              </w:rPr>
              <w:t>73963787463</w:t>
            </w:r>
          </w:p>
        </w:tc>
        <w:tc>
          <w:tcPr>
            <w:tcW w:w="0" w:type="auto"/>
          </w:tcPr>
          <w:p w:rsidRPr="00B85731" w:rsidR="00930BB6" w:rsidP="00605167" w:rsidRDefault="00930BB6" w14:paraId="45A243D2" w14:textId="77777777">
            <w:pPr>
              <w:pStyle w:val="TableParagraph"/>
              <w:spacing w:before="70"/>
              <w:ind w:left="300" w:right="100" w:hanging="56"/>
              <w:rPr>
                <w:rFonts w:ascii="Arial" w:hAnsi="Arial" w:cs="Arial"/>
                <w:sz w:val="16"/>
                <w:szCs w:val="16"/>
              </w:rPr>
            </w:pPr>
            <w:r w:rsidRPr="00B85731">
              <w:rPr>
                <w:rFonts w:ascii="Arial" w:hAnsi="Arial" w:cs="Arial"/>
                <w:spacing w:val="-2"/>
                <w:sz w:val="16"/>
                <w:szCs w:val="16"/>
              </w:rPr>
              <w:t xml:space="preserve">Dunavski </w:t>
            </w:r>
            <w:r w:rsidRPr="00B85731">
              <w:rPr>
                <w:rFonts w:ascii="Arial" w:hAnsi="Arial" w:cs="Arial"/>
                <w:sz w:val="16"/>
                <w:szCs w:val="16"/>
              </w:rPr>
              <w:t>prilaz 3,</w:t>
            </w:r>
          </w:p>
          <w:p w:rsidRPr="00B85731" w:rsidR="00930BB6" w:rsidP="00605167" w:rsidRDefault="00930BB6" w14:paraId="7D10A5D4" w14:textId="77777777">
            <w:pPr>
              <w:pStyle w:val="TableParagraph"/>
              <w:ind w:left="353"/>
              <w:rPr>
                <w:rFonts w:ascii="Arial" w:hAnsi="Arial" w:cs="Arial"/>
                <w:sz w:val="16"/>
                <w:szCs w:val="16"/>
              </w:rPr>
            </w:pPr>
            <w:r w:rsidRPr="00B85731">
              <w:rPr>
                <w:rFonts w:ascii="Arial" w:hAnsi="Arial" w:cs="Arial"/>
                <w:spacing w:val="-2"/>
                <w:sz w:val="16"/>
                <w:szCs w:val="16"/>
              </w:rPr>
              <w:t>32000,</w:t>
            </w:r>
          </w:p>
          <w:p w:rsidRPr="00B85731" w:rsidR="00930BB6" w:rsidP="00605167" w:rsidRDefault="00930BB6" w14:paraId="02B6AE5B" w14:textId="77777777">
            <w:pPr>
              <w:pStyle w:val="TableParagraph"/>
              <w:spacing w:before="1"/>
              <w:ind w:left="278"/>
              <w:rPr>
                <w:rFonts w:ascii="Arial" w:hAnsi="Arial" w:cs="Arial"/>
                <w:sz w:val="16"/>
                <w:szCs w:val="16"/>
              </w:rPr>
            </w:pPr>
            <w:r w:rsidRPr="00B85731">
              <w:rPr>
                <w:rFonts w:ascii="Arial" w:hAnsi="Arial" w:cs="Arial"/>
                <w:spacing w:val="-2"/>
                <w:sz w:val="16"/>
                <w:szCs w:val="16"/>
              </w:rPr>
              <w:t>Vukovar</w:t>
            </w:r>
          </w:p>
        </w:tc>
        <w:tc>
          <w:tcPr>
            <w:tcW w:w="0" w:type="auto"/>
          </w:tcPr>
          <w:p w:rsidRPr="00B85731" w:rsidR="00930BB6" w:rsidP="00605167" w:rsidRDefault="00930BB6" w14:paraId="354B81BF" w14:textId="77777777">
            <w:pPr>
              <w:pStyle w:val="TableParagraph"/>
              <w:spacing w:before="185"/>
              <w:rPr>
                <w:rFonts w:ascii="Arial" w:hAnsi="Arial" w:cs="Arial"/>
                <w:b/>
                <w:sz w:val="16"/>
                <w:szCs w:val="16"/>
              </w:rPr>
            </w:pPr>
          </w:p>
          <w:p w:rsidRPr="00B85731" w:rsidR="00930BB6" w:rsidP="00605167" w:rsidRDefault="00930BB6" w14:paraId="2CBD4811" w14:textId="77777777">
            <w:pPr>
              <w:pStyle w:val="TableParagraph"/>
              <w:ind w:left="17"/>
              <w:jc w:val="center"/>
              <w:rPr>
                <w:rFonts w:ascii="Arial" w:hAnsi="Arial" w:cs="Arial"/>
                <w:sz w:val="16"/>
                <w:szCs w:val="16"/>
              </w:rPr>
            </w:pPr>
            <w:r w:rsidRPr="00B85731">
              <w:rPr>
                <w:rFonts w:ascii="Arial" w:hAnsi="Arial" w:cs="Arial"/>
                <w:spacing w:val="-2"/>
                <w:sz w:val="16"/>
                <w:szCs w:val="16"/>
              </w:rPr>
              <w:t>105,49</w:t>
            </w:r>
          </w:p>
        </w:tc>
        <w:tc>
          <w:tcPr>
            <w:tcW w:w="0" w:type="auto"/>
          </w:tcPr>
          <w:p w:rsidRPr="00B85731" w:rsidR="00930BB6" w:rsidP="00605167" w:rsidRDefault="00930BB6" w14:paraId="7482902F" w14:textId="77777777">
            <w:pPr>
              <w:pStyle w:val="TableParagraph"/>
              <w:spacing w:before="70"/>
              <w:ind w:left="110" w:right="92"/>
              <w:jc w:val="both"/>
              <w:rPr>
                <w:rFonts w:ascii="Arial" w:hAnsi="Arial" w:cs="Arial"/>
                <w:sz w:val="16"/>
                <w:szCs w:val="16"/>
              </w:rPr>
            </w:pPr>
            <w:r w:rsidRPr="00B85731">
              <w:rPr>
                <w:rFonts w:ascii="Arial" w:hAnsi="Arial" w:cs="Arial"/>
                <w:sz w:val="16"/>
                <w:szCs w:val="16"/>
              </w:rPr>
              <w:t>Računi,</w:t>
            </w:r>
            <w:r w:rsidRPr="00B85731">
              <w:rPr>
                <w:rFonts w:ascii="Arial" w:hAnsi="Arial" w:cs="Arial"/>
                <w:spacing w:val="-13"/>
                <w:sz w:val="16"/>
                <w:szCs w:val="16"/>
              </w:rPr>
              <w:t xml:space="preserve"> </w:t>
            </w:r>
            <w:r w:rsidRPr="00B85731">
              <w:rPr>
                <w:rFonts w:ascii="Arial" w:hAnsi="Arial" w:cs="Arial"/>
                <w:sz w:val="16"/>
                <w:szCs w:val="16"/>
              </w:rPr>
              <w:t>Izvadak iz poslovnih knjiga, 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Pr>
          <w:p w:rsidRPr="00B85731" w:rsidR="00930BB6" w:rsidP="00605167" w:rsidRDefault="00930BB6" w14:paraId="4FE25D60" w14:textId="77777777">
            <w:pPr>
              <w:pStyle w:val="TableParagraph"/>
              <w:spacing w:before="185"/>
              <w:rPr>
                <w:rFonts w:ascii="Arial" w:hAnsi="Arial" w:cs="Arial"/>
                <w:b/>
                <w:sz w:val="16"/>
                <w:szCs w:val="16"/>
              </w:rPr>
            </w:pPr>
          </w:p>
          <w:p w:rsidRPr="00B85731" w:rsidR="00930BB6" w:rsidP="00605167" w:rsidRDefault="00930BB6" w14:paraId="3A2500EB" w14:textId="77777777">
            <w:pPr>
              <w:pStyle w:val="TableParagraph"/>
              <w:ind w:left="17" w:right="2"/>
              <w:jc w:val="center"/>
              <w:rPr>
                <w:rFonts w:ascii="Arial" w:hAnsi="Arial" w:cs="Arial"/>
                <w:sz w:val="16"/>
                <w:szCs w:val="16"/>
              </w:rPr>
            </w:pPr>
            <w:r w:rsidRPr="00B85731">
              <w:rPr>
                <w:rFonts w:ascii="Arial" w:hAnsi="Arial" w:cs="Arial"/>
                <w:spacing w:val="-2"/>
                <w:sz w:val="16"/>
                <w:szCs w:val="16"/>
              </w:rPr>
              <w:t>105,49</w:t>
            </w:r>
          </w:p>
        </w:tc>
        <w:tc>
          <w:tcPr>
            <w:tcW w:w="0" w:type="auto"/>
          </w:tcPr>
          <w:p w:rsidRPr="00B85731" w:rsidR="00930BB6" w:rsidP="00605167" w:rsidRDefault="00930BB6" w14:paraId="38A1176E" w14:textId="77777777">
            <w:pPr>
              <w:pStyle w:val="TableParagraph"/>
              <w:spacing w:before="70"/>
              <w:ind w:left="109" w:right="93"/>
              <w:jc w:val="both"/>
              <w:rPr>
                <w:rFonts w:ascii="Arial" w:hAnsi="Arial" w:cs="Arial"/>
                <w:sz w:val="16"/>
                <w:szCs w:val="16"/>
              </w:rPr>
            </w:pPr>
            <w:r w:rsidRPr="00B85731">
              <w:rPr>
                <w:rFonts w:ascii="Arial" w:hAnsi="Arial" w:cs="Arial"/>
                <w:sz w:val="16"/>
                <w:szCs w:val="16"/>
              </w:rPr>
              <w:t>Računi,</w:t>
            </w:r>
            <w:r w:rsidRPr="00B85731">
              <w:rPr>
                <w:rFonts w:ascii="Arial" w:hAnsi="Arial" w:cs="Arial"/>
                <w:spacing w:val="-13"/>
                <w:sz w:val="16"/>
                <w:szCs w:val="16"/>
              </w:rPr>
              <w:t xml:space="preserve"> </w:t>
            </w:r>
            <w:r w:rsidRPr="00B85731">
              <w:rPr>
                <w:rFonts w:ascii="Arial" w:hAnsi="Arial" w:cs="Arial"/>
                <w:sz w:val="16"/>
                <w:szCs w:val="16"/>
              </w:rPr>
              <w:t>Izvadak iz poslovnih knjiga, 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Pr>
          <w:p w:rsidRPr="00B85731" w:rsidR="00930BB6" w:rsidP="00605167" w:rsidRDefault="00930BB6" w14:paraId="170CAB8F" w14:textId="77777777">
            <w:pPr>
              <w:pStyle w:val="TableParagraph"/>
              <w:spacing w:before="185"/>
              <w:rPr>
                <w:rFonts w:ascii="Arial" w:hAnsi="Arial" w:cs="Arial"/>
                <w:b/>
                <w:sz w:val="16"/>
                <w:szCs w:val="16"/>
              </w:rPr>
            </w:pPr>
          </w:p>
          <w:p w:rsidRPr="00B85731" w:rsidR="00930BB6" w:rsidP="00605167" w:rsidRDefault="00930BB6" w14:paraId="5C1E4332" w14:textId="77777777">
            <w:pPr>
              <w:pStyle w:val="TableParagraph"/>
              <w:ind w:left="6" w:right="1"/>
              <w:jc w:val="center"/>
              <w:rPr>
                <w:rFonts w:ascii="Arial" w:hAnsi="Arial" w:cs="Arial"/>
                <w:sz w:val="16"/>
                <w:szCs w:val="16"/>
              </w:rPr>
            </w:pPr>
            <w:r w:rsidRPr="00B85731">
              <w:rPr>
                <w:rFonts w:ascii="Arial" w:hAnsi="Arial" w:cs="Arial"/>
                <w:spacing w:val="-10"/>
                <w:sz w:val="16"/>
                <w:szCs w:val="16"/>
              </w:rPr>
              <w:t>-</w:t>
            </w:r>
          </w:p>
        </w:tc>
      </w:tr>
      <w:tr w:rsidRPr="00B85731" w:rsidR="00072198" w:rsidTr="00F92D94" w14:paraId="6CE8AF11" w14:textId="77777777">
        <w:trPr>
          <w:trHeight w:val="1223"/>
        </w:trPr>
        <w:tc>
          <w:tcPr>
            <w:tcW w:w="0" w:type="auto"/>
            <w:tcBorders>
              <w:bottom w:val="single" w:color="auto" w:sz="4" w:space="0"/>
            </w:tcBorders>
          </w:tcPr>
          <w:p w:rsidRPr="00B85731" w:rsidR="00930BB6" w:rsidP="00605167" w:rsidRDefault="00930BB6" w14:paraId="21A5E96A" w14:textId="77777777">
            <w:pPr>
              <w:pStyle w:val="TableParagraph"/>
              <w:rPr>
                <w:rFonts w:ascii="Arial" w:hAnsi="Arial" w:cs="Arial"/>
                <w:b/>
                <w:sz w:val="16"/>
                <w:szCs w:val="16"/>
              </w:rPr>
            </w:pPr>
          </w:p>
          <w:p w:rsidRPr="00B85731" w:rsidR="00930BB6" w:rsidP="00605167" w:rsidRDefault="00930BB6" w14:paraId="74F83D3A" w14:textId="77777777">
            <w:pPr>
              <w:pStyle w:val="TableParagraph"/>
              <w:spacing w:before="85"/>
              <w:rPr>
                <w:rFonts w:ascii="Arial" w:hAnsi="Arial" w:cs="Arial"/>
                <w:b/>
                <w:sz w:val="16"/>
                <w:szCs w:val="16"/>
              </w:rPr>
            </w:pPr>
          </w:p>
          <w:p w:rsidRPr="00B85731" w:rsidR="00930BB6" w:rsidP="00605167" w:rsidRDefault="00930BB6" w14:paraId="7251E356"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5.</w:t>
            </w:r>
          </w:p>
        </w:tc>
        <w:tc>
          <w:tcPr>
            <w:tcW w:w="0" w:type="auto"/>
            <w:tcBorders>
              <w:bottom w:val="single" w:color="auto" w:sz="4" w:space="0"/>
            </w:tcBorders>
          </w:tcPr>
          <w:p w:rsidRPr="00B85731" w:rsidR="00930BB6" w:rsidP="00605167" w:rsidRDefault="00930BB6" w14:paraId="4A8B5174" w14:textId="77777777">
            <w:pPr>
              <w:pStyle w:val="TableParagraph"/>
              <w:spacing w:before="84"/>
              <w:rPr>
                <w:rFonts w:ascii="Arial" w:hAnsi="Arial" w:cs="Arial"/>
                <w:b/>
                <w:sz w:val="16"/>
                <w:szCs w:val="16"/>
              </w:rPr>
            </w:pPr>
          </w:p>
          <w:p w:rsidRPr="00B85731" w:rsidR="00930BB6" w:rsidP="00605167" w:rsidRDefault="00930BB6" w14:paraId="5DC0A8AE" w14:textId="77777777">
            <w:pPr>
              <w:pStyle w:val="TableParagraph"/>
              <w:ind w:left="16" w:right="5"/>
              <w:jc w:val="center"/>
              <w:rPr>
                <w:rFonts w:ascii="Arial" w:hAnsi="Arial" w:cs="Arial"/>
                <w:sz w:val="16"/>
                <w:szCs w:val="16"/>
              </w:rPr>
            </w:pPr>
            <w:r w:rsidRPr="00B85731">
              <w:rPr>
                <w:rFonts w:ascii="Arial" w:hAnsi="Arial" w:cs="Arial"/>
                <w:spacing w:val="-2"/>
                <w:sz w:val="16"/>
                <w:szCs w:val="16"/>
              </w:rPr>
              <w:t>TRIGLAV OSIGURANJE</w:t>
            </w:r>
          </w:p>
          <w:p w:rsidRPr="00B85731" w:rsidR="00930BB6" w:rsidP="00605167" w:rsidRDefault="00930BB6" w14:paraId="4313F75F" w14:textId="77777777">
            <w:pPr>
              <w:pStyle w:val="TableParagraph"/>
              <w:spacing w:before="1"/>
              <w:ind w:left="16" w:right="4"/>
              <w:jc w:val="center"/>
              <w:rPr>
                <w:rFonts w:ascii="Arial" w:hAnsi="Arial" w:cs="Arial"/>
                <w:sz w:val="16"/>
                <w:szCs w:val="16"/>
              </w:rPr>
            </w:pPr>
            <w:r w:rsidRPr="00B85731">
              <w:rPr>
                <w:rFonts w:ascii="Arial" w:hAnsi="Arial" w:cs="Arial"/>
                <w:spacing w:val="-4"/>
                <w:sz w:val="16"/>
                <w:szCs w:val="16"/>
              </w:rPr>
              <w:t>d.d.</w:t>
            </w:r>
          </w:p>
        </w:tc>
        <w:tc>
          <w:tcPr>
            <w:tcW w:w="0" w:type="auto"/>
            <w:tcBorders>
              <w:bottom w:val="single" w:color="auto" w:sz="4" w:space="0"/>
            </w:tcBorders>
          </w:tcPr>
          <w:p w:rsidRPr="00B85731" w:rsidR="00930BB6" w:rsidP="00605167" w:rsidRDefault="00930BB6" w14:paraId="7005E162" w14:textId="77777777">
            <w:pPr>
              <w:pStyle w:val="TableParagraph"/>
              <w:rPr>
                <w:rFonts w:ascii="Arial" w:hAnsi="Arial" w:cs="Arial"/>
                <w:b/>
                <w:sz w:val="16"/>
                <w:szCs w:val="16"/>
              </w:rPr>
            </w:pPr>
          </w:p>
          <w:p w:rsidRPr="00B85731" w:rsidR="00930BB6" w:rsidP="00605167" w:rsidRDefault="00930BB6" w14:paraId="2CA45FB1" w14:textId="77777777">
            <w:pPr>
              <w:pStyle w:val="TableParagraph"/>
              <w:spacing w:before="85"/>
              <w:rPr>
                <w:rFonts w:ascii="Arial" w:hAnsi="Arial" w:cs="Arial"/>
                <w:b/>
                <w:sz w:val="16"/>
                <w:szCs w:val="16"/>
              </w:rPr>
            </w:pPr>
          </w:p>
          <w:p w:rsidRPr="00B85731" w:rsidR="00930BB6" w:rsidP="00605167" w:rsidRDefault="00930BB6" w14:paraId="38F7E324" w14:textId="77777777">
            <w:pPr>
              <w:pStyle w:val="TableParagraph"/>
              <w:ind w:left="13" w:right="3"/>
              <w:jc w:val="center"/>
              <w:rPr>
                <w:rFonts w:ascii="Arial" w:hAnsi="Arial" w:cs="Arial"/>
                <w:sz w:val="16"/>
                <w:szCs w:val="16"/>
              </w:rPr>
            </w:pPr>
            <w:r w:rsidRPr="00B85731">
              <w:rPr>
                <w:rFonts w:ascii="Arial" w:hAnsi="Arial" w:cs="Arial"/>
                <w:spacing w:val="-2"/>
                <w:sz w:val="16"/>
                <w:szCs w:val="16"/>
              </w:rPr>
              <w:t>29743547503</w:t>
            </w:r>
          </w:p>
        </w:tc>
        <w:tc>
          <w:tcPr>
            <w:tcW w:w="0" w:type="auto"/>
            <w:tcBorders>
              <w:bottom w:val="single" w:color="auto" w:sz="4" w:space="0"/>
            </w:tcBorders>
          </w:tcPr>
          <w:p w:rsidRPr="00B85731" w:rsidR="00930BB6" w:rsidP="00605167" w:rsidRDefault="00930BB6" w14:paraId="18D1ADC1" w14:textId="77777777">
            <w:pPr>
              <w:pStyle w:val="TableParagraph"/>
              <w:spacing w:before="84"/>
              <w:ind w:left="150" w:right="139"/>
              <w:jc w:val="center"/>
              <w:rPr>
                <w:rFonts w:ascii="Arial" w:hAnsi="Arial" w:cs="Arial"/>
                <w:sz w:val="16"/>
                <w:szCs w:val="16"/>
              </w:rPr>
            </w:pPr>
            <w:r w:rsidRPr="00B85731">
              <w:rPr>
                <w:rFonts w:ascii="Arial" w:hAnsi="Arial" w:cs="Arial"/>
                <w:spacing w:val="-2"/>
                <w:sz w:val="16"/>
                <w:szCs w:val="16"/>
              </w:rPr>
              <w:t xml:space="preserve">Ulica Antuna </w:t>
            </w:r>
            <w:r w:rsidRPr="00B85731">
              <w:rPr>
                <w:rFonts w:ascii="Arial" w:hAnsi="Arial" w:cs="Arial"/>
                <w:sz w:val="16"/>
                <w:szCs w:val="16"/>
              </w:rPr>
              <w:t>Heinza</w:t>
            </w:r>
            <w:r w:rsidRPr="00B85731">
              <w:rPr>
                <w:rFonts w:ascii="Arial" w:hAnsi="Arial" w:cs="Arial"/>
                <w:spacing w:val="-13"/>
                <w:sz w:val="16"/>
                <w:szCs w:val="16"/>
              </w:rPr>
              <w:t xml:space="preserve"> </w:t>
            </w:r>
            <w:r w:rsidRPr="00B85731">
              <w:rPr>
                <w:rFonts w:ascii="Arial" w:hAnsi="Arial" w:cs="Arial"/>
                <w:sz w:val="16"/>
                <w:szCs w:val="16"/>
              </w:rPr>
              <w:t>4,</w:t>
            </w:r>
          </w:p>
          <w:p w:rsidRPr="00B85731" w:rsidR="00930BB6" w:rsidP="00605167" w:rsidRDefault="00930BB6" w14:paraId="3F037824" w14:textId="77777777">
            <w:pPr>
              <w:pStyle w:val="TableParagraph"/>
              <w:spacing w:before="1"/>
              <w:ind w:left="150" w:right="142"/>
              <w:jc w:val="center"/>
              <w:rPr>
                <w:rFonts w:ascii="Arial" w:hAnsi="Arial" w:cs="Arial"/>
                <w:sz w:val="16"/>
                <w:szCs w:val="16"/>
              </w:rPr>
            </w:pPr>
            <w:r w:rsidRPr="00B85731">
              <w:rPr>
                <w:rFonts w:ascii="Arial" w:hAnsi="Arial" w:cs="Arial"/>
                <w:spacing w:val="-2"/>
                <w:sz w:val="16"/>
                <w:szCs w:val="16"/>
              </w:rPr>
              <w:t>10000,</w:t>
            </w:r>
          </w:p>
          <w:p w:rsidRPr="00B85731" w:rsidR="00930BB6" w:rsidP="00605167" w:rsidRDefault="00930BB6" w14:paraId="0324CB4F" w14:textId="77777777">
            <w:pPr>
              <w:pStyle w:val="TableParagraph"/>
              <w:spacing w:before="1"/>
              <w:ind w:left="150" w:right="140"/>
              <w:jc w:val="center"/>
              <w:rPr>
                <w:rFonts w:ascii="Arial" w:hAnsi="Arial" w:cs="Arial"/>
                <w:sz w:val="16"/>
                <w:szCs w:val="16"/>
              </w:rPr>
            </w:pPr>
            <w:r w:rsidRPr="00B85731">
              <w:rPr>
                <w:rFonts w:ascii="Arial" w:hAnsi="Arial" w:cs="Arial"/>
                <w:spacing w:val="-2"/>
                <w:sz w:val="16"/>
                <w:szCs w:val="16"/>
              </w:rPr>
              <w:t>Zagreb</w:t>
            </w:r>
          </w:p>
        </w:tc>
        <w:tc>
          <w:tcPr>
            <w:tcW w:w="0" w:type="auto"/>
            <w:tcBorders>
              <w:bottom w:val="single" w:color="auto" w:sz="4" w:space="0"/>
            </w:tcBorders>
          </w:tcPr>
          <w:p w:rsidRPr="00B85731" w:rsidR="00930BB6" w:rsidP="00605167" w:rsidRDefault="00930BB6" w14:paraId="35983B17" w14:textId="77777777">
            <w:pPr>
              <w:pStyle w:val="TableParagraph"/>
              <w:rPr>
                <w:rFonts w:ascii="Arial" w:hAnsi="Arial" w:cs="Arial"/>
                <w:b/>
                <w:sz w:val="16"/>
                <w:szCs w:val="16"/>
              </w:rPr>
            </w:pPr>
          </w:p>
          <w:p w:rsidRPr="00B85731" w:rsidR="00930BB6" w:rsidP="00605167" w:rsidRDefault="00930BB6" w14:paraId="2C1FAD56" w14:textId="77777777">
            <w:pPr>
              <w:pStyle w:val="TableParagraph"/>
              <w:spacing w:before="85"/>
              <w:rPr>
                <w:rFonts w:ascii="Arial" w:hAnsi="Arial" w:cs="Arial"/>
                <w:b/>
                <w:sz w:val="16"/>
                <w:szCs w:val="16"/>
              </w:rPr>
            </w:pPr>
          </w:p>
          <w:p w:rsidRPr="00B85731" w:rsidR="00930BB6" w:rsidP="00605167" w:rsidRDefault="00930BB6" w14:paraId="56498DC3" w14:textId="77777777">
            <w:pPr>
              <w:pStyle w:val="TableParagraph"/>
              <w:ind w:left="17" w:right="4"/>
              <w:jc w:val="center"/>
              <w:rPr>
                <w:rFonts w:ascii="Arial" w:hAnsi="Arial" w:cs="Arial"/>
                <w:sz w:val="16"/>
                <w:szCs w:val="16"/>
              </w:rPr>
            </w:pPr>
            <w:r w:rsidRPr="00B85731">
              <w:rPr>
                <w:rFonts w:ascii="Arial" w:hAnsi="Arial" w:cs="Arial"/>
                <w:spacing w:val="-2"/>
                <w:sz w:val="16"/>
                <w:szCs w:val="16"/>
              </w:rPr>
              <w:t>1.001,65</w:t>
            </w:r>
          </w:p>
        </w:tc>
        <w:tc>
          <w:tcPr>
            <w:tcW w:w="0" w:type="auto"/>
            <w:tcBorders>
              <w:bottom w:val="single" w:color="auto" w:sz="4" w:space="0"/>
            </w:tcBorders>
          </w:tcPr>
          <w:p w:rsidRPr="00B85731" w:rsidR="00930BB6" w:rsidP="00605167" w:rsidRDefault="00930BB6" w14:paraId="5ED063A8" w14:textId="77777777">
            <w:pPr>
              <w:pStyle w:val="TableParagraph"/>
              <w:spacing w:before="199"/>
              <w:ind w:left="110" w:right="92"/>
              <w:jc w:val="both"/>
              <w:rPr>
                <w:rFonts w:ascii="Arial" w:hAnsi="Arial" w:cs="Arial"/>
                <w:sz w:val="16"/>
                <w:szCs w:val="16"/>
              </w:rPr>
            </w:pPr>
            <w:r w:rsidRPr="00B85731">
              <w:rPr>
                <w:rFonts w:ascii="Arial" w:hAnsi="Arial" w:cs="Arial"/>
                <w:sz w:val="16"/>
                <w:szCs w:val="16"/>
              </w:rPr>
              <w:t>Računi,</w:t>
            </w:r>
            <w:r w:rsidRPr="00B85731">
              <w:rPr>
                <w:rFonts w:ascii="Arial" w:hAnsi="Arial" w:cs="Arial"/>
                <w:spacing w:val="-13"/>
                <w:sz w:val="16"/>
                <w:szCs w:val="16"/>
              </w:rPr>
              <w:t xml:space="preserve"> </w:t>
            </w:r>
            <w:r w:rsidRPr="00B85731">
              <w:rPr>
                <w:rFonts w:ascii="Arial" w:hAnsi="Arial" w:cs="Arial"/>
                <w:sz w:val="16"/>
                <w:szCs w:val="16"/>
              </w:rPr>
              <w:t>Izvadak iz poslovnih knjiga, 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Pr>
          <w:p w:rsidRPr="00B85731" w:rsidR="00930BB6" w:rsidP="00605167" w:rsidRDefault="00930BB6" w14:paraId="7B8BFA7F" w14:textId="77777777">
            <w:pPr>
              <w:pStyle w:val="TableParagraph"/>
              <w:rPr>
                <w:rFonts w:ascii="Arial" w:hAnsi="Arial" w:cs="Arial"/>
                <w:b/>
                <w:sz w:val="16"/>
                <w:szCs w:val="16"/>
              </w:rPr>
            </w:pPr>
          </w:p>
          <w:p w:rsidRPr="00B85731" w:rsidR="00930BB6" w:rsidP="00605167" w:rsidRDefault="00930BB6" w14:paraId="4415CB81" w14:textId="77777777">
            <w:pPr>
              <w:pStyle w:val="TableParagraph"/>
              <w:spacing w:before="85"/>
              <w:rPr>
                <w:rFonts w:ascii="Arial" w:hAnsi="Arial" w:cs="Arial"/>
                <w:b/>
                <w:sz w:val="16"/>
                <w:szCs w:val="16"/>
              </w:rPr>
            </w:pPr>
          </w:p>
          <w:p w:rsidRPr="00B85731" w:rsidR="00930BB6" w:rsidP="00605167" w:rsidRDefault="00930BB6" w14:paraId="132CE6F6" w14:textId="77777777">
            <w:pPr>
              <w:pStyle w:val="TableParagraph"/>
              <w:ind w:left="17" w:right="6"/>
              <w:jc w:val="center"/>
              <w:rPr>
                <w:rFonts w:ascii="Arial" w:hAnsi="Arial" w:cs="Arial"/>
                <w:sz w:val="16"/>
                <w:szCs w:val="16"/>
              </w:rPr>
            </w:pPr>
            <w:r w:rsidRPr="00B85731">
              <w:rPr>
                <w:rFonts w:ascii="Arial" w:hAnsi="Arial" w:cs="Arial"/>
                <w:spacing w:val="-2"/>
                <w:sz w:val="16"/>
                <w:szCs w:val="16"/>
              </w:rPr>
              <w:t>1.001,65</w:t>
            </w:r>
          </w:p>
        </w:tc>
        <w:tc>
          <w:tcPr>
            <w:tcW w:w="0" w:type="auto"/>
          </w:tcPr>
          <w:p w:rsidRPr="00B85731" w:rsidR="00930BB6" w:rsidP="00605167" w:rsidRDefault="00930BB6" w14:paraId="3CA52FB4" w14:textId="77777777">
            <w:pPr>
              <w:pStyle w:val="TableParagraph"/>
              <w:spacing w:before="199"/>
              <w:ind w:left="109" w:right="93"/>
              <w:jc w:val="both"/>
              <w:rPr>
                <w:rFonts w:ascii="Arial" w:hAnsi="Arial" w:cs="Arial"/>
                <w:sz w:val="16"/>
                <w:szCs w:val="16"/>
              </w:rPr>
            </w:pPr>
            <w:r w:rsidRPr="00B85731">
              <w:rPr>
                <w:rFonts w:ascii="Arial" w:hAnsi="Arial" w:cs="Arial"/>
                <w:sz w:val="16"/>
                <w:szCs w:val="16"/>
              </w:rPr>
              <w:t>Računi,</w:t>
            </w:r>
            <w:r w:rsidRPr="00B85731">
              <w:rPr>
                <w:rFonts w:ascii="Arial" w:hAnsi="Arial" w:cs="Arial"/>
                <w:spacing w:val="-13"/>
                <w:sz w:val="16"/>
                <w:szCs w:val="16"/>
              </w:rPr>
              <w:t xml:space="preserve"> </w:t>
            </w:r>
            <w:r w:rsidRPr="00B85731">
              <w:rPr>
                <w:rFonts w:ascii="Arial" w:hAnsi="Arial" w:cs="Arial"/>
                <w:sz w:val="16"/>
                <w:szCs w:val="16"/>
              </w:rPr>
              <w:t>Izvadak iz poslovnih knjiga, 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Pr>
          <w:p w:rsidRPr="00B85731" w:rsidR="00930BB6" w:rsidP="00605167" w:rsidRDefault="00930BB6" w14:paraId="2823D90B" w14:textId="77777777">
            <w:pPr>
              <w:pStyle w:val="TableParagraph"/>
              <w:rPr>
                <w:rFonts w:ascii="Arial" w:hAnsi="Arial" w:cs="Arial"/>
                <w:b/>
                <w:sz w:val="16"/>
                <w:szCs w:val="16"/>
              </w:rPr>
            </w:pPr>
          </w:p>
          <w:p w:rsidRPr="00B85731" w:rsidR="00930BB6" w:rsidP="00605167" w:rsidRDefault="00930BB6" w14:paraId="024A4DDF" w14:textId="77777777">
            <w:pPr>
              <w:pStyle w:val="TableParagraph"/>
              <w:spacing w:before="85"/>
              <w:rPr>
                <w:rFonts w:ascii="Arial" w:hAnsi="Arial" w:cs="Arial"/>
                <w:b/>
                <w:sz w:val="16"/>
                <w:szCs w:val="16"/>
              </w:rPr>
            </w:pPr>
          </w:p>
          <w:p w:rsidRPr="00B85731" w:rsidR="00930BB6" w:rsidP="00605167" w:rsidRDefault="00930BB6" w14:paraId="779A1370" w14:textId="77777777">
            <w:pPr>
              <w:pStyle w:val="TableParagraph"/>
              <w:ind w:left="6" w:right="1"/>
              <w:jc w:val="center"/>
              <w:rPr>
                <w:rFonts w:ascii="Arial" w:hAnsi="Arial" w:cs="Arial"/>
                <w:sz w:val="16"/>
                <w:szCs w:val="16"/>
              </w:rPr>
            </w:pPr>
            <w:r w:rsidRPr="00B85731">
              <w:rPr>
                <w:rFonts w:ascii="Arial" w:hAnsi="Arial" w:cs="Arial"/>
                <w:spacing w:val="-10"/>
                <w:sz w:val="16"/>
                <w:szCs w:val="16"/>
              </w:rPr>
              <w:t>-</w:t>
            </w:r>
          </w:p>
        </w:tc>
      </w:tr>
      <w:tr w:rsidRPr="00B85731" w:rsidR="00072198" w:rsidTr="00C642AD" w14:paraId="51309D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034"/>
        </w:trPr>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45CAF065" w14:textId="77777777">
            <w:pPr>
              <w:pStyle w:val="TableParagraph"/>
              <w:spacing w:before="173"/>
              <w:rPr>
                <w:rFonts w:ascii="Arial" w:hAnsi="Arial" w:cs="Arial"/>
                <w:b/>
                <w:sz w:val="16"/>
                <w:szCs w:val="16"/>
              </w:rPr>
            </w:pPr>
          </w:p>
          <w:p w:rsidRPr="00B85731" w:rsidR="00930BB6" w:rsidP="00605167" w:rsidRDefault="00930BB6" w14:paraId="157534ED"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6.</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4C7C2098" w14:textId="77777777">
            <w:pPr>
              <w:pStyle w:val="TableParagraph"/>
              <w:spacing w:before="58"/>
              <w:rPr>
                <w:rFonts w:ascii="Arial" w:hAnsi="Arial" w:cs="Arial"/>
                <w:b/>
                <w:sz w:val="16"/>
                <w:szCs w:val="16"/>
              </w:rPr>
            </w:pPr>
          </w:p>
          <w:p w:rsidRPr="00B85731" w:rsidR="00930BB6" w:rsidP="00605167" w:rsidRDefault="00930BB6" w14:paraId="50FB3F69" w14:textId="77777777">
            <w:pPr>
              <w:pStyle w:val="TableParagraph"/>
              <w:ind w:left="256" w:right="227" w:hanging="15"/>
              <w:rPr>
                <w:rFonts w:ascii="Arial" w:hAnsi="Arial" w:cs="Arial"/>
                <w:sz w:val="16"/>
                <w:szCs w:val="16"/>
              </w:rPr>
            </w:pPr>
            <w:r w:rsidRPr="00B85731">
              <w:rPr>
                <w:rFonts w:ascii="Arial" w:hAnsi="Arial" w:cs="Arial"/>
                <w:sz w:val="16"/>
                <w:szCs w:val="16"/>
              </w:rPr>
              <w:t>Maja</w:t>
            </w:r>
            <w:r w:rsidRPr="00B85731">
              <w:rPr>
                <w:rFonts w:ascii="Arial" w:hAnsi="Arial" w:cs="Arial"/>
                <w:spacing w:val="-13"/>
                <w:sz w:val="16"/>
                <w:szCs w:val="16"/>
              </w:rPr>
              <w:t xml:space="preserve"> </w:t>
            </w:r>
            <w:r w:rsidRPr="00B85731">
              <w:rPr>
                <w:rFonts w:ascii="Arial" w:hAnsi="Arial" w:cs="Arial"/>
                <w:sz w:val="16"/>
                <w:szCs w:val="16"/>
              </w:rPr>
              <w:t>Baković, javni</w:t>
            </w:r>
            <w:r w:rsidRPr="00B85731">
              <w:rPr>
                <w:rFonts w:ascii="Arial" w:hAnsi="Arial" w:cs="Arial"/>
                <w:spacing w:val="-1"/>
                <w:sz w:val="16"/>
                <w:szCs w:val="16"/>
              </w:rPr>
              <w:t xml:space="preserve"> </w:t>
            </w:r>
            <w:r w:rsidRPr="00B85731">
              <w:rPr>
                <w:rFonts w:ascii="Arial" w:hAnsi="Arial" w:cs="Arial"/>
                <w:spacing w:val="-2"/>
                <w:sz w:val="16"/>
                <w:szCs w:val="16"/>
              </w:rPr>
              <w:t>bilježnik</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51BC70F7" w14:textId="77777777">
            <w:pPr>
              <w:pStyle w:val="TableParagraph"/>
              <w:spacing w:before="173"/>
              <w:rPr>
                <w:rFonts w:ascii="Arial" w:hAnsi="Arial" w:cs="Arial"/>
                <w:b/>
                <w:sz w:val="16"/>
                <w:szCs w:val="16"/>
              </w:rPr>
            </w:pPr>
          </w:p>
          <w:p w:rsidRPr="00B85731" w:rsidR="00930BB6" w:rsidP="00605167" w:rsidRDefault="00930BB6" w14:paraId="45469B0E" w14:textId="77777777">
            <w:pPr>
              <w:pStyle w:val="TableParagraph"/>
              <w:ind w:left="13" w:right="3"/>
              <w:jc w:val="center"/>
              <w:rPr>
                <w:rFonts w:ascii="Arial" w:hAnsi="Arial" w:cs="Arial"/>
                <w:sz w:val="16"/>
                <w:szCs w:val="16"/>
              </w:rPr>
            </w:pPr>
            <w:r w:rsidRPr="00B85731">
              <w:rPr>
                <w:rFonts w:ascii="Arial" w:hAnsi="Arial" w:cs="Arial"/>
                <w:spacing w:val="-2"/>
                <w:sz w:val="16"/>
                <w:szCs w:val="16"/>
              </w:rPr>
              <w:t>82778301078</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40B7546F" w14:textId="77777777">
            <w:pPr>
              <w:pStyle w:val="TableParagraph"/>
              <w:spacing w:before="58"/>
              <w:ind w:left="151" w:right="139"/>
              <w:jc w:val="center"/>
              <w:rPr>
                <w:rFonts w:ascii="Arial" w:hAnsi="Arial" w:cs="Arial"/>
                <w:sz w:val="16"/>
                <w:szCs w:val="16"/>
              </w:rPr>
            </w:pPr>
            <w:r w:rsidRPr="00B85731">
              <w:rPr>
                <w:rFonts w:ascii="Arial" w:hAnsi="Arial" w:cs="Arial"/>
                <w:sz w:val="16"/>
                <w:szCs w:val="16"/>
              </w:rPr>
              <w:t>Trg</w:t>
            </w:r>
            <w:r w:rsidRPr="00B85731">
              <w:rPr>
                <w:rFonts w:ascii="Arial" w:hAnsi="Arial" w:cs="Arial"/>
                <w:spacing w:val="-13"/>
                <w:sz w:val="16"/>
                <w:szCs w:val="16"/>
              </w:rPr>
              <w:t xml:space="preserve"> </w:t>
            </w:r>
            <w:r w:rsidRPr="00B85731">
              <w:rPr>
                <w:rFonts w:ascii="Arial" w:hAnsi="Arial" w:cs="Arial"/>
                <w:sz w:val="16"/>
                <w:szCs w:val="16"/>
              </w:rPr>
              <w:t xml:space="preserve">Matije Gupca 25, </w:t>
            </w:r>
            <w:r w:rsidRPr="00B85731">
              <w:rPr>
                <w:rFonts w:ascii="Arial" w:hAnsi="Arial" w:cs="Arial"/>
                <w:spacing w:val="-2"/>
                <w:sz w:val="16"/>
                <w:szCs w:val="16"/>
              </w:rPr>
              <w:t>Donja Stubica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542EF2D3" w14:textId="77777777">
            <w:pPr>
              <w:pStyle w:val="TableParagraph"/>
              <w:spacing w:before="173"/>
              <w:rPr>
                <w:rFonts w:ascii="Arial" w:hAnsi="Arial" w:cs="Arial"/>
                <w:b/>
                <w:sz w:val="16"/>
                <w:szCs w:val="16"/>
              </w:rPr>
            </w:pPr>
          </w:p>
          <w:p w:rsidRPr="00B85731" w:rsidR="00930BB6" w:rsidP="00605167" w:rsidRDefault="00930BB6" w14:paraId="282673F4" w14:textId="77777777">
            <w:pPr>
              <w:pStyle w:val="TableParagraph"/>
              <w:ind w:left="17"/>
              <w:jc w:val="center"/>
              <w:rPr>
                <w:rFonts w:ascii="Arial" w:hAnsi="Arial" w:cs="Arial"/>
                <w:sz w:val="16"/>
                <w:szCs w:val="16"/>
              </w:rPr>
            </w:pPr>
            <w:r w:rsidRPr="00B85731">
              <w:rPr>
                <w:rFonts w:ascii="Arial" w:hAnsi="Arial" w:cs="Arial"/>
                <w:spacing w:val="-2"/>
                <w:sz w:val="16"/>
                <w:szCs w:val="16"/>
              </w:rPr>
              <w:t>729,69</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663B0F4F" w14:textId="77777777">
            <w:pPr>
              <w:pStyle w:val="TableParagraph"/>
              <w:spacing w:before="58"/>
              <w:rPr>
                <w:rFonts w:ascii="Arial" w:hAnsi="Arial" w:cs="Arial"/>
                <w:b/>
                <w:sz w:val="16"/>
                <w:szCs w:val="16"/>
              </w:rPr>
            </w:pPr>
          </w:p>
          <w:p w:rsidRPr="00B85731" w:rsidR="00930BB6" w:rsidP="00605167" w:rsidRDefault="00930BB6" w14:paraId="02C74855" w14:textId="77777777">
            <w:pPr>
              <w:pStyle w:val="TableParagraph"/>
              <w:tabs>
                <w:tab w:val="left" w:pos="949"/>
              </w:tabs>
              <w:ind w:left="110" w:right="91"/>
              <w:rPr>
                <w:rFonts w:ascii="Arial" w:hAnsi="Arial" w:cs="Arial"/>
                <w:sz w:val="16"/>
                <w:szCs w:val="16"/>
              </w:rPr>
            </w:pPr>
            <w:r w:rsidRPr="00B85731">
              <w:rPr>
                <w:rFonts w:ascii="Arial" w:hAnsi="Arial" w:cs="Arial"/>
                <w:spacing w:val="-2"/>
                <w:sz w:val="16"/>
                <w:szCs w:val="16"/>
              </w:rPr>
              <w:t>Račun,</w:t>
            </w:r>
            <w:r w:rsidRPr="00B85731">
              <w:rPr>
                <w:rFonts w:ascii="Arial" w:hAnsi="Arial" w:cs="Arial"/>
                <w:sz w:val="16"/>
                <w:szCs w:val="16"/>
              </w:rPr>
              <w:tab/>
            </w:r>
            <w:r w:rsidRPr="00B85731">
              <w:rPr>
                <w:rFonts w:ascii="Arial" w:hAnsi="Arial" w:cs="Arial"/>
                <w:spacing w:val="-2"/>
                <w:sz w:val="16"/>
                <w:szCs w:val="16"/>
              </w:rPr>
              <w:t>Ovrv- 105046/2024</w:t>
            </w:r>
          </w:p>
        </w:tc>
        <w:tc>
          <w:tcPr>
            <w:tcW w:w="0" w:type="auto"/>
            <w:tcBorders>
              <w:left w:val="single" w:color="auto" w:sz="4" w:space="0"/>
              <w:bottom w:val="single" w:color="auto" w:sz="4" w:space="0"/>
              <w:right w:val="single" w:color="auto" w:sz="4" w:space="0"/>
            </w:tcBorders>
          </w:tcPr>
          <w:p w:rsidRPr="00B85731" w:rsidR="00930BB6" w:rsidP="00605167" w:rsidRDefault="00930BB6" w14:paraId="322E974F" w14:textId="77777777">
            <w:pPr>
              <w:pStyle w:val="TableParagraph"/>
              <w:spacing w:before="173"/>
              <w:rPr>
                <w:rFonts w:ascii="Arial" w:hAnsi="Arial" w:cs="Arial"/>
                <w:b/>
                <w:sz w:val="16"/>
                <w:szCs w:val="16"/>
              </w:rPr>
            </w:pPr>
          </w:p>
          <w:p w:rsidRPr="00B85731" w:rsidR="00930BB6" w:rsidP="00605167" w:rsidRDefault="00930BB6" w14:paraId="406F6E8B" w14:textId="77777777">
            <w:pPr>
              <w:pStyle w:val="TableParagraph"/>
              <w:ind w:left="17" w:right="2"/>
              <w:jc w:val="center"/>
              <w:rPr>
                <w:rFonts w:ascii="Arial" w:hAnsi="Arial" w:cs="Arial"/>
                <w:sz w:val="16"/>
                <w:szCs w:val="16"/>
              </w:rPr>
            </w:pPr>
            <w:r w:rsidRPr="00B85731">
              <w:rPr>
                <w:rFonts w:ascii="Arial" w:hAnsi="Arial" w:cs="Arial"/>
                <w:spacing w:val="-2"/>
                <w:sz w:val="16"/>
                <w:szCs w:val="16"/>
              </w:rPr>
              <w:t>729,69</w:t>
            </w:r>
          </w:p>
        </w:tc>
        <w:tc>
          <w:tcPr>
            <w:tcW w:w="0" w:type="auto"/>
            <w:tcBorders>
              <w:left w:val="single" w:color="auto" w:sz="4" w:space="0"/>
              <w:bottom w:val="single" w:color="auto" w:sz="4" w:space="0"/>
              <w:right w:val="single" w:color="auto" w:sz="4" w:space="0"/>
            </w:tcBorders>
          </w:tcPr>
          <w:p w:rsidRPr="00B85731" w:rsidR="00930BB6" w:rsidP="00605167" w:rsidRDefault="00930BB6" w14:paraId="0DF0A7DC" w14:textId="77777777">
            <w:pPr>
              <w:pStyle w:val="TableParagraph"/>
              <w:spacing w:before="58"/>
              <w:rPr>
                <w:rFonts w:ascii="Arial" w:hAnsi="Arial" w:cs="Arial"/>
                <w:b/>
                <w:sz w:val="16"/>
                <w:szCs w:val="16"/>
              </w:rPr>
            </w:pPr>
          </w:p>
          <w:p w:rsidRPr="00B85731" w:rsidR="00930BB6" w:rsidP="00605167" w:rsidRDefault="00930BB6" w14:paraId="646462D5" w14:textId="77777777">
            <w:pPr>
              <w:pStyle w:val="TableParagraph"/>
              <w:tabs>
                <w:tab w:val="left" w:pos="948"/>
              </w:tabs>
              <w:ind w:left="109" w:right="92"/>
              <w:rPr>
                <w:rFonts w:ascii="Arial" w:hAnsi="Arial" w:cs="Arial"/>
                <w:sz w:val="16"/>
                <w:szCs w:val="16"/>
              </w:rPr>
            </w:pPr>
            <w:r w:rsidRPr="00B85731">
              <w:rPr>
                <w:rFonts w:ascii="Arial" w:hAnsi="Arial" w:cs="Arial"/>
                <w:spacing w:val="-2"/>
                <w:sz w:val="16"/>
                <w:szCs w:val="16"/>
              </w:rPr>
              <w:t>Račun,</w:t>
            </w:r>
            <w:r w:rsidRPr="00B85731">
              <w:rPr>
                <w:rFonts w:ascii="Arial" w:hAnsi="Arial" w:cs="Arial"/>
                <w:sz w:val="16"/>
                <w:szCs w:val="16"/>
              </w:rPr>
              <w:tab/>
            </w:r>
            <w:r w:rsidRPr="00B85731">
              <w:rPr>
                <w:rFonts w:ascii="Arial" w:hAnsi="Arial" w:cs="Arial"/>
                <w:spacing w:val="-2"/>
                <w:sz w:val="16"/>
                <w:szCs w:val="16"/>
              </w:rPr>
              <w:t>Ovrv- 105046/2024</w:t>
            </w:r>
          </w:p>
        </w:tc>
        <w:tc>
          <w:tcPr>
            <w:tcW w:w="0" w:type="auto"/>
            <w:tcBorders>
              <w:left w:val="single" w:color="auto" w:sz="4" w:space="0"/>
              <w:bottom w:val="single" w:color="auto" w:sz="4" w:space="0"/>
              <w:right w:val="single" w:color="auto" w:sz="4" w:space="0"/>
            </w:tcBorders>
          </w:tcPr>
          <w:p w:rsidRPr="00B85731" w:rsidR="00930BB6" w:rsidP="00605167" w:rsidRDefault="00930BB6" w14:paraId="7A308341" w14:textId="77777777">
            <w:pPr>
              <w:pStyle w:val="TableParagraph"/>
              <w:spacing w:before="58"/>
              <w:rPr>
                <w:rFonts w:ascii="Arial" w:hAnsi="Arial" w:cs="Arial"/>
                <w:b/>
                <w:sz w:val="16"/>
                <w:szCs w:val="16"/>
              </w:rPr>
            </w:pPr>
          </w:p>
          <w:p w:rsidR="00C642AD" w:rsidP="00C642AD" w:rsidRDefault="00C642AD" w14:paraId="55C07444" w14:textId="77777777">
            <w:pPr>
              <w:pStyle w:val="TableParagraph"/>
              <w:ind w:left="199" w:right="120"/>
              <w:rPr>
                <w:rFonts w:ascii="Arial" w:hAnsi="Arial" w:cs="Arial"/>
                <w:spacing w:val="-2"/>
                <w:sz w:val="16"/>
                <w:szCs w:val="16"/>
              </w:rPr>
            </w:pPr>
            <w:r>
              <w:rPr>
                <w:rFonts w:ascii="Arial" w:hAnsi="Arial" w:cs="Arial"/>
                <w:spacing w:val="-2"/>
                <w:sz w:val="16"/>
                <w:szCs w:val="16"/>
              </w:rPr>
              <w:t>Ovrv</w:t>
            </w:r>
          </w:p>
          <w:p w:rsidRPr="00B85731" w:rsidR="00930BB6" w:rsidP="00C642AD" w:rsidRDefault="00930BB6" w14:paraId="32285AD0" w14:textId="7E9C85A8">
            <w:pPr>
              <w:pStyle w:val="TableParagraph"/>
              <w:ind w:left="199" w:right="120"/>
              <w:rPr>
                <w:rFonts w:ascii="Arial" w:hAnsi="Arial" w:cs="Arial"/>
                <w:sz w:val="16"/>
                <w:szCs w:val="16"/>
              </w:rPr>
            </w:pPr>
            <w:r w:rsidRPr="00B85731">
              <w:rPr>
                <w:rFonts w:ascii="Arial" w:hAnsi="Arial" w:cs="Arial"/>
                <w:spacing w:val="-2"/>
                <w:sz w:val="16"/>
                <w:szCs w:val="16"/>
              </w:rPr>
              <w:t>105046/2024</w:t>
            </w:r>
          </w:p>
        </w:tc>
      </w:tr>
      <w:tr w:rsidRPr="00B85731" w:rsidR="00B148A6" w:rsidTr="00C642AD" w14:paraId="5CC7AE0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139"/>
        </w:trPr>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51106918" w14:textId="77777777">
            <w:pPr>
              <w:pStyle w:val="TableParagraph"/>
              <w:spacing w:before="226"/>
              <w:rPr>
                <w:rFonts w:ascii="Arial" w:hAnsi="Arial" w:cs="Arial"/>
                <w:b/>
                <w:sz w:val="16"/>
                <w:szCs w:val="16"/>
              </w:rPr>
            </w:pPr>
          </w:p>
          <w:p w:rsidRPr="00B85731" w:rsidR="00930BB6" w:rsidP="00605167" w:rsidRDefault="00930BB6" w14:paraId="7D9CA5CA"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7.</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D91420C" w14:textId="77777777">
            <w:pPr>
              <w:pStyle w:val="TableParagraph"/>
              <w:spacing w:before="111"/>
              <w:rPr>
                <w:rFonts w:ascii="Arial" w:hAnsi="Arial" w:cs="Arial"/>
                <w:b/>
                <w:sz w:val="16"/>
                <w:szCs w:val="16"/>
              </w:rPr>
            </w:pPr>
          </w:p>
          <w:p w:rsidRPr="00B85731" w:rsidR="00930BB6" w:rsidP="00605167" w:rsidRDefault="00930BB6" w14:paraId="489FB661" w14:textId="77777777">
            <w:pPr>
              <w:pStyle w:val="TableParagraph"/>
              <w:ind w:left="16" w:right="7"/>
              <w:jc w:val="center"/>
              <w:rPr>
                <w:rFonts w:ascii="Arial" w:hAnsi="Arial" w:cs="Arial"/>
                <w:sz w:val="16"/>
                <w:szCs w:val="16"/>
              </w:rPr>
            </w:pPr>
            <w:r w:rsidRPr="00B85731">
              <w:rPr>
                <w:rFonts w:ascii="Arial" w:hAnsi="Arial" w:cs="Arial"/>
                <w:sz w:val="16"/>
                <w:szCs w:val="16"/>
              </w:rPr>
              <w:t>HEP</w:t>
            </w:r>
            <w:r w:rsidRPr="00B85731">
              <w:rPr>
                <w:rFonts w:ascii="Arial" w:hAnsi="Arial" w:cs="Arial"/>
                <w:spacing w:val="-5"/>
                <w:sz w:val="16"/>
                <w:szCs w:val="16"/>
              </w:rPr>
              <w:t xml:space="preserve"> </w:t>
            </w:r>
            <w:r w:rsidRPr="00B85731">
              <w:rPr>
                <w:rFonts w:ascii="Arial" w:hAnsi="Arial" w:cs="Arial"/>
                <w:spacing w:val="-2"/>
                <w:sz w:val="16"/>
                <w:szCs w:val="16"/>
              </w:rPr>
              <w:t>ELEKTRA</w:t>
            </w:r>
          </w:p>
          <w:p w:rsidRPr="00B85731" w:rsidR="00930BB6" w:rsidP="00605167" w:rsidRDefault="00930BB6" w14:paraId="32246FFF" w14:textId="77777777">
            <w:pPr>
              <w:pStyle w:val="TableParagraph"/>
              <w:ind w:left="16" w:right="3"/>
              <w:jc w:val="center"/>
              <w:rPr>
                <w:rFonts w:ascii="Arial" w:hAnsi="Arial" w:cs="Arial"/>
                <w:sz w:val="16"/>
                <w:szCs w:val="16"/>
              </w:rPr>
            </w:pPr>
            <w:r w:rsidRPr="00B85731">
              <w:rPr>
                <w:rFonts w:ascii="Arial" w:hAnsi="Arial" w:cs="Arial"/>
                <w:spacing w:val="-2"/>
                <w:sz w:val="16"/>
                <w:szCs w:val="16"/>
              </w:rPr>
              <w:t>d.o.o.</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3AE94B6D" w14:textId="77777777">
            <w:pPr>
              <w:pStyle w:val="TableParagraph"/>
              <w:spacing w:before="226"/>
              <w:rPr>
                <w:rFonts w:ascii="Arial" w:hAnsi="Arial" w:cs="Arial"/>
                <w:b/>
                <w:sz w:val="16"/>
                <w:szCs w:val="16"/>
              </w:rPr>
            </w:pPr>
          </w:p>
          <w:p w:rsidRPr="00B85731" w:rsidR="00930BB6" w:rsidP="00605167" w:rsidRDefault="00930BB6" w14:paraId="22FF5A82" w14:textId="77777777">
            <w:pPr>
              <w:pStyle w:val="TableParagraph"/>
              <w:ind w:left="13" w:right="3"/>
              <w:jc w:val="center"/>
              <w:rPr>
                <w:rFonts w:ascii="Arial" w:hAnsi="Arial" w:cs="Arial"/>
                <w:sz w:val="16"/>
                <w:szCs w:val="16"/>
              </w:rPr>
            </w:pPr>
            <w:r w:rsidRPr="00B85731">
              <w:rPr>
                <w:rFonts w:ascii="Arial" w:hAnsi="Arial" w:cs="Arial"/>
                <w:spacing w:val="-2"/>
                <w:sz w:val="16"/>
                <w:szCs w:val="16"/>
              </w:rPr>
              <w:t>43965974818</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393FF2C3" w14:textId="77777777">
            <w:pPr>
              <w:pStyle w:val="TableParagraph"/>
              <w:spacing w:before="226"/>
              <w:ind w:left="151" w:right="139"/>
              <w:jc w:val="center"/>
              <w:rPr>
                <w:rFonts w:ascii="Arial" w:hAnsi="Arial" w:cs="Arial"/>
                <w:sz w:val="16"/>
                <w:szCs w:val="16"/>
              </w:rPr>
            </w:pPr>
            <w:r w:rsidRPr="00B85731">
              <w:rPr>
                <w:rFonts w:ascii="Arial" w:hAnsi="Arial" w:cs="Arial"/>
                <w:sz w:val="16"/>
                <w:szCs w:val="16"/>
              </w:rPr>
              <w:t>Ulica</w:t>
            </w:r>
            <w:r w:rsidRPr="00B85731">
              <w:rPr>
                <w:rFonts w:ascii="Arial" w:hAnsi="Arial" w:cs="Arial"/>
                <w:spacing w:val="-13"/>
                <w:sz w:val="16"/>
                <w:szCs w:val="16"/>
              </w:rPr>
              <w:t xml:space="preserve"> </w:t>
            </w:r>
            <w:r w:rsidRPr="00B85731">
              <w:rPr>
                <w:rFonts w:ascii="Arial" w:hAnsi="Arial" w:cs="Arial"/>
                <w:sz w:val="16"/>
                <w:szCs w:val="16"/>
              </w:rPr>
              <w:t xml:space="preserve">grada </w:t>
            </w:r>
            <w:r w:rsidRPr="00B85731">
              <w:rPr>
                <w:rFonts w:ascii="Arial" w:hAnsi="Arial" w:cs="Arial"/>
                <w:spacing w:val="-2"/>
                <w:sz w:val="16"/>
                <w:szCs w:val="16"/>
              </w:rPr>
              <w:t xml:space="preserve">Vukovara </w:t>
            </w:r>
            <w:r w:rsidRPr="00B85731">
              <w:rPr>
                <w:rFonts w:ascii="Arial" w:hAnsi="Arial" w:cs="Arial"/>
                <w:sz w:val="16"/>
                <w:szCs w:val="16"/>
              </w:rPr>
              <w:t>37, Zagreb</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6550EBE5" w14:textId="77777777">
            <w:pPr>
              <w:pStyle w:val="TableParagraph"/>
              <w:spacing w:before="226"/>
              <w:rPr>
                <w:rFonts w:ascii="Arial" w:hAnsi="Arial" w:cs="Arial"/>
                <w:b/>
                <w:sz w:val="16"/>
                <w:szCs w:val="16"/>
              </w:rPr>
            </w:pPr>
          </w:p>
          <w:p w:rsidRPr="00B85731" w:rsidR="00930BB6" w:rsidP="00605167" w:rsidRDefault="00930BB6" w14:paraId="6C768DD9" w14:textId="77777777">
            <w:pPr>
              <w:pStyle w:val="TableParagraph"/>
              <w:ind w:left="17" w:right="4"/>
              <w:jc w:val="center"/>
              <w:rPr>
                <w:rFonts w:ascii="Arial" w:hAnsi="Arial" w:cs="Arial"/>
                <w:sz w:val="16"/>
                <w:szCs w:val="16"/>
              </w:rPr>
            </w:pPr>
            <w:r w:rsidRPr="00B85731">
              <w:rPr>
                <w:rFonts w:ascii="Arial" w:hAnsi="Arial" w:cs="Arial"/>
                <w:spacing w:val="-2"/>
                <w:sz w:val="16"/>
                <w:szCs w:val="16"/>
              </w:rPr>
              <w:t>3.811,62</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B2CBFFC" w14:textId="77777777">
            <w:pPr>
              <w:pStyle w:val="TableParagraph"/>
              <w:spacing w:before="226"/>
              <w:ind w:left="110" w:right="91"/>
              <w:jc w:val="both"/>
              <w:rPr>
                <w:rFonts w:ascii="Arial" w:hAnsi="Arial" w:cs="Arial"/>
                <w:sz w:val="16"/>
                <w:szCs w:val="16"/>
              </w:rPr>
            </w:pPr>
            <w:r w:rsidRPr="00B85731">
              <w:rPr>
                <w:rFonts w:ascii="Arial" w:hAnsi="Arial" w:cs="Arial"/>
                <w:sz w:val="16"/>
                <w:szCs w:val="16"/>
              </w:rPr>
              <w:t xml:space="preserve">Ispis otvorenih stavaki, Ovrv- </w:t>
            </w:r>
            <w:r w:rsidRPr="00B85731">
              <w:rPr>
                <w:rFonts w:ascii="Arial" w:hAnsi="Arial" w:cs="Arial"/>
                <w:spacing w:val="-2"/>
                <w:sz w:val="16"/>
                <w:szCs w:val="16"/>
              </w:rPr>
              <w:t>12/2025</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ECDEDA8" w14:textId="77777777">
            <w:pPr>
              <w:pStyle w:val="TableParagraph"/>
              <w:spacing w:before="226"/>
              <w:rPr>
                <w:rFonts w:ascii="Arial" w:hAnsi="Arial" w:cs="Arial"/>
                <w:b/>
                <w:sz w:val="16"/>
                <w:szCs w:val="16"/>
              </w:rPr>
            </w:pPr>
          </w:p>
          <w:p w:rsidRPr="00B85731" w:rsidR="00930BB6" w:rsidP="00605167" w:rsidRDefault="00930BB6" w14:paraId="5D2307F7" w14:textId="77777777">
            <w:pPr>
              <w:pStyle w:val="TableParagraph"/>
              <w:ind w:left="17" w:right="6"/>
              <w:jc w:val="center"/>
              <w:rPr>
                <w:rFonts w:ascii="Arial" w:hAnsi="Arial" w:cs="Arial"/>
                <w:sz w:val="16"/>
                <w:szCs w:val="16"/>
              </w:rPr>
            </w:pPr>
            <w:r w:rsidRPr="00B85731">
              <w:rPr>
                <w:rFonts w:ascii="Arial" w:hAnsi="Arial" w:cs="Arial"/>
                <w:spacing w:val="-2"/>
                <w:sz w:val="16"/>
                <w:szCs w:val="16"/>
              </w:rPr>
              <w:t>3.811,62</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23F588F1" w14:textId="77777777">
            <w:pPr>
              <w:pStyle w:val="TableParagraph"/>
              <w:spacing w:before="226"/>
              <w:ind w:left="109" w:right="92"/>
              <w:jc w:val="both"/>
              <w:rPr>
                <w:rFonts w:ascii="Arial" w:hAnsi="Arial" w:cs="Arial"/>
                <w:sz w:val="16"/>
                <w:szCs w:val="16"/>
              </w:rPr>
            </w:pPr>
            <w:r w:rsidRPr="00B85731">
              <w:rPr>
                <w:rFonts w:ascii="Arial" w:hAnsi="Arial" w:cs="Arial"/>
                <w:sz w:val="16"/>
                <w:szCs w:val="16"/>
              </w:rPr>
              <w:t xml:space="preserve">Ispis otvorenih stavaki, Ovrv- </w:t>
            </w:r>
            <w:r w:rsidRPr="00B85731">
              <w:rPr>
                <w:rFonts w:ascii="Arial" w:hAnsi="Arial" w:cs="Arial"/>
                <w:spacing w:val="-2"/>
                <w:sz w:val="16"/>
                <w:szCs w:val="16"/>
              </w:rPr>
              <w:t>12/2025</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D9342D8" w14:textId="77777777">
            <w:pPr>
              <w:pStyle w:val="TableParagraph"/>
              <w:spacing w:before="226"/>
              <w:rPr>
                <w:rFonts w:ascii="Arial" w:hAnsi="Arial" w:cs="Arial"/>
                <w:b/>
                <w:sz w:val="16"/>
                <w:szCs w:val="16"/>
              </w:rPr>
            </w:pPr>
          </w:p>
          <w:p w:rsidRPr="00B85731" w:rsidR="00930BB6" w:rsidP="00605167" w:rsidRDefault="00930BB6" w14:paraId="35782246" w14:textId="77777777">
            <w:pPr>
              <w:pStyle w:val="TableParagraph"/>
              <w:ind w:left="6" w:right="1"/>
              <w:jc w:val="center"/>
              <w:rPr>
                <w:rFonts w:ascii="Arial" w:hAnsi="Arial" w:cs="Arial"/>
                <w:sz w:val="16"/>
                <w:szCs w:val="16"/>
              </w:rPr>
            </w:pPr>
            <w:r w:rsidRPr="00B85731">
              <w:rPr>
                <w:rFonts w:ascii="Arial" w:hAnsi="Arial" w:cs="Arial"/>
                <w:spacing w:val="-10"/>
                <w:sz w:val="16"/>
                <w:szCs w:val="16"/>
              </w:rPr>
              <w:t>-</w:t>
            </w:r>
          </w:p>
        </w:tc>
      </w:tr>
      <w:tr w:rsidRPr="00B85731" w:rsidR="00072198" w:rsidTr="00F92D94" w14:paraId="412A040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999"/>
        </w:trPr>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36CDB4C" w14:textId="77777777">
            <w:pPr>
              <w:pStyle w:val="TableParagraph"/>
              <w:rPr>
                <w:rFonts w:ascii="Arial" w:hAnsi="Arial" w:cs="Arial"/>
                <w:b/>
                <w:sz w:val="16"/>
                <w:szCs w:val="16"/>
              </w:rPr>
            </w:pPr>
          </w:p>
          <w:p w:rsidRPr="00B85731" w:rsidR="00930BB6" w:rsidP="00605167" w:rsidRDefault="00930BB6" w14:paraId="3225E3C1" w14:textId="77777777">
            <w:pPr>
              <w:pStyle w:val="TableParagraph"/>
              <w:rPr>
                <w:rFonts w:ascii="Arial" w:hAnsi="Arial" w:cs="Arial"/>
                <w:b/>
                <w:sz w:val="16"/>
                <w:szCs w:val="16"/>
              </w:rPr>
            </w:pPr>
          </w:p>
          <w:p w:rsidRPr="00B85731" w:rsidR="00930BB6" w:rsidP="00605167" w:rsidRDefault="00930BB6" w14:paraId="729F2160" w14:textId="77777777">
            <w:pPr>
              <w:pStyle w:val="TableParagraph"/>
              <w:spacing w:before="147"/>
              <w:rPr>
                <w:rFonts w:ascii="Arial" w:hAnsi="Arial" w:cs="Arial"/>
                <w:b/>
                <w:sz w:val="16"/>
                <w:szCs w:val="16"/>
              </w:rPr>
            </w:pPr>
          </w:p>
          <w:p w:rsidRPr="00B85731" w:rsidR="00930BB6" w:rsidP="00605167" w:rsidRDefault="00930BB6" w14:paraId="5DD05DE7" w14:textId="77777777">
            <w:pPr>
              <w:pStyle w:val="TableParagraph"/>
              <w:spacing w:before="1"/>
              <w:ind w:left="14" w:right="129"/>
              <w:jc w:val="center"/>
              <w:rPr>
                <w:rFonts w:ascii="Arial" w:hAnsi="Arial" w:cs="Arial"/>
                <w:sz w:val="16"/>
                <w:szCs w:val="16"/>
              </w:rPr>
            </w:pPr>
            <w:r w:rsidRPr="00B85731">
              <w:rPr>
                <w:rFonts w:ascii="Arial" w:hAnsi="Arial" w:cs="Arial"/>
                <w:spacing w:val="-5"/>
                <w:sz w:val="16"/>
                <w:szCs w:val="16"/>
              </w:rPr>
              <w:t>8.</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DAF54D7" w14:textId="77777777">
            <w:pPr>
              <w:pStyle w:val="TableParagraph"/>
              <w:rPr>
                <w:rFonts w:ascii="Arial" w:hAnsi="Arial" w:cs="Arial"/>
                <w:b/>
                <w:sz w:val="16"/>
                <w:szCs w:val="16"/>
              </w:rPr>
            </w:pPr>
          </w:p>
          <w:p w:rsidRPr="00B85731" w:rsidR="00930BB6" w:rsidP="00605167" w:rsidRDefault="00930BB6" w14:paraId="6A56817D" w14:textId="77777777">
            <w:pPr>
              <w:pStyle w:val="TableParagraph"/>
              <w:rPr>
                <w:rFonts w:ascii="Arial" w:hAnsi="Arial" w:cs="Arial"/>
                <w:b/>
                <w:sz w:val="16"/>
                <w:szCs w:val="16"/>
              </w:rPr>
            </w:pPr>
          </w:p>
          <w:p w:rsidRPr="00B85731" w:rsidR="00930BB6" w:rsidP="00605167" w:rsidRDefault="00930BB6" w14:paraId="13B279E5" w14:textId="77777777">
            <w:pPr>
              <w:pStyle w:val="TableParagraph"/>
              <w:spacing w:before="32"/>
              <w:rPr>
                <w:rFonts w:ascii="Arial" w:hAnsi="Arial" w:cs="Arial"/>
                <w:b/>
                <w:sz w:val="16"/>
                <w:szCs w:val="16"/>
              </w:rPr>
            </w:pPr>
          </w:p>
          <w:p w:rsidR="006B29B9" w:rsidP="00605167" w:rsidRDefault="006B29B9" w14:paraId="73807BDC" w14:textId="77777777">
            <w:pPr>
              <w:pStyle w:val="TableParagraph"/>
              <w:ind w:left="554" w:right="283" w:hanging="255"/>
              <w:rPr>
                <w:rFonts w:ascii="Arial" w:hAnsi="Arial" w:cs="Arial"/>
                <w:spacing w:val="-2"/>
                <w:sz w:val="16"/>
                <w:szCs w:val="16"/>
              </w:rPr>
            </w:pPr>
            <w:r>
              <w:rPr>
                <w:rFonts w:ascii="Arial" w:hAnsi="Arial" w:cs="Arial"/>
                <w:spacing w:val="-2"/>
                <w:sz w:val="16"/>
                <w:szCs w:val="16"/>
              </w:rPr>
              <w:t>HRVATS</w:t>
            </w:r>
          </w:p>
          <w:p w:rsidR="006B29B9" w:rsidP="00605167" w:rsidRDefault="00930BB6" w14:paraId="7B7BE387" w14:textId="77777777">
            <w:pPr>
              <w:pStyle w:val="TableParagraph"/>
              <w:ind w:left="554" w:right="283" w:hanging="255"/>
              <w:rPr>
                <w:rFonts w:ascii="Arial" w:hAnsi="Arial" w:cs="Arial"/>
                <w:spacing w:val="-2"/>
                <w:sz w:val="16"/>
                <w:szCs w:val="16"/>
              </w:rPr>
            </w:pPr>
            <w:r w:rsidRPr="00B85731">
              <w:rPr>
                <w:rFonts w:ascii="Arial" w:hAnsi="Arial" w:cs="Arial"/>
                <w:spacing w:val="-2"/>
                <w:sz w:val="16"/>
                <w:szCs w:val="16"/>
              </w:rPr>
              <w:t>KE</w:t>
            </w:r>
          </w:p>
          <w:p w:rsidRPr="00B85731" w:rsidR="00930BB6" w:rsidP="00605167" w:rsidRDefault="00930BB6" w14:paraId="40FB05BB" w14:textId="0769A8C3">
            <w:pPr>
              <w:pStyle w:val="TableParagraph"/>
              <w:ind w:left="554" w:right="283" w:hanging="255"/>
              <w:rPr>
                <w:rFonts w:ascii="Arial" w:hAnsi="Arial" w:cs="Arial"/>
                <w:sz w:val="16"/>
                <w:szCs w:val="16"/>
              </w:rPr>
            </w:pPr>
            <w:r w:rsidRPr="00B85731">
              <w:rPr>
                <w:rFonts w:ascii="Arial" w:hAnsi="Arial" w:cs="Arial"/>
                <w:spacing w:val="-4"/>
                <w:sz w:val="16"/>
                <w:szCs w:val="16"/>
              </w:rPr>
              <w:t>VODE</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917B1F8" w14:textId="77777777">
            <w:pPr>
              <w:pStyle w:val="TableParagraph"/>
              <w:rPr>
                <w:rFonts w:ascii="Arial" w:hAnsi="Arial" w:cs="Arial"/>
                <w:b/>
                <w:sz w:val="16"/>
                <w:szCs w:val="16"/>
              </w:rPr>
            </w:pPr>
          </w:p>
          <w:p w:rsidRPr="00B85731" w:rsidR="00930BB6" w:rsidP="00605167" w:rsidRDefault="00930BB6" w14:paraId="1D136B89" w14:textId="77777777">
            <w:pPr>
              <w:pStyle w:val="TableParagraph"/>
              <w:rPr>
                <w:rFonts w:ascii="Arial" w:hAnsi="Arial" w:cs="Arial"/>
                <w:b/>
                <w:sz w:val="16"/>
                <w:szCs w:val="16"/>
              </w:rPr>
            </w:pPr>
          </w:p>
          <w:p w:rsidRPr="00B85731" w:rsidR="00930BB6" w:rsidP="00605167" w:rsidRDefault="00930BB6" w14:paraId="0D1124BD" w14:textId="77777777">
            <w:pPr>
              <w:pStyle w:val="TableParagraph"/>
              <w:spacing w:before="147"/>
              <w:rPr>
                <w:rFonts w:ascii="Arial" w:hAnsi="Arial" w:cs="Arial"/>
                <w:b/>
                <w:sz w:val="16"/>
                <w:szCs w:val="16"/>
              </w:rPr>
            </w:pPr>
          </w:p>
          <w:p w:rsidRPr="00B85731" w:rsidR="00930BB6" w:rsidP="00605167" w:rsidRDefault="00930BB6" w14:paraId="65BB2273" w14:textId="77777777">
            <w:pPr>
              <w:pStyle w:val="TableParagraph"/>
              <w:spacing w:before="1"/>
              <w:ind w:left="13" w:right="3"/>
              <w:jc w:val="center"/>
              <w:rPr>
                <w:rFonts w:ascii="Arial" w:hAnsi="Arial" w:cs="Arial"/>
                <w:sz w:val="16"/>
                <w:szCs w:val="16"/>
              </w:rPr>
            </w:pPr>
            <w:r w:rsidRPr="00B85731">
              <w:rPr>
                <w:rFonts w:ascii="Arial" w:hAnsi="Arial" w:cs="Arial"/>
                <w:spacing w:val="-2"/>
                <w:sz w:val="16"/>
                <w:szCs w:val="16"/>
              </w:rPr>
              <w:t>28921383001</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57259408" w14:textId="77777777">
            <w:pPr>
              <w:pStyle w:val="TableParagraph"/>
              <w:rPr>
                <w:rFonts w:ascii="Arial" w:hAnsi="Arial" w:cs="Arial"/>
                <w:b/>
                <w:sz w:val="16"/>
                <w:szCs w:val="16"/>
              </w:rPr>
            </w:pPr>
          </w:p>
          <w:p w:rsidRPr="00B85731" w:rsidR="00930BB6" w:rsidP="00605167" w:rsidRDefault="00930BB6" w14:paraId="57ACD337" w14:textId="77777777">
            <w:pPr>
              <w:pStyle w:val="TableParagraph"/>
              <w:spacing w:before="34"/>
              <w:rPr>
                <w:rFonts w:ascii="Arial" w:hAnsi="Arial" w:cs="Arial"/>
                <w:b/>
                <w:sz w:val="16"/>
                <w:szCs w:val="16"/>
              </w:rPr>
            </w:pPr>
          </w:p>
          <w:p w:rsidRPr="00B85731" w:rsidR="00930BB6" w:rsidP="00605167" w:rsidRDefault="00930BB6" w14:paraId="1C2FDCCB" w14:textId="77777777">
            <w:pPr>
              <w:pStyle w:val="TableParagraph"/>
              <w:ind w:left="144" w:right="131"/>
              <w:jc w:val="center"/>
              <w:rPr>
                <w:rFonts w:ascii="Arial" w:hAnsi="Arial" w:cs="Arial"/>
                <w:sz w:val="16"/>
                <w:szCs w:val="16"/>
              </w:rPr>
            </w:pPr>
            <w:r w:rsidRPr="00B85731">
              <w:rPr>
                <w:rFonts w:ascii="Arial" w:hAnsi="Arial" w:cs="Arial"/>
                <w:sz w:val="16"/>
                <w:szCs w:val="16"/>
              </w:rPr>
              <w:t>Ulica</w:t>
            </w:r>
            <w:r w:rsidRPr="00B85731">
              <w:rPr>
                <w:rFonts w:ascii="Arial" w:hAnsi="Arial" w:cs="Arial"/>
                <w:spacing w:val="-13"/>
                <w:sz w:val="16"/>
                <w:szCs w:val="16"/>
              </w:rPr>
              <w:t xml:space="preserve"> </w:t>
            </w:r>
            <w:r w:rsidRPr="00B85731">
              <w:rPr>
                <w:rFonts w:ascii="Arial" w:hAnsi="Arial" w:cs="Arial"/>
                <w:sz w:val="16"/>
                <w:szCs w:val="16"/>
              </w:rPr>
              <w:t xml:space="preserve">Grada </w:t>
            </w:r>
            <w:r w:rsidRPr="00B85731">
              <w:rPr>
                <w:rFonts w:ascii="Arial" w:hAnsi="Arial" w:cs="Arial"/>
                <w:spacing w:val="-2"/>
                <w:sz w:val="16"/>
                <w:szCs w:val="16"/>
              </w:rPr>
              <w:t xml:space="preserve">Vukovara </w:t>
            </w:r>
            <w:r w:rsidRPr="00B85731">
              <w:rPr>
                <w:rFonts w:ascii="Arial" w:hAnsi="Arial" w:cs="Arial"/>
                <w:sz w:val="16"/>
                <w:szCs w:val="16"/>
              </w:rPr>
              <w:t>220,</w:t>
            </w:r>
            <w:r w:rsidRPr="00B85731">
              <w:rPr>
                <w:rFonts w:ascii="Arial" w:hAnsi="Arial" w:cs="Arial"/>
                <w:spacing w:val="-13"/>
                <w:sz w:val="16"/>
                <w:szCs w:val="16"/>
              </w:rPr>
              <w:t xml:space="preserve"> </w:t>
            </w:r>
            <w:r w:rsidRPr="00B85731">
              <w:rPr>
                <w:rFonts w:ascii="Arial" w:hAnsi="Arial" w:cs="Arial"/>
                <w:sz w:val="16"/>
                <w:szCs w:val="16"/>
              </w:rPr>
              <w:t>10000,</w:t>
            </w:r>
          </w:p>
          <w:p w:rsidRPr="00B85731" w:rsidR="00930BB6" w:rsidP="00605167" w:rsidRDefault="00930BB6" w14:paraId="73361C3A" w14:textId="77777777">
            <w:pPr>
              <w:pStyle w:val="TableParagraph"/>
              <w:spacing w:line="229" w:lineRule="exact"/>
              <w:ind w:left="150" w:right="140"/>
              <w:jc w:val="center"/>
              <w:rPr>
                <w:rFonts w:ascii="Arial" w:hAnsi="Arial" w:cs="Arial"/>
                <w:sz w:val="16"/>
                <w:szCs w:val="16"/>
              </w:rPr>
            </w:pPr>
            <w:r w:rsidRPr="00B85731">
              <w:rPr>
                <w:rFonts w:ascii="Arial" w:hAnsi="Arial" w:cs="Arial"/>
                <w:spacing w:val="-2"/>
                <w:sz w:val="16"/>
                <w:szCs w:val="16"/>
              </w:rPr>
              <w:t>Zagreb</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DE5DE05" w14:textId="77777777">
            <w:pPr>
              <w:pStyle w:val="TableParagraph"/>
              <w:rPr>
                <w:rFonts w:ascii="Arial" w:hAnsi="Arial" w:cs="Arial"/>
                <w:b/>
                <w:sz w:val="16"/>
                <w:szCs w:val="16"/>
              </w:rPr>
            </w:pPr>
          </w:p>
          <w:p w:rsidRPr="00B85731" w:rsidR="00930BB6" w:rsidP="00605167" w:rsidRDefault="00930BB6" w14:paraId="768356E1" w14:textId="77777777">
            <w:pPr>
              <w:pStyle w:val="TableParagraph"/>
              <w:rPr>
                <w:rFonts w:ascii="Arial" w:hAnsi="Arial" w:cs="Arial"/>
                <w:b/>
                <w:sz w:val="16"/>
                <w:szCs w:val="16"/>
              </w:rPr>
            </w:pPr>
          </w:p>
          <w:p w:rsidRPr="00B85731" w:rsidR="00930BB6" w:rsidP="00605167" w:rsidRDefault="00930BB6" w14:paraId="27A8F9B0" w14:textId="77777777">
            <w:pPr>
              <w:pStyle w:val="TableParagraph"/>
              <w:spacing w:before="147"/>
              <w:rPr>
                <w:rFonts w:ascii="Arial" w:hAnsi="Arial" w:cs="Arial"/>
                <w:b/>
                <w:sz w:val="16"/>
                <w:szCs w:val="16"/>
              </w:rPr>
            </w:pPr>
          </w:p>
          <w:p w:rsidRPr="00B85731" w:rsidR="00930BB6" w:rsidP="00605167" w:rsidRDefault="00930BB6" w14:paraId="187FA9D6" w14:textId="77777777">
            <w:pPr>
              <w:pStyle w:val="TableParagraph"/>
              <w:spacing w:before="1"/>
              <w:ind w:left="17" w:right="4"/>
              <w:jc w:val="center"/>
              <w:rPr>
                <w:rFonts w:ascii="Arial" w:hAnsi="Arial" w:cs="Arial"/>
                <w:sz w:val="16"/>
                <w:szCs w:val="16"/>
              </w:rPr>
            </w:pPr>
            <w:r w:rsidRPr="00B85731">
              <w:rPr>
                <w:rFonts w:ascii="Arial" w:hAnsi="Arial" w:cs="Arial"/>
                <w:spacing w:val="-2"/>
                <w:sz w:val="16"/>
                <w:szCs w:val="16"/>
              </w:rPr>
              <w:t>1.708,54</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4A3227F" w14:textId="77777777">
            <w:pPr>
              <w:pStyle w:val="TableParagraph"/>
              <w:tabs>
                <w:tab w:val="left" w:pos="1028"/>
              </w:tabs>
              <w:spacing w:before="149"/>
              <w:ind w:left="110" w:right="93"/>
              <w:rPr>
                <w:rFonts w:ascii="Arial" w:hAnsi="Arial" w:cs="Arial"/>
                <w:sz w:val="16"/>
                <w:szCs w:val="16"/>
              </w:rPr>
            </w:pPr>
            <w:r w:rsidRPr="00B85731">
              <w:rPr>
                <w:rFonts w:ascii="Arial" w:hAnsi="Arial" w:cs="Arial"/>
                <w:sz w:val="16"/>
                <w:szCs w:val="16"/>
              </w:rPr>
              <w:t>Izvršna</w:t>
            </w:r>
            <w:r w:rsidRPr="00B85731">
              <w:rPr>
                <w:rFonts w:ascii="Arial" w:hAnsi="Arial" w:cs="Arial"/>
                <w:spacing w:val="20"/>
                <w:sz w:val="16"/>
                <w:szCs w:val="16"/>
              </w:rPr>
              <w:t xml:space="preserve"> </w:t>
            </w:r>
            <w:r w:rsidRPr="00B85731">
              <w:rPr>
                <w:rFonts w:ascii="Arial" w:hAnsi="Arial" w:cs="Arial"/>
                <w:sz w:val="16"/>
                <w:szCs w:val="16"/>
              </w:rPr>
              <w:t xml:space="preserve">rješenja </w:t>
            </w:r>
            <w:r w:rsidRPr="00B85731">
              <w:rPr>
                <w:rFonts w:ascii="Arial" w:hAnsi="Arial" w:cs="Arial"/>
                <w:spacing w:val="-10"/>
                <w:sz w:val="16"/>
                <w:szCs w:val="16"/>
              </w:rPr>
              <w:t>o</w:t>
            </w:r>
            <w:r w:rsidRPr="00B85731">
              <w:rPr>
                <w:rFonts w:ascii="Arial" w:hAnsi="Arial" w:cs="Arial"/>
                <w:sz w:val="16"/>
                <w:szCs w:val="16"/>
              </w:rPr>
              <w:tab/>
            </w:r>
            <w:r w:rsidRPr="00B85731">
              <w:rPr>
                <w:rFonts w:ascii="Arial" w:hAnsi="Arial" w:cs="Arial"/>
                <w:spacing w:val="-2"/>
                <w:sz w:val="16"/>
                <w:szCs w:val="16"/>
              </w:rPr>
              <w:t>ovrsi</w:t>
            </w:r>
          </w:p>
          <w:p w:rsidRPr="00B85731" w:rsidR="00930BB6" w:rsidP="00605167" w:rsidRDefault="00930BB6" w14:paraId="316F6556" w14:textId="77777777">
            <w:pPr>
              <w:pStyle w:val="TableParagraph"/>
              <w:tabs>
                <w:tab w:val="left" w:pos="1330"/>
              </w:tabs>
              <w:spacing w:before="1"/>
              <w:ind w:left="110" w:right="92"/>
              <w:rPr>
                <w:rFonts w:ascii="Arial" w:hAnsi="Arial" w:cs="Arial"/>
                <w:sz w:val="16"/>
                <w:szCs w:val="16"/>
              </w:rPr>
            </w:pPr>
            <w:r w:rsidRPr="00B85731">
              <w:rPr>
                <w:rFonts w:ascii="Arial" w:hAnsi="Arial" w:cs="Arial"/>
                <w:spacing w:val="-2"/>
                <w:sz w:val="16"/>
                <w:szCs w:val="16"/>
              </w:rPr>
              <w:t>temeljem Zakona</w:t>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finaciranju vodnog gospodarstva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98F702F" w14:textId="77777777">
            <w:pPr>
              <w:pStyle w:val="TableParagraph"/>
              <w:rPr>
                <w:rFonts w:ascii="Arial" w:hAnsi="Arial" w:cs="Arial"/>
                <w:b/>
                <w:sz w:val="16"/>
                <w:szCs w:val="16"/>
              </w:rPr>
            </w:pPr>
          </w:p>
          <w:p w:rsidRPr="00B85731" w:rsidR="00930BB6" w:rsidP="00605167" w:rsidRDefault="00930BB6" w14:paraId="2ECF69AE" w14:textId="77777777">
            <w:pPr>
              <w:pStyle w:val="TableParagraph"/>
              <w:rPr>
                <w:rFonts w:ascii="Arial" w:hAnsi="Arial" w:cs="Arial"/>
                <w:b/>
                <w:sz w:val="16"/>
                <w:szCs w:val="16"/>
              </w:rPr>
            </w:pPr>
          </w:p>
          <w:p w:rsidRPr="00B85731" w:rsidR="00930BB6" w:rsidP="00605167" w:rsidRDefault="00930BB6" w14:paraId="6616114C" w14:textId="77777777">
            <w:pPr>
              <w:pStyle w:val="TableParagraph"/>
              <w:spacing w:before="147"/>
              <w:rPr>
                <w:rFonts w:ascii="Arial" w:hAnsi="Arial" w:cs="Arial"/>
                <w:b/>
                <w:sz w:val="16"/>
                <w:szCs w:val="16"/>
              </w:rPr>
            </w:pPr>
          </w:p>
          <w:p w:rsidRPr="00B85731" w:rsidR="00930BB6" w:rsidP="00605167" w:rsidRDefault="00930BB6" w14:paraId="77A28FAF" w14:textId="77777777">
            <w:pPr>
              <w:pStyle w:val="TableParagraph"/>
              <w:spacing w:before="1"/>
              <w:ind w:left="17" w:right="6"/>
              <w:jc w:val="center"/>
              <w:rPr>
                <w:rFonts w:ascii="Arial" w:hAnsi="Arial" w:cs="Arial"/>
                <w:sz w:val="16"/>
                <w:szCs w:val="16"/>
              </w:rPr>
            </w:pPr>
            <w:r w:rsidRPr="00B85731">
              <w:rPr>
                <w:rFonts w:ascii="Arial" w:hAnsi="Arial" w:cs="Arial"/>
                <w:spacing w:val="-2"/>
                <w:sz w:val="16"/>
                <w:szCs w:val="16"/>
              </w:rPr>
              <w:t>1.708,54</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326F2F2D" w14:textId="77777777">
            <w:pPr>
              <w:pStyle w:val="TableParagraph"/>
              <w:tabs>
                <w:tab w:val="left" w:pos="1027"/>
              </w:tabs>
              <w:spacing w:before="149"/>
              <w:ind w:left="109" w:right="94"/>
              <w:rPr>
                <w:rFonts w:ascii="Arial" w:hAnsi="Arial" w:cs="Arial"/>
                <w:sz w:val="16"/>
                <w:szCs w:val="16"/>
              </w:rPr>
            </w:pPr>
            <w:r w:rsidRPr="00B85731">
              <w:rPr>
                <w:rFonts w:ascii="Arial" w:hAnsi="Arial" w:cs="Arial"/>
                <w:sz w:val="16"/>
                <w:szCs w:val="16"/>
              </w:rPr>
              <w:t>Izvršna</w:t>
            </w:r>
            <w:r w:rsidRPr="00B85731">
              <w:rPr>
                <w:rFonts w:ascii="Arial" w:hAnsi="Arial" w:cs="Arial"/>
                <w:spacing w:val="20"/>
                <w:sz w:val="16"/>
                <w:szCs w:val="16"/>
              </w:rPr>
              <w:t xml:space="preserve"> </w:t>
            </w:r>
            <w:r w:rsidRPr="00B85731">
              <w:rPr>
                <w:rFonts w:ascii="Arial" w:hAnsi="Arial" w:cs="Arial"/>
                <w:sz w:val="16"/>
                <w:szCs w:val="16"/>
              </w:rPr>
              <w:t xml:space="preserve">rješenja </w:t>
            </w:r>
            <w:r w:rsidRPr="00B85731">
              <w:rPr>
                <w:rFonts w:ascii="Arial" w:hAnsi="Arial" w:cs="Arial"/>
                <w:spacing w:val="-10"/>
                <w:sz w:val="16"/>
                <w:szCs w:val="16"/>
              </w:rPr>
              <w:t>o</w:t>
            </w:r>
            <w:r w:rsidRPr="00B85731">
              <w:rPr>
                <w:rFonts w:ascii="Arial" w:hAnsi="Arial" w:cs="Arial"/>
                <w:sz w:val="16"/>
                <w:szCs w:val="16"/>
              </w:rPr>
              <w:tab/>
            </w:r>
            <w:r w:rsidRPr="00B85731">
              <w:rPr>
                <w:rFonts w:ascii="Arial" w:hAnsi="Arial" w:cs="Arial"/>
                <w:spacing w:val="-2"/>
                <w:sz w:val="16"/>
                <w:szCs w:val="16"/>
              </w:rPr>
              <w:t>ovrsi</w:t>
            </w:r>
          </w:p>
          <w:p w:rsidRPr="00B85731" w:rsidR="00930BB6" w:rsidP="00605167" w:rsidRDefault="00930BB6" w14:paraId="6E719BE6" w14:textId="77777777">
            <w:pPr>
              <w:pStyle w:val="TableParagraph"/>
              <w:tabs>
                <w:tab w:val="left" w:pos="1329"/>
              </w:tabs>
              <w:spacing w:before="1"/>
              <w:ind w:left="109" w:right="92"/>
              <w:rPr>
                <w:rFonts w:ascii="Arial" w:hAnsi="Arial" w:cs="Arial"/>
                <w:sz w:val="16"/>
                <w:szCs w:val="16"/>
              </w:rPr>
            </w:pPr>
            <w:r w:rsidRPr="00B85731">
              <w:rPr>
                <w:rFonts w:ascii="Arial" w:hAnsi="Arial" w:cs="Arial"/>
                <w:spacing w:val="-2"/>
                <w:sz w:val="16"/>
                <w:szCs w:val="16"/>
              </w:rPr>
              <w:t>temeljem Zakona</w:t>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finaciranju vodnog gospodarstva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776BC7F" w14:textId="51BA5912">
            <w:pPr>
              <w:pStyle w:val="TableParagraph"/>
              <w:tabs>
                <w:tab w:val="left" w:pos="1251"/>
              </w:tabs>
              <w:spacing w:before="149"/>
              <w:ind w:left="106" w:right="96"/>
              <w:rPr>
                <w:rFonts w:ascii="Arial" w:hAnsi="Arial" w:cs="Arial"/>
                <w:sz w:val="16"/>
                <w:szCs w:val="16"/>
              </w:rPr>
            </w:pPr>
            <w:r w:rsidRPr="00B85731">
              <w:rPr>
                <w:rFonts w:ascii="Arial" w:hAnsi="Arial" w:cs="Arial"/>
                <w:spacing w:val="-2"/>
                <w:sz w:val="16"/>
                <w:szCs w:val="16"/>
              </w:rPr>
              <w:t>Izvršna</w:t>
            </w:r>
            <w:r w:rsidRPr="00B85731">
              <w:rPr>
                <w:rFonts w:ascii="Arial" w:hAnsi="Arial" w:cs="Arial"/>
                <w:spacing w:val="80"/>
                <w:sz w:val="16"/>
                <w:szCs w:val="16"/>
              </w:rPr>
              <w:t xml:space="preserve"> </w:t>
            </w:r>
            <w:r w:rsidRPr="00B85731">
              <w:rPr>
                <w:rFonts w:ascii="Arial" w:hAnsi="Arial" w:cs="Arial"/>
                <w:sz w:val="16"/>
                <w:szCs w:val="16"/>
              </w:rPr>
              <w:t>rješenja</w:t>
            </w:r>
            <w:r w:rsidRPr="00B85731">
              <w:rPr>
                <w:rFonts w:ascii="Arial" w:hAnsi="Arial" w:cs="Arial"/>
                <w:spacing w:val="-8"/>
                <w:sz w:val="16"/>
                <w:szCs w:val="16"/>
              </w:rPr>
              <w:t xml:space="preserve"> </w:t>
            </w:r>
            <w:r w:rsidRPr="00B85731">
              <w:rPr>
                <w:rFonts w:ascii="Arial" w:hAnsi="Arial" w:cs="Arial"/>
                <w:sz w:val="16"/>
                <w:szCs w:val="16"/>
              </w:rPr>
              <w:t>o</w:t>
            </w:r>
            <w:r w:rsidRPr="00B85731">
              <w:rPr>
                <w:rFonts w:ascii="Arial" w:hAnsi="Arial" w:cs="Arial"/>
                <w:spacing w:val="-7"/>
                <w:sz w:val="16"/>
                <w:szCs w:val="16"/>
              </w:rPr>
              <w:t xml:space="preserve"> </w:t>
            </w:r>
            <w:r w:rsidRPr="00B85731">
              <w:rPr>
                <w:rFonts w:ascii="Arial" w:hAnsi="Arial" w:cs="Arial"/>
                <w:sz w:val="16"/>
                <w:szCs w:val="16"/>
              </w:rPr>
              <w:t xml:space="preserve">ovrsi </w:t>
            </w:r>
            <w:r w:rsidR="00C642AD">
              <w:rPr>
                <w:rFonts w:ascii="Arial" w:hAnsi="Arial" w:cs="Arial"/>
                <w:spacing w:val="-2"/>
                <w:sz w:val="16"/>
                <w:szCs w:val="16"/>
              </w:rPr>
              <w:t>temeljem Zakona</w:t>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finaciranju vodnog gospodarstva</w:t>
            </w:r>
          </w:p>
        </w:tc>
      </w:tr>
      <w:tr w:rsidRPr="00B85731" w:rsidR="00B148A6" w:rsidTr="001D786D" w14:paraId="03C6D4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456"/>
        </w:trPr>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03E8E9EB" w14:textId="77777777">
            <w:pPr>
              <w:pStyle w:val="TableParagraph"/>
              <w:rPr>
                <w:rFonts w:ascii="Arial" w:hAnsi="Arial" w:cs="Arial"/>
                <w:b/>
                <w:sz w:val="16"/>
                <w:szCs w:val="16"/>
              </w:rPr>
            </w:pPr>
          </w:p>
          <w:p w:rsidRPr="00B85731" w:rsidR="00930BB6" w:rsidP="00605167" w:rsidRDefault="00930BB6" w14:paraId="19629565" w14:textId="77777777">
            <w:pPr>
              <w:pStyle w:val="TableParagraph"/>
              <w:spacing w:before="154"/>
              <w:rPr>
                <w:rFonts w:ascii="Arial" w:hAnsi="Arial" w:cs="Arial"/>
                <w:b/>
                <w:sz w:val="16"/>
                <w:szCs w:val="16"/>
              </w:rPr>
            </w:pPr>
          </w:p>
          <w:p w:rsidRPr="00B85731" w:rsidR="00930BB6" w:rsidP="00605167" w:rsidRDefault="00930BB6" w14:paraId="7609FFEE" w14:textId="77777777">
            <w:pPr>
              <w:pStyle w:val="TableParagraph"/>
              <w:ind w:left="14" w:right="129"/>
              <w:jc w:val="center"/>
              <w:rPr>
                <w:rFonts w:ascii="Arial" w:hAnsi="Arial" w:cs="Arial"/>
                <w:sz w:val="16"/>
                <w:szCs w:val="16"/>
              </w:rPr>
            </w:pPr>
            <w:r w:rsidRPr="00B85731">
              <w:rPr>
                <w:rFonts w:ascii="Arial" w:hAnsi="Arial" w:cs="Arial"/>
                <w:spacing w:val="-5"/>
                <w:sz w:val="16"/>
                <w:szCs w:val="16"/>
              </w:rPr>
              <w:t>9.</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8AC4F29" w14:textId="77777777">
            <w:pPr>
              <w:pStyle w:val="TableParagraph"/>
              <w:rPr>
                <w:rFonts w:ascii="Arial" w:hAnsi="Arial" w:cs="Arial"/>
                <w:b/>
                <w:sz w:val="16"/>
                <w:szCs w:val="16"/>
              </w:rPr>
            </w:pPr>
          </w:p>
          <w:p w:rsidRPr="00B85731" w:rsidR="00930BB6" w:rsidP="00605167" w:rsidRDefault="00930BB6" w14:paraId="0565C1EC" w14:textId="77777777">
            <w:pPr>
              <w:pStyle w:val="TableParagraph"/>
              <w:spacing w:before="39"/>
              <w:rPr>
                <w:rFonts w:ascii="Arial" w:hAnsi="Arial" w:cs="Arial"/>
                <w:b/>
                <w:sz w:val="16"/>
                <w:szCs w:val="16"/>
              </w:rPr>
            </w:pPr>
          </w:p>
          <w:p w:rsidRPr="00B85731" w:rsidR="00930BB6" w:rsidP="00605167" w:rsidRDefault="00930BB6" w14:paraId="2BCD2F1C" w14:textId="77777777">
            <w:pPr>
              <w:pStyle w:val="TableParagraph"/>
              <w:spacing w:line="229" w:lineRule="exact"/>
              <w:ind w:left="16" w:right="7"/>
              <w:jc w:val="center"/>
              <w:rPr>
                <w:rFonts w:ascii="Arial" w:hAnsi="Arial" w:cs="Arial"/>
                <w:sz w:val="16"/>
                <w:szCs w:val="16"/>
              </w:rPr>
            </w:pPr>
            <w:r w:rsidRPr="00B85731">
              <w:rPr>
                <w:rFonts w:ascii="Arial" w:hAnsi="Arial" w:cs="Arial"/>
                <w:sz w:val="16"/>
                <w:szCs w:val="16"/>
              </w:rPr>
              <w:t>VG</w:t>
            </w:r>
            <w:r w:rsidRPr="00B85731">
              <w:rPr>
                <w:rFonts w:ascii="Arial" w:hAnsi="Arial" w:cs="Arial"/>
                <w:spacing w:val="-4"/>
                <w:sz w:val="16"/>
                <w:szCs w:val="16"/>
              </w:rPr>
              <w:t xml:space="preserve"> </w:t>
            </w:r>
            <w:r w:rsidRPr="00B85731">
              <w:rPr>
                <w:rFonts w:ascii="Arial" w:hAnsi="Arial" w:cs="Arial"/>
                <w:spacing w:val="-2"/>
                <w:sz w:val="16"/>
                <w:szCs w:val="16"/>
              </w:rPr>
              <w:t>ČISTOĆA</w:t>
            </w:r>
          </w:p>
          <w:p w:rsidRPr="00B85731" w:rsidR="00930BB6" w:rsidP="00605167" w:rsidRDefault="00930BB6" w14:paraId="79951DBC" w14:textId="77777777">
            <w:pPr>
              <w:pStyle w:val="TableParagraph"/>
              <w:spacing w:line="229" w:lineRule="exact"/>
              <w:ind w:left="16" w:right="3"/>
              <w:jc w:val="center"/>
              <w:rPr>
                <w:rFonts w:ascii="Arial" w:hAnsi="Arial" w:cs="Arial"/>
                <w:sz w:val="16"/>
                <w:szCs w:val="16"/>
              </w:rPr>
            </w:pPr>
            <w:r w:rsidRPr="00B85731">
              <w:rPr>
                <w:rFonts w:ascii="Arial" w:hAnsi="Arial" w:cs="Arial"/>
                <w:spacing w:val="-2"/>
                <w:sz w:val="16"/>
                <w:szCs w:val="16"/>
              </w:rPr>
              <w:t>d.o.o.</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68A2A9F5" w14:textId="77777777">
            <w:pPr>
              <w:pStyle w:val="TableParagraph"/>
              <w:rPr>
                <w:rFonts w:ascii="Arial" w:hAnsi="Arial" w:cs="Arial"/>
                <w:b/>
                <w:sz w:val="16"/>
                <w:szCs w:val="16"/>
              </w:rPr>
            </w:pPr>
          </w:p>
          <w:p w:rsidRPr="00B85731" w:rsidR="00930BB6" w:rsidP="00605167" w:rsidRDefault="00930BB6" w14:paraId="435F152A" w14:textId="77777777">
            <w:pPr>
              <w:pStyle w:val="TableParagraph"/>
              <w:spacing w:before="154"/>
              <w:rPr>
                <w:rFonts w:ascii="Arial" w:hAnsi="Arial" w:cs="Arial"/>
                <w:b/>
                <w:sz w:val="16"/>
                <w:szCs w:val="16"/>
              </w:rPr>
            </w:pPr>
          </w:p>
          <w:p w:rsidRPr="00B85731" w:rsidR="00930BB6" w:rsidP="00605167" w:rsidRDefault="00930BB6" w14:paraId="31BBBB15" w14:textId="77777777">
            <w:pPr>
              <w:pStyle w:val="TableParagraph"/>
              <w:ind w:left="13" w:right="3"/>
              <w:jc w:val="center"/>
              <w:rPr>
                <w:rFonts w:ascii="Arial" w:hAnsi="Arial" w:cs="Arial"/>
                <w:sz w:val="16"/>
                <w:szCs w:val="16"/>
              </w:rPr>
            </w:pPr>
            <w:r w:rsidRPr="00B85731">
              <w:rPr>
                <w:rFonts w:ascii="Arial" w:hAnsi="Arial" w:cs="Arial"/>
                <w:spacing w:val="-2"/>
                <w:sz w:val="16"/>
                <w:szCs w:val="16"/>
              </w:rPr>
              <w:t>23915011506</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0A04F1C5" w14:textId="77777777">
            <w:pPr>
              <w:pStyle w:val="TableParagraph"/>
              <w:spacing w:before="154"/>
              <w:ind w:left="150" w:right="139"/>
              <w:jc w:val="center"/>
              <w:rPr>
                <w:rFonts w:ascii="Arial" w:hAnsi="Arial" w:cs="Arial"/>
                <w:sz w:val="16"/>
                <w:szCs w:val="16"/>
              </w:rPr>
            </w:pPr>
            <w:r w:rsidRPr="00B85731">
              <w:rPr>
                <w:rFonts w:ascii="Arial" w:hAnsi="Arial" w:cs="Arial"/>
                <w:sz w:val="16"/>
                <w:szCs w:val="16"/>
              </w:rPr>
              <w:t>Ulica</w:t>
            </w:r>
            <w:r w:rsidRPr="00B85731">
              <w:rPr>
                <w:rFonts w:ascii="Arial" w:hAnsi="Arial" w:cs="Arial"/>
                <w:spacing w:val="-13"/>
                <w:sz w:val="16"/>
                <w:szCs w:val="16"/>
              </w:rPr>
              <w:t xml:space="preserve"> </w:t>
            </w:r>
            <w:r w:rsidRPr="00B85731">
              <w:rPr>
                <w:rFonts w:ascii="Arial" w:hAnsi="Arial" w:cs="Arial"/>
                <w:sz w:val="16"/>
                <w:szCs w:val="16"/>
              </w:rPr>
              <w:t xml:space="preserve">kneza </w:t>
            </w:r>
            <w:r w:rsidRPr="00B85731">
              <w:rPr>
                <w:rFonts w:ascii="Arial" w:hAnsi="Arial" w:cs="Arial"/>
                <w:spacing w:val="-2"/>
                <w:sz w:val="16"/>
                <w:szCs w:val="16"/>
              </w:rPr>
              <w:t xml:space="preserve">Ljudevita Posavskog </w:t>
            </w:r>
            <w:r w:rsidRPr="00B85731">
              <w:rPr>
                <w:rFonts w:ascii="Arial" w:hAnsi="Arial" w:cs="Arial"/>
                <w:sz w:val="16"/>
                <w:szCs w:val="16"/>
              </w:rPr>
              <w:t xml:space="preserve">45, Velika </w:t>
            </w:r>
            <w:r w:rsidRPr="00B85731">
              <w:rPr>
                <w:rFonts w:ascii="Arial" w:hAnsi="Arial" w:cs="Arial"/>
                <w:spacing w:val="-2"/>
                <w:sz w:val="16"/>
                <w:szCs w:val="16"/>
              </w:rPr>
              <w:t>Gorica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ABBBD92" w14:textId="77777777">
            <w:pPr>
              <w:pStyle w:val="TableParagraph"/>
              <w:rPr>
                <w:rFonts w:ascii="Arial" w:hAnsi="Arial" w:cs="Arial"/>
                <w:b/>
                <w:sz w:val="16"/>
                <w:szCs w:val="16"/>
              </w:rPr>
            </w:pPr>
          </w:p>
          <w:p w:rsidRPr="00B85731" w:rsidR="00930BB6" w:rsidP="00605167" w:rsidRDefault="00930BB6" w14:paraId="0F649449" w14:textId="77777777">
            <w:pPr>
              <w:pStyle w:val="TableParagraph"/>
              <w:spacing w:before="154"/>
              <w:rPr>
                <w:rFonts w:ascii="Arial" w:hAnsi="Arial" w:cs="Arial"/>
                <w:b/>
                <w:sz w:val="16"/>
                <w:szCs w:val="16"/>
              </w:rPr>
            </w:pPr>
          </w:p>
          <w:p w:rsidRPr="00B85731" w:rsidR="00930BB6" w:rsidP="00605167" w:rsidRDefault="00930BB6" w14:paraId="20996CF1" w14:textId="77777777">
            <w:pPr>
              <w:pStyle w:val="TableParagraph"/>
              <w:ind w:left="17"/>
              <w:jc w:val="center"/>
              <w:rPr>
                <w:rFonts w:ascii="Arial" w:hAnsi="Arial" w:cs="Arial"/>
                <w:sz w:val="16"/>
                <w:szCs w:val="16"/>
              </w:rPr>
            </w:pPr>
            <w:r w:rsidRPr="00B85731">
              <w:rPr>
                <w:rFonts w:ascii="Arial" w:hAnsi="Arial" w:cs="Arial"/>
                <w:spacing w:val="-2"/>
                <w:sz w:val="16"/>
                <w:szCs w:val="16"/>
              </w:rPr>
              <w:t>694,42</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38F52AC6" w14:textId="77777777">
            <w:pPr>
              <w:pStyle w:val="TableParagraph"/>
              <w:spacing w:before="39"/>
              <w:rPr>
                <w:rFonts w:ascii="Arial" w:hAnsi="Arial" w:cs="Arial"/>
                <w:b/>
                <w:sz w:val="16"/>
                <w:szCs w:val="16"/>
              </w:rPr>
            </w:pPr>
          </w:p>
          <w:p w:rsidRPr="00B85731" w:rsidR="00930BB6" w:rsidP="00605167" w:rsidRDefault="00930BB6" w14:paraId="3076C3E0" w14:textId="77777777">
            <w:pPr>
              <w:pStyle w:val="TableParagraph"/>
              <w:ind w:left="110" w:right="93"/>
              <w:rPr>
                <w:rFonts w:ascii="Arial" w:hAnsi="Arial" w:cs="Arial"/>
                <w:sz w:val="16"/>
                <w:szCs w:val="16"/>
              </w:rPr>
            </w:pPr>
            <w:r w:rsidRPr="00B85731">
              <w:rPr>
                <w:rFonts w:ascii="Arial" w:hAnsi="Arial" w:cs="Arial"/>
                <w:sz w:val="16"/>
                <w:szCs w:val="16"/>
              </w:rPr>
              <w:t>Rješenje</w:t>
            </w:r>
            <w:r w:rsidRPr="00B85731">
              <w:rPr>
                <w:rFonts w:ascii="Arial" w:hAnsi="Arial" w:cs="Arial"/>
                <w:spacing w:val="-5"/>
                <w:sz w:val="16"/>
                <w:szCs w:val="16"/>
              </w:rPr>
              <w:t xml:space="preserve"> </w:t>
            </w:r>
            <w:r w:rsidRPr="00B85731">
              <w:rPr>
                <w:rFonts w:ascii="Arial" w:hAnsi="Arial" w:cs="Arial"/>
                <w:sz w:val="16"/>
                <w:szCs w:val="16"/>
              </w:rPr>
              <w:t>o</w:t>
            </w:r>
            <w:r w:rsidRPr="00B85731">
              <w:rPr>
                <w:rFonts w:ascii="Arial" w:hAnsi="Arial" w:cs="Arial"/>
                <w:spacing w:val="-4"/>
                <w:sz w:val="16"/>
                <w:szCs w:val="16"/>
              </w:rPr>
              <w:t xml:space="preserve"> </w:t>
            </w:r>
            <w:r w:rsidRPr="00B85731">
              <w:rPr>
                <w:rFonts w:ascii="Arial" w:hAnsi="Arial" w:cs="Arial"/>
                <w:sz w:val="16"/>
                <w:szCs w:val="16"/>
              </w:rPr>
              <w:t xml:space="preserve">ovrsi </w:t>
            </w:r>
            <w:r w:rsidRPr="00B85731">
              <w:rPr>
                <w:rFonts w:ascii="Arial" w:hAnsi="Arial" w:cs="Arial"/>
                <w:spacing w:val="-2"/>
                <w:sz w:val="16"/>
                <w:szCs w:val="16"/>
              </w:rPr>
              <w:t>Ovrv- 67762/2025,</w:t>
            </w:r>
          </w:p>
          <w:p w:rsidRPr="00B85731" w:rsidR="00930BB6" w:rsidP="00605167" w:rsidRDefault="00930BB6" w14:paraId="574528F6" w14:textId="77777777">
            <w:pPr>
              <w:pStyle w:val="TableParagraph"/>
              <w:spacing w:line="229" w:lineRule="exact"/>
              <w:ind w:left="110"/>
              <w:rPr>
                <w:rFonts w:ascii="Arial" w:hAnsi="Arial" w:cs="Arial"/>
                <w:sz w:val="16"/>
                <w:szCs w:val="16"/>
              </w:rPr>
            </w:pPr>
            <w:r w:rsidRPr="00B85731">
              <w:rPr>
                <w:rFonts w:ascii="Arial" w:hAnsi="Arial" w:cs="Arial"/>
                <w:sz w:val="16"/>
                <w:szCs w:val="16"/>
              </w:rPr>
              <w:t>obračun</w:t>
            </w:r>
            <w:r w:rsidRPr="00B85731">
              <w:rPr>
                <w:rFonts w:ascii="Arial" w:hAnsi="Arial" w:cs="Arial"/>
                <w:spacing w:val="-4"/>
                <w:sz w:val="16"/>
                <w:szCs w:val="16"/>
              </w:rPr>
              <w:t xml:space="preserve"> </w:t>
            </w:r>
            <w:r w:rsidRPr="00B85731">
              <w:rPr>
                <w:rFonts w:ascii="Arial" w:hAnsi="Arial" w:cs="Arial"/>
                <w:spacing w:val="-2"/>
                <w:sz w:val="16"/>
                <w:szCs w:val="16"/>
              </w:rPr>
              <w:t>kamata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341553D" w14:textId="77777777">
            <w:pPr>
              <w:pStyle w:val="TableParagraph"/>
              <w:rPr>
                <w:rFonts w:ascii="Arial" w:hAnsi="Arial" w:cs="Arial"/>
                <w:b/>
                <w:sz w:val="16"/>
                <w:szCs w:val="16"/>
              </w:rPr>
            </w:pPr>
          </w:p>
          <w:p w:rsidRPr="00B85731" w:rsidR="00930BB6" w:rsidP="00605167" w:rsidRDefault="00930BB6" w14:paraId="4C6FBFE7" w14:textId="77777777">
            <w:pPr>
              <w:pStyle w:val="TableParagraph"/>
              <w:spacing w:before="154"/>
              <w:rPr>
                <w:rFonts w:ascii="Arial" w:hAnsi="Arial" w:cs="Arial"/>
                <w:b/>
                <w:sz w:val="16"/>
                <w:szCs w:val="16"/>
              </w:rPr>
            </w:pPr>
          </w:p>
          <w:p w:rsidRPr="00B85731" w:rsidR="00930BB6" w:rsidP="00605167" w:rsidRDefault="00930BB6" w14:paraId="7621EA57" w14:textId="77777777">
            <w:pPr>
              <w:pStyle w:val="TableParagraph"/>
              <w:ind w:left="17" w:right="2"/>
              <w:jc w:val="center"/>
              <w:rPr>
                <w:rFonts w:ascii="Arial" w:hAnsi="Arial" w:cs="Arial"/>
                <w:sz w:val="16"/>
                <w:szCs w:val="16"/>
              </w:rPr>
            </w:pPr>
            <w:r w:rsidRPr="00B85731">
              <w:rPr>
                <w:rFonts w:ascii="Arial" w:hAnsi="Arial" w:cs="Arial"/>
                <w:spacing w:val="-2"/>
                <w:sz w:val="16"/>
                <w:szCs w:val="16"/>
              </w:rPr>
              <w:t>694,42</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0E27FB41" w14:textId="77777777">
            <w:pPr>
              <w:pStyle w:val="TableParagraph"/>
              <w:spacing w:before="39"/>
              <w:rPr>
                <w:rFonts w:ascii="Arial" w:hAnsi="Arial" w:cs="Arial"/>
                <w:b/>
                <w:sz w:val="16"/>
                <w:szCs w:val="16"/>
              </w:rPr>
            </w:pPr>
          </w:p>
          <w:p w:rsidRPr="00B85731" w:rsidR="00930BB6" w:rsidP="00605167" w:rsidRDefault="00930BB6" w14:paraId="2EDE929A" w14:textId="77777777">
            <w:pPr>
              <w:pStyle w:val="TableParagraph"/>
              <w:ind w:left="109" w:right="94"/>
              <w:rPr>
                <w:rFonts w:ascii="Arial" w:hAnsi="Arial" w:cs="Arial"/>
                <w:sz w:val="16"/>
                <w:szCs w:val="16"/>
              </w:rPr>
            </w:pPr>
            <w:r w:rsidRPr="00B85731">
              <w:rPr>
                <w:rFonts w:ascii="Arial" w:hAnsi="Arial" w:cs="Arial"/>
                <w:sz w:val="16"/>
                <w:szCs w:val="16"/>
              </w:rPr>
              <w:t>Rješenje</w:t>
            </w:r>
            <w:r w:rsidRPr="00B85731">
              <w:rPr>
                <w:rFonts w:ascii="Arial" w:hAnsi="Arial" w:cs="Arial"/>
                <w:spacing w:val="-5"/>
                <w:sz w:val="16"/>
                <w:szCs w:val="16"/>
              </w:rPr>
              <w:t xml:space="preserve"> </w:t>
            </w:r>
            <w:r w:rsidRPr="00B85731">
              <w:rPr>
                <w:rFonts w:ascii="Arial" w:hAnsi="Arial" w:cs="Arial"/>
                <w:sz w:val="16"/>
                <w:szCs w:val="16"/>
              </w:rPr>
              <w:t>o</w:t>
            </w:r>
            <w:r w:rsidRPr="00B85731">
              <w:rPr>
                <w:rFonts w:ascii="Arial" w:hAnsi="Arial" w:cs="Arial"/>
                <w:spacing w:val="-4"/>
                <w:sz w:val="16"/>
                <w:szCs w:val="16"/>
              </w:rPr>
              <w:t xml:space="preserve"> </w:t>
            </w:r>
            <w:r w:rsidRPr="00B85731">
              <w:rPr>
                <w:rFonts w:ascii="Arial" w:hAnsi="Arial" w:cs="Arial"/>
                <w:sz w:val="16"/>
                <w:szCs w:val="16"/>
              </w:rPr>
              <w:t xml:space="preserve">ovrsi </w:t>
            </w:r>
            <w:r w:rsidRPr="00B85731">
              <w:rPr>
                <w:rFonts w:ascii="Arial" w:hAnsi="Arial" w:cs="Arial"/>
                <w:spacing w:val="-2"/>
                <w:sz w:val="16"/>
                <w:szCs w:val="16"/>
              </w:rPr>
              <w:t>Ovrv- 67762/2025,</w:t>
            </w:r>
          </w:p>
          <w:p w:rsidRPr="00B85731" w:rsidR="00930BB6" w:rsidP="00605167" w:rsidRDefault="00930BB6" w14:paraId="2BAAFB4F" w14:textId="77777777">
            <w:pPr>
              <w:pStyle w:val="TableParagraph"/>
              <w:spacing w:line="229" w:lineRule="exact"/>
              <w:ind w:left="109"/>
              <w:rPr>
                <w:rFonts w:ascii="Arial" w:hAnsi="Arial" w:cs="Arial"/>
                <w:sz w:val="16"/>
                <w:szCs w:val="16"/>
              </w:rPr>
            </w:pPr>
            <w:r w:rsidRPr="00B85731">
              <w:rPr>
                <w:rFonts w:ascii="Arial" w:hAnsi="Arial" w:cs="Arial"/>
                <w:sz w:val="16"/>
                <w:szCs w:val="16"/>
              </w:rPr>
              <w:t>obračun</w:t>
            </w:r>
            <w:r w:rsidRPr="00B85731">
              <w:rPr>
                <w:rFonts w:ascii="Arial" w:hAnsi="Arial" w:cs="Arial"/>
                <w:spacing w:val="-4"/>
                <w:sz w:val="16"/>
                <w:szCs w:val="16"/>
              </w:rPr>
              <w:t xml:space="preserve"> </w:t>
            </w:r>
            <w:r w:rsidRPr="00B85731">
              <w:rPr>
                <w:rFonts w:ascii="Arial" w:hAnsi="Arial" w:cs="Arial"/>
                <w:spacing w:val="-2"/>
                <w:sz w:val="16"/>
                <w:szCs w:val="16"/>
              </w:rPr>
              <w:t>kamata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5977C59D" w14:textId="77777777">
            <w:pPr>
              <w:pStyle w:val="TableParagraph"/>
              <w:spacing w:before="154"/>
              <w:ind w:left="106" w:right="315"/>
              <w:rPr>
                <w:rFonts w:ascii="Arial" w:hAnsi="Arial" w:cs="Arial"/>
                <w:sz w:val="16"/>
                <w:szCs w:val="16"/>
              </w:rPr>
            </w:pPr>
            <w:r w:rsidRPr="00B85731">
              <w:rPr>
                <w:rFonts w:ascii="Arial" w:hAnsi="Arial" w:cs="Arial"/>
                <w:sz w:val="16"/>
                <w:szCs w:val="16"/>
              </w:rPr>
              <w:t xml:space="preserve">Rješenje o ovrsi Ovrv- </w:t>
            </w:r>
            <w:r w:rsidRPr="00B85731">
              <w:rPr>
                <w:rFonts w:ascii="Arial" w:hAnsi="Arial" w:cs="Arial"/>
                <w:spacing w:val="-2"/>
                <w:sz w:val="16"/>
                <w:szCs w:val="16"/>
              </w:rPr>
              <w:t>67762/2025,</w:t>
            </w:r>
          </w:p>
          <w:p w:rsidRPr="00B85731" w:rsidR="00930BB6" w:rsidP="00605167" w:rsidRDefault="00930BB6" w14:paraId="62E4EF8D" w14:textId="77777777">
            <w:pPr>
              <w:pStyle w:val="TableParagraph"/>
              <w:ind w:left="106" w:right="693"/>
              <w:rPr>
                <w:rFonts w:ascii="Arial" w:hAnsi="Arial" w:cs="Arial"/>
                <w:sz w:val="16"/>
                <w:szCs w:val="16"/>
              </w:rPr>
            </w:pPr>
            <w:r w:rsidRPr="00B85731">
              <w:rPr>
                <w:rFonts w:ascii="Arial" w:hAnsi="Arial" w:cs="Arial"/>
                <w:spacing w:val="-2"/>
                <w:sz w:val="16"/>
                <w:szCs w:val="16"/>
              </w:rPr>
              <w:t>obračun kamata</w:t>
            </w:r>
          </w:p>
        </w:tc>
      </w:tr>
      <w:tr w:rsidRPr="00B85731" w:rsidR="00072198" w:rsidTr="001D786D" w14:paraId="690E3A7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425"/>
        </w:trPr>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DC20323" w14:textId="77777777">
            <w:pPr>
              <w:pStyle w:val="TableParagraph"/>
              <w:rPr>
                <w:rFonts w:ascii="Arial" w:hAnsi="Arial" w:cs="Arial"/>
                <w:b/>
                <w:sz w:val="16"/>
                <w:szCs w:val="16"/>
              </w:rPr>
            </w:pPr>
          </w:p>
          <w:p w:rsidRPr="00B85731" w:rsidR="00930BB6" w:rsidP="00605167" w:rsidRDefault="00930BB6" w14:paraId="16FF3EB1" w14:textId="77777777">
            <w:pPr>
              <w:pStyle w:val="TableParagraph"/>
              <w:spacing w:before="137"/>
              <w:rPr>
                <w:rFonts w:ascii="Arial" w:hAnsi="Arial" w:cs="Arial"/>
                <w:b/>
                <w:sz w:val="16"/>
                <w:szCs w:val="16"/>
              </w:rPr>
            </w:pPr>
          </w:p>
          <w:p w:rsidRPr="00B85731" w:rsidR="00930BB6" w:rsidP="00605167" w:rsidRDefault="00930BB6" w14:paraId="5914D235" w14:textId="77777777">
            <w:pPr>
              <w:pStyle w:val="TableParagraph"/>
              <w:spacing w:before="1"/>
              <w:ind w:left="14" w:right="29"/>
              <w:jc w:val="center"/>
              <w:rPr>
                <w:rFonts w:ascii="Arial" w:hAnsi="Arial" w:cs="Arial"/>
                <w:sz w:val="16"/>
                <w:szCs w:val="16"/>
              </w:rPr>
            </w:pPr>
            <w:r w:rsidRPr="00B85731">
              <w:rPr>
                <w:rFonts w:ascii="Arial" w:hAnsi="Arial" w:cs="Arial"/>
                <w:spacing w:val="-5"/>
                <w:sz w:val="16"/>
                <w:szCs w:val="16"/>
              </w:rPr>
              <w:t>10.</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0ED12727" w14:textId="77777777">
            <w:pPr>
              <w:pStyle w:val="TableParagraph"/>
              <w:rPr>
                <w:rFonts w:ascii="Arial" w:hAnsi="Arial" w:cs="Arial"/>
                <w:b/>
                <w:sz w:val="16"/>
                <w:szCs w:val="16"/>
              </w:rPr>
            </w:pPr>
          </w:p>
          <w:p w:rsidRPr="00B85731" w:rsidR="00930BB6" w:rsidP="00605167" w:rsidRDefault="00930BB6" w14:paraId="08D7CC3A" w14:textId="77777777">
            <w:pPr>
              <w:pStyle w:val="TableParagraph"/>
              <w:spacing w:before="137"/>
              <w:rPr>
                <w:rFonts w:ascii="Arial" w:hAnsi="Arial" w:cs="Arial"/>
                <w:b/>
                <w:sz w:val="16"/>
                <w:szCs w:val="16"/>
              </w:rPr>
            </w:pPr>
          </w:p>
          <w:p w:rsidRPr="00B85731" w:rsidR="00930BB6" w:rsidP="00605167" w:rsidRDefault="00930BB6" w14:paraId="59C2845E" w14:textId="77777777">
            <w:pPr>
              <w:pStyle w:val="TableParagraph"/>
              <w:spacing w:before="1"/>
              <w:ind w:left="153"/>
              <w:rPr>
                <w:rFonts w:ascii="Arial" w:hAnsi="Arial" w:cs="Arial"/>
                <w:sz w:val="16"/>
                <w:szCs w:val="16"/>
              </w:rPr>
            </w:pPr>
            <w:r w:rsidRPr="00B85731">
              <w:rPr>
                <w:rFonts w:ascii="Arial" w:hAnsi="Arial" w:cs="Arial"/>
                <w:sz w:val="16"/>
                <w:szCs w:val="16"/>
              </w:rPr>
              <w:t>ČISTOĆA</w:t>
            </w:r>
            <w:r w:rsidRPr="00B85731">
              <w:rPr>
                <w:rFonts w:ascii="Arial" w:hAnsi="Arial" w:cs="Arial"/>
                <w:spacing w:val="-8"/>
                <w:sz w:val="16"/>
                <w:szCs w:val="16"/>
              </w:rPr>
              <w:t xml:space="preserve"> </w:t>
            </w:r>
            <w:r w:rsidRPr="00B85731">
              <w:rPr>
                <w:rFonts w:ascii="Arial" w:hAnsi="Arial" w:cs="Arial"/>
                <w:spacing w:val="-2"/>
                <w:sz w:val="16"/>
                <w:szCs w:val="16"/>
              </w:rPr>
              <w:t>d.o.o.</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165CE5F0" w14:textId="77777777">
            <w:pPr>
              <w:pStyle w:val="TableParagraph"/>
              <w:rPr>
                <w:rFonts w:ascii="Arial" w:hAnsi="Arial" w:cs="Arial"/>
                <w:b/>
                <w:sz w:val="16"/>
                <w:szCs w:val="16"/>
              </w:rPr>
            </w:pPr>
          </w:p>
          <w:p w:rsidRPr="00B85731" w:rsidR="00930BB6" w:rsidP="00605167" w:rsidRDefault="00930BB6" w14:paraId="04EDEF39" w14:textId="77777777">
            <w:pPr>
              <w:pStyle w:val="TableParagraph"/>
              <w:spacing w:before="137"/>
              <w:rPr>
                <w:rFonts w:ascii="Arial" w:hAnsi="Arial" w:cs="Arial"/>
                <w:b/>
                <w:sz w:val="16"/>
                <w:szCs w:val="16"/>
              </w:rPr>
            </w:pPr>
          </w:p>
          <w:p w:rsidRPr="00B85731" w:rsidR="00930BB6" w:rsidP="00605167" w:rsidRDefault="00930BB6" w14:paraId="36FF18AD" w14:textId="77777777">
            <w:pPr>
              <w:pStyle w:val="TableParagraph"/>
              <w:spacing w:before="1"/>
              <w:ind w:left="13" w:right="4"/>
              <w:jc w:val="center"/>
              <w:rPr>
                <w:rFonts w:ascii="Arial" w:hAnsi="Arial" w:cs="Arial"/>
                <w:sz w:val="16"/>
                <w:szCs w:val="16"/>
              </w:rPr>
            </w:pPr>
            <w:r w:rsidRPr="00B85731">
              <w:rPr>
                <w:rFonts w:ascii="Arial" w:hAnsi="Arial" w:cs="Arial"/>
                <w:spacing w:val="-2"/>
                <w:sz w:val="16"/>
                <w:szCs w:val="16"/>
              </w:rPr>
              <w:t>2371889218</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73627CD0" w14:textId="77777777">
            <w:pPr>
              <w:pStyle w:val="TableParagraph"/>
              <w:spacing w:before="22"/>
              <w:rPr>
                <w:rFonts w:ascii="Arial" w:hAnsi="Arial" w:cs="Arial"/>
                <w:b/>
                <w:sz w:val="16"/>
                <w:szCs w:val="16"/>
              </w:rPr>
            </w:pPr>
          </w:p>
          <w:p w:rsidRPr="00B85731" w:rsidR="00930BB6" w:rsidP="00605167" w:rsidRDefault="00930BB6" w14:paraId="245B1AD8" w14:textId="77777777">
            <w:pPr>
              <w:pStyle w:val="TableParagraph"/>
              <w:ind w:left="264" w:right="251" w:hanging="3"/>
              <w:jc w:val="center"/>
              <w:rPr>
                <w:rFonts w:ascii="Arial" w:hAnsi="Arial" w:cs="Arial"/>
                <w:sz w:val="16"/>
                <w:szCs w:val="16"/>
              </w:rPr>
            </w:pPr>
            <w:r w:rsidRPr="00B85731">
              <w:rPr>
                <w:rFonts w:ascii="Arial" w:hAnsi="Arial" w:cs="Arial"/>
                <w:spacing w:val="-2"/>
                <w:sz w:val="16"/>
                <w:szCs w:val="16"/>
              </w:rPr>
              <w:t xml:space="preserve">Ulica Ognjena </w:t>
            </w:r>
            <w:r w:rsidRPr="00B85731">
              <w:rPr>
                <w:rFonts w:ascii="Arial" w:hAnsi="Arial" w:cs="Arial"/>
                <w:sz w:val="16"/>
                <w:szCs w:val="16"/>
              </w:rPr>
              <w:t>Price</w:t>
            </w:r>
            <w:r w:rsidRPr="00B85731">
              <w:rPr>
                <w:rFonts w:ascii="Arial" w:hAnsi="Arial" w:cs="Arial"/>
                <w:spacing w:val="-13"/>
                <w:sz w:val="16"/>
                <w:szCs w:val="16"/>
              </w:rPr>
              <w:t xml:space="preserve"> </w:t>
            </w:r>
            <w:r w:rsidRPr="00B85731">
              <w:rPr>
                <w:rFonts w:ascii="Arial" w:hAnsi="Arial" w:cs="Arial"/>
                <w:sz w:val="16"/>
                <w:szCs w:val="16"/>
              </w:rPr>
              <w:t xml:space="preserve">13, </w:t>
            </w:r>
            <w:r w:rsidRPr="00B85731">
              <w:rPr>
                <w:rFonts w:ascii="Arial" w:hAnsi="Arial" w:cs="Arial"/>
                <w:spacing w:val="-2"/>
                <w:sz w:val="16"/>
                <w:szCs w:val="16"/>
              </w:rPr>
              <w:t>Varaždin</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56219DDE" w14:textId="77777777">
            <w:pPr>
              <w:pStyle w:val="TableParagraph"/>
              <w:rPr>
                <w:rFonts w:ascii="Arial" w:hAnsi="Arial" w:cs="Arial"/>
                <w:b/>
                <w:sz w:val="16"/>
                <w:szCs w:val="16"/>
              </w:rPr>
            </w:pPr>
          </w:p>
          <w:p w:rsidRPr="00B85731" w:rsidR="00930BB6" w:rsidP="00605167" w:rsidRDefault="00930BB6" w14:paraId="62B23FD6" w14:textId="77777777">
            <w:pPr>
              <w:pStyle w:val="TableParagraph"/>
              <w:spacing w:before="137"/>
              <w:rPr>
                <w:rFonts w:ascii="Arial" w:hAnsi="Arial" w:cs="Arial"/>
                <w:b/>
                <w:sz w:val="16"/>
                <w:szCs w:val="16"/>
              </w:rPr>
            </w:pPr>
          </w:p>
          <w:p w:rsidRPr="00B85731" w:rsidR="00930BB6" w:rsidP="00605167" w:rsidRDefault="00930BB6" w14:paraId="6B47EE0C" w14:textId="77777777">
            <w:pPr>
              <w:pStyle w:val="TableParagraph"/>
              <w:spacing w:before="1"/>
              <w:ind w:left="17" w:right="4"/>
              <w:jc w:val="center"/>
              <w:rPr>
                <w:rFonts w:ascii="Arial" w:hAnsi="Arial" w:cs="Arial"/>
                <w:sz w:val="16"/>
                <w:szCs w:val="16"/>
              </w:rPr>
            </w:pPr>
            <w:r w:rsidRPr="00B85731">
              <w:rPr>
                <w:rFonts w:ascii="Arial" w:hAnsi="Arial" w:cs="Arial"/>
                <w:spacing w:val="-2"/>
                <w:sz w:val="16"/>
                <w:szCs w:val="16"/>
              </w:rPr>
              <w:t>6.030,05</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4184457C" w14:textId="77777777">
            <w:pPr>
              <w:pStyle w:val="TableParagraph"/>
              <w:spacing w:before="22"/>
              <w:rPr>
                <w:rFonts w:ascii="Arial" w:hAnsi="Arial" w:cs="Arial"/>
                <w:b/>
                <w:sz w:val="16"/>
                <w:szCs w:val="16"/>
              </w:rPr>
            </w:pPr>
          </w:p>
          <w:p w:rsidRPr="00B85731" w:rsidR="00930BB6" w:rsidP="00605167" w:rsidRDefault="00930BB6" w14:paraId="0A6A7B18" w14:textId="77777777">
            <w:pPr>
              <w:pStyle w:val="TableParagraph"/>
              <w:ind w:left="110" w:right="93"/>
              <w:rPr>
                <w:rFonts w:ascii="Arial" w:hAnsi="Arial" w:cs="Arial"/>
                <w:sz w:val="16"/>
                <w:szCs w:val="16"/>
              </w:rPr>
            </w:pPr>
            <w:r w:rsidRPr="00B85731">
              <w:rPr>
                <w:rFonts w:ascii="Arial" w:hAnsi="Arial" w:cs="Arial"/>
                <w:sz w:val="16"/>
                <w:szCs w:val="16"/>
              </w:rPr>
              <w:t>Rješenje</w:t>
            </w:r>
            <w:r w:rsidRPr="00B85731">
              <w:rPr>
                <w:rFonts w:ascii="Arial" w:hAnsi="Arial" w:cs="Arial"/>
                <w:spacing w:val="-5"/>
                <w:sz w:val="16"/>
                <w:szCs w:val="16"/>
              </w:rPr>
              <w:t xml:space="preserve"> </w:t>
            </w:r>
            <w:r w:rsidRPr="00B85731">
              <w:rPr>
                <w:rFonts w:ascii="Arial" w:hAnsi="Arial" w:cs="Arial"/>
                <w:sz w:val="16"/>
                <w:szCs w:val="16"/>
              </w:rPr>
              <w:t>o</w:t>
            </w:r>
            <w:r w:rsidRPr="00B85731">
              <w:rPr>
                <w:rFonts w:ascii="Arial" w:hAnsi="Arial" w:cs="Arial"/>
                <w:spacing w:val="-4"/>
                <w:sz w:val="16"/>
                <w:szCs w:val="16"/>
              </w:rPr>
              <w:t xml:space="preserve"> </w:t>
            </w:r>
            <w:r w:rsidRPr="00B85731">
              <w:rPr>
                <w:rFonts w:ascii="Arial" w:hAnsi="Arial" w:cs="Arial"/>
                <w:sz w:val="16"/>
                <w:szCs w:val="16"/>
              </w:rPr>
              <w:t xml:space="preserve">ovrsi </w:t>
            </w:r>
            <w:r w:rsidRPr="00B85731">
              <w:rPr>
                <w:rFonts w:ascii="Arial" w:hAnsi="Arial" w:cs="Arial"/>
                <w:spacing w:val="-2"/>
                <w:sz w:val="16"/>
                <w:szCs w:val="16"/>
              </w:rPr>
              <w:t>Ovrv- 84665/2023,</w:t>
            </w:r>
          </w:p>
          <w:p w:rsidRPr="00B85731" w:rsidR="00930BB6" w:rsidP="00605167" w:rsidRDefault="00930BB6" w14:paraId="3201016A" w14:textId="77777777">
            <w:pPr>
              <w:pStyle w:val="TableParagraph"/>
              <w:spacing w:line="229" w:lineRule="exact"/>
              <w:ind w:left="110"/>
              <w:rPr>
                <w:rFonts w:ascii="Arial" w:hAnsi="Arial" w:cs="Arial"/>
                <w:sz w:val="16"/>
                <w:szCs w:val="16"/>
              </w:rPr>
            </w:pPr>
            <w:r w:rsidRPr="00B85731">
              <w:rPr>
                <w:rFonts w:ascii="Arial" w:hAnsi="Arial" w:cs="Arial"/>
                <w:sz w:val="16"/>
                <w:szCs w:val="16"/>
              </w:rPr>
              <w:t>obračun</w:t>
            </w:r>
            <w:r w:rsidRPr="00B85731">
              <w:rPr>
                <w:rFonts w:ascii="Arial" w:hAnsi="Arial" w:cs="Arial"/>
                <w:spacing w:val="-4"/>
                <w:sz w:val="16"/>
                <w:szCs w:val="16"/>
              </w:rPr>
              <w:t xml:space="preserve"> </w:t>
            </w:r>
            <w:r w:rsidRPr="00B85731">
              <w:rPr>
                <w:rFonts w:ascii="Arial" w:hAnsi="Arial" w:cs="Arial"/>
                <w:spacing w:val="-2"/>
                <w:sz w:val="16"/>
                <w:szCs w:val="16"/>
              </w:rPr>
              <w:t>kamata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6BA01419" w14:textId="77777777">
            <w:pPr>
              <w:pStyle w:val="TableParagraph"/>
              <w:rPr>
                <w:rFonts w:ascii="Arial" w:hAnsi="Arial" w:cs="Arial"/>
                <w:b/>
                <w:sz w:val="16"/>
                <w:szCs w:val="16"/>
              </w:rPr>
            </w:pPr>
          </w:p>
          <w:p w:rsidRPr="00B85731" w:rsidR="00930BB6" w:rsidP="00605167" w:rsidRDefault="00930BB6" w14:paraId="7730060E" w14:textId="77777777">
            <w:pPr>
              <w:pStyle w:val="TableParagraph"/>
              <w:spacing w:before="137"/>
              <w:rPr>
                <w:rFonts w:ascii="Arial" w:hAnsi="Arial" w:cs="Arial"/>
                <w:b/>
                <w:sz w:val="16"/>
                <w:szCs w:val="16"/>
              </w:rPr>
            </w:pPr>
          </w:p>
          <w:p w:rsidRPr="00B85731" w:rsidR="00930BB6" w:rsidP="00605167" w:rsidRDefault="00930BB6" w14:paraId="08653469" w14:textId="77777777">
            <w:pPr>
              <w:pStyle w:val="TableParagraph"/>
              <w:spacing w:before="1"/>
              <w:ind w:left="17" w:right="6"/>
              <w:jc w:val="center"/>
              <w:rPr>
                <w:rFonts w:ascii="Arial" w:hAnsi="Arial" w:cs="Arial"/>
                <w:sz w:val="16"/>
                <w:szCs w:val="16"/>
              </w:rPr>
            </w:pPr>
            <w:r w:rsidRPr="00B85731">
              <w:rPr>
                <w:rFonts w:ascii="Arial" w:hAnsi="Arial" w:cs="Arial"/>
                <w:spacing w:val="-2"/>
                <w:sz w:val="16"/>
                <w:szCs w:val="16"/>
              </w:rPr>
              <w:t>6.030,05</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2D985439" w14:textId="77777777">
            <w:pPr>
              <w:pStyle w:val="TableParagraph"/>
              <w:spacing w:before="22"/>
              <w:rPr>
                <w:rFonts w:ascii="Arial" w:hAnsi="Arial" w:cs="Arial"/>
                <w:b/>
                <w:sz w:val="16"/>
                <w:szCs w:val="16"/>
              </w:rPr>
            </w:pPr>
          </w:p>
          <w:p w:rsidRPr="00B85731" w:rsidR="00930BB6" w:rsidP="00605167" w:rsidRDefault="00930BB6" w14:paraId="47E3CB66" w14:textId="77777777">
            <w:pPr>
              <w:pStyle w:val="TableParagraph"/>
              <w:ind w:left="109" w:right="94"/>
              <w:rPr>
                <w:rFonts w:ascii="Arial" w:hAnsi="Arial" w:cs="Arial"/>
                <w:sz w:val="16"/>
                <w:szCs w:val="16"/>
              </w:rPr>
            </w:pPr>
            <w:r w:rsidRPr="00B85731">
              <w:rPr>
                <w:rFonts w:ascii="Arial" w:hAnsi="Arial" w:cs="Arial"/>
                <w:sz w:val="16"/>
                <w:szCs w:val="16"/>
              </w:rPr>
              <w:t>Rješenje</w:t>
            </w:r>
            <w:r w:rsidRPr="00B85731">
              <w:rPr>
                <w:rFonts w:ascii="Arial" w:hAnsi="Arial" w:cs="Arial"/>
                <w:spacing w:val="-5"/>
                <w:sz w:val="16"/>
                <w:szCs w:val="16"/>
              </w:rPr>
              <w:t xml:space="preserve"> </w:t>
            </w:r>
            <w:r w:rsidRPr="00B85731">
              <w:rPr>
                <w:rFonts w:ascii="Arial" w:hAnsi="Arial" w:cs="Arial"/>
                <w:sz w:val="16"/>
                <w:szCs w:val="16"/>
              </w:rPr>
              <w:t>o</w:t>
            </w:r>
            <w:r w:rsidRPr="00B85731">
              <w:rPr>
                <w:rFonts w:ascii="Arial" w:hAnsi="Arial" w:cs="Arial"/>
                <w:spacing w:val="-4"/>
                <w:sz w:val="16"/>
                <w:szCs w:val="16"/>
              </w:rPr>
              <w:t xml:space="preserve"> </w:t>
            </w:r>
            <w:r w:rsidRPr="00B85731">
              <w:rPr>
                <w:rFonts w:ascii="Arial" w:hAnsi="Arial" w:cs="Arial"/>
                <w:sz w:val="16"/>
                <w:szCs w:val="16"/>
              </w:rPr>
              <w:t xml:space="preserve">ovrsi </w:t>
            </w:r>
            <w:r w:rsidRPr="00B85731">
              <w:rPr>
                <w:rFonts w:ascii="Arial" w:hAnsi="Arial" w:cs="Arial"/>
                <w:spacing w:val="-2"/>
                <w:sz w:val="16"/>
                <w:szCs w:val="16"/>
              </w:rPr>
              <w:t>Ovrv- 84665/2023,</w:t>
            </w:r>
          </w:p>
          <w:p w:rsidRPr="00B85731" w:rsidR="00930BB6" w:rsidP="00605167" w:rsidRDefault="00930BB6" w14:paraId="08FEE6D8" w14:textId="77777777">
            <w:pPr>
              <w:pStyle w:val="TableParagraph"/>
              <w:spacing w:line="229" w:lineRule="exact"/>
              <w:ind w:left="109"/>
              <w:rPr>
                <w:rFonts w:ascii="Arial" w:hAnsi="Arial" w:cs="Arial"/>
                <w:sz w:val="16"/>
                <w:szCs w:val="16"/>
              </w:rPr>
            </w:pPr>
            <w:r w:rsidRPr="00B85731">
              <w:rPr>
                <w:rFonts w:ascii="Arial" w:hAnsi="Arial" w:cs="Arial"/>
                <w:sz w:val="16"/>
                <w:szCs w:val="16"/>
              </w:rPr>
              <w:t>obračun</w:t>
            </w:r>
            <w:r w:rsidRPr="00B85731">
              <w:rPr>
                <w:rFonts w:ascii="Arial" w:hAnsi="Arial" w:cs="Arial"/>
                <w:spacing w:val="-4"/>
                <w:sz w:val="16"/>
                <w:szCs w:val="16"/>
              </w:rPr>
              <w:t xml:space="preserve"> </w:t>
            </w:r>
            <w:r w:rsidRPr="00B85731">
              <w:rPr>
                <w:rFonts w:ascii="Arial" w:hAnsi="Arial" w:cs="Arial"/>
                <w:spacing w:val="-2"/>
                <w:sz w:val="16"/>
                <w:szCs w:val="16"/>
              </w:rPr>
              <w:t>kamata</w:t>
            </w:r>
          </w:p>
        </w:tc>
        <w:tc>
          <w:tcPr>
            <w:tcW w:w="0" w:type="auto"/>
            <w:tcBorders>
              <w:top w:val="single" w:color="auto" w:sz="4" w:space="0"/>
              <w:left w:val="single" w:color="auto" w:sz="4" w:space="0"/>
              <w:bottom w:val="single" w:color="auto" w:sz="4" w:space="0"/>
              <w:right w:val="single" w:color="auto" w:sz="4" w:space="0"/>
            </w:tcBorders>
          </w:tcPr>
          <w:p w:rsidRPr="00B85731" w:rsidR="00930BB6" w:rsidP="00605167" w:rsidRDefault="00930BB6" w14:paraId="35EA9754" w14:textId="77777777">
            <w:pPr>
              <w:pStyle w:val="TableParagraph"/>
              <w:spacing w:before="137"/>
              <w:ind w:left="106" w:right="315"/>
              <w:rPr>
                <w:rFonts w:ascii="Arial" w:hAnsi="Arial" w:cs="Arial"/>
                <w:sz w:val="16"/>
                <w:szCs w:val="16"/>
              </w:rPr>
            </w:pPr>
            <w:r w:rsidRPr="00B85731">
              <w:rPr>
                <w:rFonts w:ascii="Arial" w:hAnsi="Arial" w:cs="Arial"/>
                <w:sz w:val="16"/>
                <w:szCs w:val="16"/>
              </w:rPr>
              <w:t xml:space="preserve">Rješenje o ovrsi Ovrv- </w:t>
            </w:r>
            <w:r w:rsidRPr="00B85731">
              <w:rPr>
                <w:rFonts w:ascii="Arial" w:hAnsi="Arial" w:cs="Arial"/>
                <w:spacing w:val="-2"/>
                <w:sz w:val="16"/>
                <w:szCs w:val="16"/>
              </w:rPr>
              <w:t>84665/2023,</w:t>
            </w:r>
          </w:p>
          <w:p w:rsidRPr="00B85731" w:rsidR="00930BB6" w:rsidP="00605167" w:rsidRDefault="00930BB6" w14:paraId="03BC4776" w14:textId="77777777">
            <w:pPr>
              <w:pStyle w:val="TableParagraph"/>
              <w:spacing w:before="1"/>
              <w:ind w:left="106" w:right="693"/>
              <w:rPr>
                <w:rFonts w:ascii="Arial" w:hAnsi="Arial" w:cs="Arial"/>
                <w:sz w:val="16"/>
                <w:szCs w:val="16"/>
              </w:rPr>
            </w:pPr>
            <w:r w:rsidRPr="00B85731">
              <w:rPr>
                <w:rFonts w:ascii="Arial" w:hAnsi="Arial" w:cs="Arial"/>
                <w:spacing w:val="-2"/>
                <w:sz w:val="16"/>
                <w:szCs w:val="16"/>
              </w:rPr>
              <w:t>obračun kamata</w:t>
            </w:r>
          </w:p>
        </w:tc>
      </w:tr>
      <w:tr w:rsidRPr="00B85731" w:rsidR="00072198" w:rsidTr="00F92D94" w14:paraId="5414325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698"/>
        </w:trPr>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30B94916" w14:textId="77777777">
            <w:pPr>
              <w:pStyle w:val="TableParagraph"/>
              <w:rPr>
                <w:rFonts w:ascii="Arial" w:hAnsi="Arial" w:cs="Arial"/>
                <w:b/>
                <w:sz w:val="16"/>
                <w:szCs w:val="16"/>
              </w:rPr>
            </w:pPr>
          </w:p>
          <w:p w:rsidRPr="00B85731" w:rsidR="007C639A" w:rsidP="00605167" w:rsidRDefault="007C639A" w14:paraId="4F35A702" w14:textId="77777777">
            <w:pPr>
              <w:pStyle w:val="TableParagraph"/>
              <w:rPr>
                <w:rFonts w:ascii="Arial" w:hAnsi="Arial" w:cs="Arial"/>
                <w:b/>
                <w:sz w:val="16"/>
                <w:szCs w:val="16"/>
              </w:rPr>
            </w:pPr>
          </w:p>
          <w:p w:rsidRPr="00B85731" w:rsidR="007C639A" w:rsidP="00605167" w:rsidRDefault="007C639A" w14:paraId="5854E5A5" w14:textId="77777777">
            <w:pPr>
              <w:pStyle w:val="TableParagraph"/>
              <w:rPr>
                <w:rFonts w:ascii="Arial" w:hAnsi="Arial" w:cs="Arial"/>
                <w:b/>
                <w:sz w:val="16"/>
                <w:szCs w:val="16"/>
              </w:rPr>
            </w:pPr>
          </w:p>
          <w:p w:rsidRPr="00B85731" w:rsidR="007C639A" w:rsidP="00605167" w:rsidRDefault="007C639A" w14:paraId="4BFAD6B0" w14:textId="77777777">
            <w:pPr>
              <w:pStyle w:val="TableParagraph"/>
              <w:spacing w:before="119"/>
              <w:rPr>
                <w:rFonts w:ascii="Arial" w:hAnsi="Arial" w:cs="Arial"/>
                <w:b/>
                <w:sz w:val="16"/>
                <w:szCs w:val="16"/>
              </w:rPr>
            </w:pPr>
          </w:p>
          <w:p w:rsidRPr="00B85731" w:rsidR="007C639A" w:rsidP="00605167" w:rsidRDefault="007C639A" w14:paraId="710AFF6B" w14:textId="77777777">
            <w:pPr>
              <w:pStyle w:val="TableParagraph"/>
              <w:ind w:left="14" w:right="29"/>
              <w:jc w:val="center"/>
              <w:rPr>
                <w:rFonts w:ascii="Arial" w:hAnsi="Arial" w:cs="Arial"/>
                <w:sz w:val="16"/>
                <w:szCs w:val="16"/>
              </w:rPr>
            </w:pPr>
            <w:r w:rsidRPr="00B85731">
              <w:rPr>
                <w:rFonts w:ascii="Arial" w:hAnsi="Arial" w:cs="Arial"/>
                <w:spacing w:val="-5"/>
                <w:sz w:val="16"/>
                <w:szCs w:val="16"/>
              </w:rPr>
              <w:t>11.</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4DF591C6" w14:textId="77777777">
            <w:pPr>
              <w:pStyle w:val="TableParagraph"/>
              <w:rPr>
                <w:rFonts w:ascii="Arial" w:hAnsi="Arial" w:cs="Arial"/>
                <w:b/>
                <w:sz w:val="16"/>
                <w:szCs w:val="16"/>
              </w:rPr>
            </w:pPr>
          </w:p>
          <w:p w:rsidRPr="00B85731" w:rsidR="007C639A" w:rsidP="00605167" w:rsidRDefault="007C639A" w14:paraId="60E633F7" w14:textId="77777777">
            <w:pPr>
              <w:pStyle w:val="TableParagraph"/>
              <w:rPr>
                <w:rFonts w:ascii="Arial" w:hAnsi="Arial" w:cs="Arial"/>
                <w:b/>
                <w:sz w:val="16"/>
                <w:szCs w:val="16"/>
              </w:rPr>
            </w:pPr>
          </w:p>
          <w:p w:rsidRPr="00B85731" w:rsidR="007C639A" w:rsidP="00605167" w:rsidRDefault="007C639A" w14:paraId="7A647F2A" w14:textId="77777777">
            <w:pPr>
              <w:pStyle w:val="TableParagraph"/>
              <w:rPr>
                <w:rFonts w:ascii="Arial" w:hAnsi="Arial" w:cs="Arial"/>
                <w:b/>
                <w:sz w:val="16"/>
                <w:szCs w:val="16"/>
              </w:rPr>
            </w:pPr>
          </w:p>
          <w:p w:rsidRPr="00B85731" w:rsidR="007C639A" w:rsidP="00605167" w:rsidRDefault="007C639A" w14:paraId="7C6F78CC" w14:textId="77777777">
            <w:pPr>
              <w:pStyle w:val="TableParagraph"/>
              <w:spacing w:before="4"/>
              <w:rPr>
                <w:rFonts w:ascii="Arial" w:hAnsi="Arial" w:cs="Arial"/>
                <w:b/>
                <w:sz w:val="16"/>
                <w:szCs w:val="16"/>
              </w:rPr>
            </w:pPr>
          </w:p>
          <w:p w:rsidRPr="00B85731" w:rsidR="007C639A" w:rsidP="00B148A6" w:rsidRDefault="007C639A" w14:paraId="5B7A24C4" w14:textId="2DBDB2A8">
            <w:pPr>
              <w:pStyle w:val="TableParagraph"/>
              <w:ind w:right="378"/>
              <w:rPr>
                <w:rFonts w:ascii="Arial" w:hAnsi="Arial" w:cs="Arial"/>
                <w:sz w:val="16"/>
                <w:szCs w:val="16"/>
              </w:rPr>
            </w:pPr>
            <w:r w:rsidRPr="00B85731">
              <w:rPr>
                <w:rFonts w:ascii="Arial" w:hAnsi="Arial" w:cs="Arial"/>
                <w:sz w:val="16"/>
                <w:szCs w:val="16"/>
              </w:rPr>
              <w:t>HAMAG</w:t>
            </w:r>
            <w:r w:rsidRPr="00B85731">
              <w:rPr>
                <w:rFonts w:ascii="Arial" w:hAnsi="Arial" w:cs="Arial"/>
                <w:spacing w:val="-13"/>
                <w:sz w:val="16"/>
                <w:szCs w:val="16"/>
              </w:rPr>
              <w:t xml:space="preserve"> </w:t>
            </w:r>
            <w:r w:rsidRPr="00B85731">
              <w:rPr>
                <w:rFonts w:ascii="Arial" w:hAnsi="Arial" w:cs="Arial"/>
                <w:sz w:val="16"/>
                <w:szCs w:val="16"/>
              </w:rPr>
              <w:t xml:space="preserve">- </w:t>
            </w:r>
            <w:r w:rsidR="00F92D94">
              <w:rPr>
                <w:rFonts w:ascii="Arial" w:hAnsi="Arial" w:cs="Arial"/>
                <w:spacing w:val="-2"/>
                <w:sz w:val="16"/>
                <w:szCs w:val="16"/>
              </w:rPr>
              <w:t>BIC</w:t>
            </w:r>
            <w:r w:rsidRPr="00B85731">
              <w:rPr>
                <w:rFonts w:ascii="Arial" w:hAnsi="Arial" w:cs="Arial"/>
                <w:spacing w:val="-2"/>
                <w:sz w:val="16"/>
                <w:szCs w:val="16"/>
              </w:rPr>
              <w:t>RO</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77E15A60" w14:textId="77777777">
            <w:pPr>
              <w:pStyle w:val="TableParagraph"/>
              <w:rPr>
                <w:rFonts w:ascii="Arial" w:hAnsi="Arial" w:cs="Arial"/>
                <w:b/>
                <w:sz w:val="16"/>
                <w:szCs w:val="16"/>
              </w:rPr>
            </w:pPr>
          </w:p>
          <w:p w:rsidRPr="00B85731" w:rsidR="007C639A" w:rsidP="00605167" w:rsidRDefault="007C639A" w14:paraId="1B5519A7" w14:textId="77777777">
            <w:pPr>
              <w:pStyle w:val="TableParagraph"/>
              <w:rPr>
                <w:rFonts w:ascii="Arial" w:hAnsi="Arial" w:cs="Arial"/>
                <w:b/>
                <w:sz w:val="16"/>
                <w:szCs w:val="16"/>
              </w:rPr>
            </w:pPr>
          </w:p>
          <w:p w:rsidRPr="00B85731" w:rsidR="007C639A" w:rsidP="00605167" w:rsidRDefault="007C639A" w14:paraId="2AC5CA0D" w14:textId="77777777">
            <w:pPr>
              <w:pStyle w:val="TableParagraph"/>
              <w:rPr>
                <w:rFonts w:ascii="Arial" w:hAnsi="Arial" w:cs="Arial"/>
                <w:b/>
                <w:sz w:val="16"/>
                <w:szCs w:val="16"/>
              </w:rPr>
            </w:pPr>
          </w:p>
          <w:p w:rsidRPr="00B85731" w:rsidR="007C639A" w:rsidP="00605167" w:rsidRDefault="007C639A" w14:paraId="00E518E9" w14:textId="77777777">
            <w:pPr>
              <w:pStyle w:val="TableParagraph"/>
              <w:spacing w:before="119"/>
              <w:rPr>
                <w:rFonts w:ascii="Arial" w:hAnsi="Arial" w:cs="Arial"/>
                <w:b/>
                <w:sz w:val="16"/>
                <w:szCs w:val="16"/>
              </w:rPr>
            </w:pPr>
          </w:p>
          <w:p w:rsidRPr="00B85731" w:rsidR="007C639A" w:rsidP="00605167" w:rsidRDefault="007C639A" w14:paraId="6FF9615B" w14:textId="77777777">
            <w:pPr>
              <w:pStyle w:val="TableParagraph"/>
              <w:ind w:left="13" w:right="3"/>
              <w:jc w:val="center"/>
              <w:rPr>
                <w:rFonts w:ascii="Arial" w:hAnsi="Arial" w:cs="Arial"/>
                <w:sz w:val="16"/>
                <w:szCs w:val="16"/>
              </w:rPr>
            </w:pPr>
            <w:r w:rsidRPr="00B85731">
              <w:rPr>
                <w:rFonts w:ascii="Arial" w:hAnsi="Arial" w:cs="Arial"/>
                <w:spacing w:val="-2"/>
                <w:sz w:val="16"/>
                <w:szCs w:val="16"/>
              </w:rPr>
              <w:t>25609559342</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4D18E189" w14:textId="77777777">
            <w:pPr>
              <w:pStyle w:val="TableParagraph"/>
              <w:rPr>
                <w:rFonts w:ascii="Arial" w:hAnsi="Arial" w:cs="Arial"/>
                <w:b/>
                <w:sz w:val="16"/>
                <w:szCs w:val="16"/>
              </w:rPr>
            </w:pPr>
          </w:p>
          <w:p w:rsidRPr="00B85731" w:rsidR="007C639A" w:rsidP="00605167" w:rsidRDefault="007C639A" w14:paraId="4E91255A" w14:textId="77777777">
            <w:pPr>
              <w:pStyle w:val="TableParagraph"/>
              <w:rPr>
                <w:rFonts w:ascii="Arial" w:hAnsi="Arial" w:cs="Arial"/>
                <w:b/>
                <w:sz w:val="16"/>
                <w:szCs w:val="16"/>
              </w:rPr>
            </w:pPr>
          </w:p>
          <w:p w:rsidRPr="00B85731" w:rsidR="007C639A" w:rsidP="00605167" w:rsidRDefault="007C639A" w14:paraId="3152CCB5" w14:textId="77777777">
            <w:pPr>
              <w:pStyle w:val="TableParagraph"/>
              <w:spacing w:before="119"/>
              <w:rPr>
                <w:rFonts w:ascii="Arial" w:hAnsi="Arial" w:cs="Arial"/>
                <w:b/>
                <w:sz w:val="16"/>
                <w:szCs w:val="16"/>
              </w:rPr>
            </w:pPr>
          </w:p>
          <w:p w:rsidRPr="00B85731" w:rsidR="007C639A" w:rsidP="00605167" w:rsidRDefault="007C639A" w14:paraId="5083FB84" w14:textId="77777777">
            <w:pPr>
              <w:pStyle w:val="TableParagraph"/>
              <w:ind w:left="7"/>
              <w:jc w:val="center"/>
              <w:rPr>
                <w:rFonts w:ascii="Arial" w:hAnsi="Arial" w:cs="Arial"/>
                <w:sz w:val="16"/>
                <w:szCs w:val="16"/>
              </w:rPr>
            </w:pPr>
            <w:r w:rsidRPr="00B85731">
              <w:rPr>
                <w:rFonts w:ascii="Arial" w:hAnsi="Arial" w:cs="Arial"/>
                <w:sz w:val="16"/>
                <w:szCs w:val="16"/>
              </w:rPr>
              <w:t>Ksaver</w:t>
            </w:r>
            <w:r w:rsidRPr="00B85731">
              <w:rPr>
                <w:rFonts w:ascii="Arial" w:hAnsi="Arial" w:cs="Arial"/>
                <w:spacing w:val="-5"/>
                <w:sz w:val="16"/>
                <w:szCs w:val="16"/>
              </w:rPr>
              <w:t xml:space="preserve"> </w:t>
            </w:r>
            <w:r w:rsidRPr="00B85731">
              <w:rPr>
                <w:rFonts w:ascii="Arial" w:hAnsi="Arial" w:cs="Arial"/>
                <w:spacing w:val="-4"/>
                <w:sz w:val="16"/>
                <w:szCs w:val="16"/>
              </w:rPr>
              <w:t>208,</w:t>
            </w:r>
          </w:p>
          <w:p w:rsidRPr="00B85731" w:rsidR="007C639A" w:rsidP="00605167" w:rsidRDefault="007C639A" w14:paraId="7254E6E5" w14:textId="77777777">
            <w:pPr>
              <w:pStyle w:val="TableParagraph"/>
              <w:ind w:left="150" w:right="142"/>
              <w:jc w:val="center"/>
              <w:rPr>
                <w:rFonts w:ascii="Arial" w:hAnsi="Arial" w:cs="Arial"/>
                <w:sz w:val="16"/>
                <w:szCs w:val="16"/>
              </w:rPr>
            </w:pPr>
            <w:r w:rsidRPr="00B85731">
              <w:rPr>
                <w:rFonts w:ascii="Arial" w:hAnsi="Arial" w:cs="Arial"/>
                <w:spacing w:val="-2"/>
                <w:sz w:val="16"/>
                <w:szCs w:val="16"/>
              </w:rPr>
              <w:t>10000,</w:t>
            </w:r>
          </w:p>
          <w:p w:rsidRPr="00B85731" w:rsidR="007C639A" w:rsidP="00605167" w:rsidRDefault="007C639A" w14:paraId="3E2AC744" w14:textId="77777777">
            <w:pPr>
              <w:pStyle w:val="TableParagraph"/>
              <w:spacing w:before="1"/>
              <w:ind w:left="150" w:right="140"/>
              <w:jc w:val="center"/>
              <w:rPr>
                <w:rFonts w:ascii="Arial" w:hAnsi="Arial" w:cs="Arial"/>
                <w:sz w:val="16"/>
                <w:szCs w:val="16"/>
              </w:rPr>
            </w:pPr>
            <w:r w:rsidRPr="00B85731">
              <w:rPr>
                <w:rFonts w:ascii="Arial" w:hAnsi="Arial" w:cs="Arial"/>
                <w:spacing w:val="-2"/>
                <w:sz w:val="16"/>
                <w:szCs w:val="16"/>
              </w:rPr>
              <w:t>Zagreb</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0A2B6116" w14:textId="77777777">
            <w:pPr>
              <w:pStyle w:val="TableParagraph"/>
              <w:rPr>
                <w:rFonts w:ascii="Arial" w:hAnsi="Arial" w:cs="Arial"/>
                <w:b/>
                <w:sz w:val="16"/>
                <w:szCs w:val="16"/>
              </w:rPr>
            </w:pPr>
          </w:p>
          <w:p w:rsidRPr="00B85731" w:rsidR="007C639A" w:rsidP="00605167" w:rsidRDefault="007C639A" w14:paraId="3D383341" w14:textId="77777777">
            <w:pPr>
              <w:pStyle w:val="TableParagraph"/>
              <w:rPr>
                <w:rFonts w:ascii="Arial" w:hAnsi="Arial" w:cs="Arial"/>
                <w:b/>
                <w:sz w:val="16"/>
                <w:szCs w:val="16"/>
              </w:rPr>
            </w:pPr>
          </w:p>
          <w:p w:rsidRPr="00B85731" w:rsidR="007C639A" w:rsidP="00605167" w:rsidRDefault="007C639A" w14:paraId="3013092D" w14:textId="77777777">
            <w:pPr>
              <w:pStyle w:val="TableParagraph"/>
              <w:rPr>
                <w:rFonts w:ascii="Arial" w:hAnsi="Arial" w:cs="Arial"/>
                <w:b/>
                <w:sz w:val="16"/>
                <w:szCs w:val="16"/>
              </w:rPr>
            </w:pPr>
          </w:p>
          <w:p w:rsidRPr="00B85731" w:rsidR="007C639A" w:rsidP="00605167" w:rsidRDefault="007C639A" w14:paraId="6553BE8A" w14:textId="77777777">
            <w:pPr>
              <w:pStyle w:val="TableParagraph"/>
              <w:spacing w:before="119"/>
              <w:rPr>
                <w:rFonts w:ascii="Arial" w:hAnsi="Arial" w:cs="Arial"/>
                <w:b/>
                <w:sz w:val="16"/>
                <w:szCs w:val="16"/>
              </w:rPr>
            </w:pPr>
          </w:p>
          <w:p w:rsidRPr="00B85731" w:rsidR="007C639A" w:rsidP="00605167" w:rsidRDefault="007C639A" w14:paraId="58C1A101" w14:textId="77777777">
            <w:pPr>
              <w:pStyle w:val="TableParagraph"/>
              <w:ind w:left="17" w:right="1"/>
              <w:jc w:val="center"/>
              <w:rPr>
                <w:rFonts w:ascii="Arial" w:hAnsi="Arial" w:cs="Arial"/>
                <w:sz w:val="16"/>
                <w:szCs w:val="16"/>
              </w:rPr>
            </w:pPr>
            <w:r w:rsidRPr="00B85731">
              <w:rPr>
                <w:rFonts w:ascii="Arial" w:hAnsi="Arial" w:cs="Arial"/>
                <w:spacing w:val="-2"/>
                <w:sz w:val="16"/>
                <w:szCs w:val="16"/>
              </w:rPr>
              <w:t>30.475,00</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174A7A48" w14:textId="77777777">
            <w:pPr>
              <w:pStyle w:val="TableParagraph"/>
              <w:tabs>
                <w:tab w:val="left" w:pos="1229"/>
              </w:tabs>
              <w:spacing w:before="120"/>
              <w:ind w:left="110" w:right="91"/>
              <w:rPr>
                <w:rFonts w:ascii="Arial" w:hAnsi="Arial" w:cs="Arial"/>
                <w:sz w:val="16"/>
                <w:szCs w:val="16"/>
              </w:rPr>
            </w:pPr>
            <w:r w:rsidRPr="00B85731">
              <w:rPr>
                <w:rFonts w:ascii="Arial" w:hAnsi="Arial" w:cs="Arial"/>
                <w:sz w:val="16"/>
                <w:szCs w:val="16"/>
              </w:rPr>
              <w:t>Ugovor</w:t>
            </w:r>
            <w:r w:rsidRPr="00B85731">
              <w:rPr>
                <w:rFonts w:ascii="Arial" w:hAnsi="Arial" w:cs="Arial"/>
                <w:spacing w:val="-8"/>
                <w:sz w:val="16"/>
                <w:szCs w:val="16"/>
              </w:rPr>
              <w:t xml:space="preserve"> </w:t>
            </w:r>
            <w:r w:rsidRPr="00B85731">
              <w:rPr>
                <w:rFonts w:ascii="Arial" w:hAnsi="Arial" w:cs="Arial"/>
                <w:sz w:val="16"/>
                <w:szCs w:val="16"/>
              </w:rPr>
              <w:t>o</w:t>
            </w:r>
            <w:r w:rsidRPr="00B85731">
              <w:rPr>
                <w:rFonts w:ascii="Arial" w:hAnsi="Arial" w:cs="Arial"/>
                <w:spacing w:val="-10"/>
                <w:sz w:val="16"/>
                <w:szCs w:val="16"/>
              </w:rPr>
              <w:t xml:space="preserve"> </w:t>
            </w:r>
            <w:r w:rsidRPr="00B85731">
              <w:rPr>
                <w:rFonts w:ascii="Arial" w:hAnsi="Arial" w:cs="Arial"/>
                <w:sz w:val="16"/>
                <w:szCs w:val="16"/>
              </w:rPr>
              <w:t xml:space="preserve">zajmu </w:t>
            </w:r>
            <w:r w:rsidRPr="00B85731">
              <w:rPr>
                <w:rFonts w:ascii="Arial" w:hAnsi="Arial" w:cs="Arial"/>
                <w:spacing w:val="-2"/>
                <w:sz w:val="16"/>
                <w:szCs w:val="16"/>
              </w:rPr>
              <w:t>70/12124</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1F41EA9C" w14:textId="77777777">
            <w:pPr>
              <w:pStyle w:val="TableParagraph"/>
              <w:spacing w:before="1" w:line="229" w:lineRule="exact"/>
              <w:ind w:left="110"/>
              <w:rPr>
                <w:rFonts w:ascii="Arial" w:hAnsi="Arial" w:cs="Arial"/>
                <w:sz w:val="16"/>
                <w:szCs w:val="16"/>
              </w:rPr>
            </w:pPr>
            <w:r w:rsidRPr="00B85731">
              <w:rPr>
                <w:rFonts w:ascii="Arial" w:hAnsi="Arial" w:cs="Arial"/>
                <w:spacing w:val="-2"/>
                <w:sz w:val="16"/>
                <w:szCs w:val="16"/>
              </w:rPr>
              <w:t>07.05.2019.,</w:t>
            </w:r>
          </w:p>
          <w:p w:rsidRPr="00B85731" w:rsidR="007C639A" w:rsidP="00605167" w:rsidRDefault="007C639A" w14:paraId="3ED21CF7" w14:textId="77777777">
            <w:pPr>
              <w:pStyle w:val="TableParagraph"/>
              <w:tabs>
                <w:tab w:val="left" w:pos="1286"/>
              </w:tabs>
              <w:spacing w:line="229" w:lineRule="exact"/>
              <w:ind w:left="110"/>
              <w:rPr>
                <w:rFonts w:ascii="Arial" w:hAnsi="Arial" w:cs="Arial"/>
                <w:sz w:val="16"/>
                <w:szCs w:val="16"/>
              </w:rPr>
            </w:pPr>
            <w:r w:rsidRPr="00B85731">
              <w:rPr>
                <w:rFonts w:ascii="Arial" w:hAnsi="Arial" w:cs="Arial"/>
                <w:spacing w:val="-2"/>
                <w:sz w:val="16"/>
                <w:szCs w:val="16"/>
              </w:rPr>
              <w:t>Izvod</w:t>
            </w:r>
            <w:r w:rsidRPr="00B85731">
              <w:rPr>
                <w:rFonts w:ascii="Arial" w:hAnsi="Arial" w:cs="Arial"/>
                <w:sz w:val="16"/>
                <w:szCs w:val="16"/>
              </w:rPr>
              <w:tab/>
            </w:r>
            <w:r w:rsidRPr="00B85731">
              <w:rPr>
                <w:rFonts w:ascii="Arial" w:hAnsi="Arial" w:cs="Arial"/>
                <w:spacing w:val="-5"/>
                <w:sz w:val="16"/>
                <w:szCs w:val="16"/>
              </w:rPr>
              <w:t>iz</w:t>
            </w:r>
          </w:p>
          <w:p w:rsidRPr="00B85731" w:rsidR="007C639A" w:rsidP="00605167" w:rsidRDefault="007C639A" w14:paraId="1DAE15B6" w14:textId="77777777">
            <w:pPr>
              <w:pStyle w:val="TableParagraph"/>
              <w:tabs>
                <w:tab w:val="left" w:pos="1229"/>
              </w:tabs>
              <w:ind w:left="110" w:right="92"/>
              <w:rPr>
                <w:rFonts w:ascii="Arial" w:hAnsi="Arial" w:cs="Arial"/>
                <w:sz w:val="16"/>
                <w:szCs w:val="16"/>
              </w:rPr>
            </w:pPr>
            <w:r w:rsidRPr="00B85731">
              <w:rPr>
                <w:rFonts w:ascii="Arial" w:hAnsi="Arial" w:cs="Arial"/>
                <w:spacing w:val="-2"/>
                <w:sz w:val="16"/>
                <w:szCs w:val="16"/>
              </w:rPr>
              <w:t>poslovnih</w:t>
            </w:r>
            <w:r w:rsidRPr="00B85731">
              <w:rPr>
                <w:rFonts w:ascii="Arial" w:hAnsi="Arial" w:cs="Arial"/>
                <w:spacing w:val="40"/>
                <w:sz w:val="16"/>
                <w:szCs w:val="16"/>
              </w:rPr>
              <w:t xml:space="preserve"> </w:t>
            </w:r>
            <w:r w:rsidRPr="00B85731">
              <w:rPr>
                <w:rFonts w:ascii="Arial" w:hAnsi="Arial" w:cs="Arial"/>
                <w:spacing w:val="-2"/>
                <w:sz w:val="16"/>
                <w:szCs w:val="16"/>
              </w:rPr>
              <w:t xml:space="preserve">knjiga, </w:t>
            </w:r>
            <w:r w:rsidRPr="00B85731">
              <w:rPr>
                <w:rFonts w:ascii="Arial" w:hAnsi="Arial" w:cs="Arial"/>
                <w:sz w:val="16"/>
                <w:szCs w:val="16"/>
              </w:rPr>
              <w:t>Zadužnica</w:t>
            </w:r>
            <w:r w:rsidRPr="00B85731">
              <w:rPr>
                <w:rFonts w:ascii="Arial" w:hAnsi="Arial" w:cs="Arial"/>
                <w:spacing w:val="40"/>
                <w:sz w:val="16"/>
                <w:szCs w:val="16"/>
              </w:rPr>
              <w:t xml:space="preserve"> </w:t>
            </w:r>
            <w:r w:rsidRPr="00B85731">
              <w:rPr>
                <w:rFonts w:ascii="Arial" w:hAnsi="Arial" w:cs="Arial"/>
                <w:sz w:val="16"/>
                <w:szCs w:val="16"/>
              </w:rPr>
              <w:t xml:space="preserve">OV- </w:t>
            </w:r>
            <w:r w:rsidRPr="00B85731">
              <w:rPr>
                <w:rFonts w:ascii="Arial" w:hAnsi="Arial" w:cs="Arial"/>
                <w:spacing w:val="-2"/>
                <w:sz w:val="16"/>
                <w:szCs w:val="16"/>
              </w:rPr>
              <w:t>7664/2019</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3A83A2C3" w14:textId="77777777">
            <w:pPr>
              <w:pStyle w:val="TableParagraph"/>
              <w:spacing w:line="229" w:lineRule="exact"/>
              <w:ind w:left="110"/>
              <w:rPr>
                <w:rFonts w:ascii="Arial" w:hAnsi="Arial" w:cs="Arial"/>
                <w:sz w:val="16"/>
                <w:szCs w:val="16"/>
              </w:rPr>
            </w:pPr>
            <w:r w:rsidRPr="00B85731">
              <w:rPr>
                <w:rFonts w:ascii="Arial" w:hAnsi="Arial" w:cs="Arial"/>
                <w:spacing w:val="-2"/>
                <w:sz w:val="16"/>
                <w:szCs w:val="16"/>
              </w:rPr>
              <w:t>07.05.2019.</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6707DCCB" w14:textId="77777777">
            <w:pPr>
              <w:pStyle w:val="TableParagraph"/>
              <w:rPr>
                <w:rFonts w:ascii="Arial" w:hAnsi="Arial" w:cs="Arial"/>
                <w:b/>
                <w:sz w:val="16"/>
                <w:szCs w:val="16"/>
              </w:rPr>
            </w:pPr>
          </w:p>
          <w:p w:rsidRPr="00B85731" w:rsidR="007C639A" w:rsidP="00605167" w:rsidRDefault="007C639A" w14:paraId="33AE3C4D" w14:textId="77777777">
            <w:pPr>
              <w:pStyle w:val="TableParagraph"/>
              <w:rPr>
                <w:rFonts w:ascii="Arial" w:hAnsi="Arial" w:cs="Arial"/>
                <w:b/>
                <w:sz w:val="16"/>
                <w:szCs w:val="16"/>
              </w:rPr>
            </w:pPr>
          </w:p>
          <w:p w:rsidRPr="00B85731" w:rsidR="007C639A" w:rsidP="00605167" w:rsidRDefault="007C639A" w14:paraId="3E4C26AC" w14:textId="77777777">
            <w:pPr>
              <w:pStyle w:val="TableParagraph"/>
              <w:rPr>
                <w:rFonts w:ascii="Arial" w:hAnsi="Arial" w:cs="Arial"/>
                <w:b/>
                <w:sz w:val="16"/>
                <w:szCs w:val="16"/>
              </w:rPr>
            </w:pPr>
          </w:p>
          <w:p w:rsidRPr="00B85731" w:rsidR="007C639A" w:rsidP="00605167" w:rsidRDefault="007C639A" w14:paraId="0A746004" w14:textId="77777777">
            <w:pPr>
              <w:pStyle w:val="TableParagraph"/>
              <w:spacing w:before="119"/>
              <w:rPr>
                <w:rFonts w:ascii="Arial" w:hAnsi="Arial" w:cs="Arial"/>
                <w:b/>
                <w:sz w:val="16"/>
                <w:szCs w:val="16"/>
              </w:rPr>
            </w:pPr>
          </w:p>
          <w:p w:rsidRPr="00B85731" w:rsidR="007C639A" w:rsidP="00605167" w:rsidRDefault="007C639A" w14:paraId="2D943087" w14:textId="77777777">
            <w:pPr>
              <w:pStyle w:val="TableParagraph"/>
              <w:ind w:left="17" w:right="2"/>
              <w:jc w:val="center"/>
              <w:rPr>
                <w:rFonts w:ascii="Arial" w:hAnsi="Arial" w:cs="Arial"/>
                <w:sz w:val="16"/>
                <w:szCs w:val="16"/>
              </w:rPr>
            </w:pPr>
            <w:r w:rsidRPr="00B85731">
              <w:rPr>
                <w:rFonts w:ascii="Arial" w:hAnsi="Arial" w:cs="Arial"/>
                <w:spacing w:val="-2"/>
                <w:sz w:val="16"/>
                <w:szCs w:val="16"/>
              </w:rPr>
              <w:t>30.475,00</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291671ED" w14:textId="77777777">
            <w:pPr>
              <w:pStyle w:val="TableParagraph"/>
              <w:tabs>
                <w:tab w:val="left" w:pos="1228"/>
              </w:tabs>
              <w:spacing w:before="120"/>
              <w:ind w:left="109" w:right="92"/>
              <w:rPr>
                <w:rFonts w:ascii="Arial" w:hAnsi="Arial" w:cs="Arial"/>
                <w:sz w:val="16"/>
                <w:szCs w:val="16"/>
              </w:rPr>
            </w:pPr>
            <w:r w:rsidRPr="00B85731">
              <w:rPr>
                <w:rFonts w:ascii="Arial" w:hAnsi="Arial" w:cs="Arial"/>
                <w:sz w:val="16"/>
                <w:szCs w:val="16"/>
              </w:rPr>
              <w:t>Ugovor</w:t>
            </w:r>
            <w:r w:rsidRPr="00B85731">
              <w:rPr>
                <w:rFonts w:ascii="Arial" w:hAnsi="Arial" w:cs="Arial"/>
                <w:spacing w:val="-8"/>
                <w:sz w:val="16"/>
                <w:szCs w:val="16"/>
              </w:rPr>
              <w:t xml:space="preserve"> </w:t>
            </w:r>
            <w:r w:rsidRPr="00B85731">
              <w:rPr>
                <w:rFonts w:ascii="Arial" w:hAnsi="Arial" w:cs="Arial"/>
                <w:sz w:val="16"/>
                <w:szCs w:val="16"/>
              </w:rPr>
              <w:t>o</w:t>
            </w:r>
            <w:r w:rsidRPr="00B85731">
              <w:rPr>
                <w:rFonts w:ascii="Arial" w:hAnsi="Arial" w:cs="Arial"/>
                <w:spacing w:val="-10"/>
                <w:sz w:val="16"/>
                <w:szCs w:val="16"/>
              </w:rPr>
              <w:t xml:space="preserve"> </w:t>
            </w:r>
            <w:r w:rsidRPr="00B85731">
              <w:rPr>
                <w:rFonts w:ascii="Arial" w:hAnsi="Arial" w:cs="Arial"/>
                <w:sz w:val="16"/>
                <w:szCs w:val="16"/>
              </w:rPr>
              <w:t xml:space="preserve">zajmu </w:t>
            </w:r>
            <w:r w:rsidRPr="00B85731">
              <w:rPr>
                <w:rFonts w:ascii="Arial" w:hAnsi="Arial" w:cs="Arial"/>
                <w:spacing w:val="-2"/>
                <w:sz w:val="16"/>
                <w:szCs w:val="16"/>
              </w:rPr>
              <w:t>70/12124</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5D1D647E" w14:textId="77777777">
            <w:pPr>
              <w:pStyle w:val="TableParagraph"/>
              <w:spacing w:before="1" w:line="229" w:lineRule="exact"/>
              <w:ind w:left="109"/>
              <w:rPr>
                <w:rFonts w:ascii="Arial" w:hAnsi="Arial" w:cs="Arial"/>
                <w:sz w:val="16"/>
                <w:szCs w:val="16"/>
              </w:rPr>
            </w:pPr>
            <w:r w:rsidRPr="00B85731">
              <w:rPr>
                <w:rFonts w:ascii="Arial" w:hAnsi="Arial" w:cs="Arial"/>
                <w:spacing w:val="-2"/>
                <w:sz w:val="16"/>
                <w:szCs w:val="16"/>
              </w:rPr>
              <w:t>07.05.2019.,</w:t>
            </w:r>
          </w:p>
          <w:p w:rsidRPr="00B85731" w:rsidR="007C639A" w:rsidP="00605167" w:rsidRDefault="007C639A" w14:paraId="4BA515FB" w14:textId="77777777">
            <w:pPr>
              <w:pStyle w:val="TableParagraph"/>
              <w:tabs>
                <w:tab w:val="left" w:pos="1285"/>
              </w:tabs>
              <w:spacing w:line="229" w:lineRule="exact"/>
              <w:ind w:left="109"/>
              <w:rPr>
                <w:rFonts w:ascii="Arial" w:hAnsi="Arial" w:cs="Arial"/>
                <w:sz w:val="16"/>
                <w:szCs w:val="16"/>
              </w:rPr>
            </w:pPr>
            <w:r w:rsidRPr="00B85731">
              <w:rPr>
                <w:rFonts w:ascii="Arial" w:hAnsi="Arial" w:cs="Arial"/>
                <w:spacing w:val="-2"/>
                <w:sz w:val="16"/>
                <w:szCs w:val="16"/>
              </w:rPr>
              <w:t>Izvod</w:t>
            </w:r>
            <w:r w:rsidRPr="00B85731">
              <w:rPr>
                <w:rFonts w:ascii="Arial" w:hAnsi="Arial" w:cs="Arial"/>
                <w:sz w:val="16"/>
                <w:szCs w:val="16"/>
              </w:rPr>
              <w:tab/>
            </w:r>
            <w:r w:rsidRPr="00B85731">
              <w:rPr>
                <w:rFonts w:ascii="Arial" w:hAnsi="Arial" w:cs="Arial"/>
                <w:spacing w:val="-5"/>
                <w:sz w:val="16"/>
                <w:szCs w:val="16"/>
              </w:rPr>
              <w:t>iz</w:t>
            </w:r>
          </w:p>
          <w:p w:rsidRPr="00B85731" w:rsidR="007C639A" w:rsidP="00605167" w:rsidRDefault="007C639A" w14:paraId="174920B8" w14:textId="77777777">
            <w:pPr>
              <w:pStyle w:val="TableParagraph"/>
              <w:tabs>
                <w:tab w:val="left" w:pos="1228"/>
              </w:tabs>
              <w:ind w:left="109" w:right="93"/>
              <w:rPr>
                <w:rFonts w:ascii="Arial" w:hAnsi="Arial" w:cs="Arial"/>
                <w:sz w:val="16"/>
                <w:szCs w:val="16"/>
              </w:rPr>
            </w:pPr>
            <w:r w:rsidRPr="00B85731">
              <w:rPr>
                <w:rFonts w:ascii="Arial" w:hAnsi="Arial" w:cs="Arial"/>
                <w:spacing w:val="-2"/>
                <w:sz w:val="16"/>
                <w:szCs w:val="16"/>
              </w:rPr>
              <w:t>poslovnih</w:t>
            </w:r>
            <w:r w:rsidRPr="00B85731">
              <w:rPr>
                <w:rFonts w:ascii="Arial" w:hAnsi="Arial" w:cs="Arial"/>
                <w:spacing w:val="40"/>
                <w:sz w:val="16"/>
                <w:szCs w:val="16"/>
              </w:rPr>
              <w:t xml:space="preserve"> </w:t>
            </w:r>
            <w:r w:rsidRPr="00B85731">
              <w:rPr>
                <w:rFonts w:ascii="Arial" w:hAnsi="Arial" w:cs="Arial"/>
                <w:spacing w:val="-2"/>
                <w:sz w:val="16"/>
                <w:szCs w:val="16"/>
              </w:rPr>
              <w:t xml:space="preserve">knjiga, </w:t>
            </w:r>
            <w:r w:rsidRPr="00B85731">
              <w:rPr>
                <w:rFonts w:ascii="Arial" w:hAnsi="Arial" w:cs="Arial"/>
                <w:sz w:val="16"/>
                <w:szCs w:val="16"/>
              </w:rPr>
              <w:t>Zadužnica</w:t>
            </w:r>
            <w:r w:rsidRPr="00B85731">
              <w:rPr>
                <w:rFonts w:ascii="Arial" w:hAnsi="Arial" w:cs="Arial"/>
                <w:spacing w:val="40"/>
                <w:sz w:val="16"/>
                <w:szCs w:val="16"/>
              </w:rPr>
              <w:t xml:space="preserve"> </w:t>
            </w:r>
            <w:r w:rsidRPr="00B85731">
              <w:rPr>
                <w:rFonts w:ascii="Arial" w:hAnsi="Arial" w:cs="Arial"/>
                <w:sz w:val="16"/>
                <w:szCs w:val="16"/>
              </w:rPr>
              <w:t xml:space="preserve">OV- </w:t>
            </w:r>
            <w:r w:rsidRPr="00B85731">
              <w:rPr>
                <w:rFonts w:ascii="Arial" w:hAnsi="Arial" w:cs="Arial"/>
                <w:spacing w:val="-2"/>
                <w:sz w:val="16"/>
                <w:szCs w:val="16"/>
              </w:rPr>
              <w:t>7664/2019</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6B78E0D9" w14:textId="77777777">
            <w:pPr>
              <w:pStyle w:val="TableParagraph"/>
              <w:spacing w:line="229" w:lineRule="exact"/>
              <w:ind w:left="109"/>
              <w:rPr>
                <w:rFonts w:ascii="Arial" w:hAnsi="Arial" w:cs="Arial"/>
                <w:sz w:val="16"/>
                <w:szCs w:val="16"/>
              </w:rPr>
            </w:pPr>
            <w:r w:rsidRPr="00B85731">
              <w:rPr>
                <w:rFonts w:ascii="Arial" w:hAnsi="Arial" w:cs="Arial"/>
                <w:spacing w:val="-2"/>
                <w:sz w:val="16"/>
                <w:szCs w:val="16"/>
              </w:rPr>
              <w:t>07.05.2019.</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1756D2E8" w14:textId="77777777">
            <w:pPr>
              <w:pStyle w:val="TableParagraph"/>
              <w:rPr>
                <w:rFonts w:ascii="Arial" w:hAnsi="Arial" w:cs="Arial"/>
                <w:b/>
                <w:sz w:val="16"/>
                <w:szCs w:val="16"/>
              </w:rPr>
            </w:pPr>
          </w:p>
          <w:p w:rsidRPr="00B85731" w:rsidR="007C639A" w:rsidP="00605167" w:rsidRDefault="007C639A" w14:paraId="78E5BB4F" w14:textId="77777777">
            <w:pPr>
              <w:pStyle w:val="TableParagraph"/>
              <w:rPr>
                <w:rFonts w:ascii="Arial" w:hAnsi="Arial" w:cs="Arial"/>
                <w:b/>
                <w:sz w:val="16"/>
                <w:szCs w:val="16"/>
              </w:rPr>
            </w:pPr>
          </w:p>
          <w:p w:rsidRPr="00B85731" w:rsidR="007C639A" w:rsidP="00605167" w:rsidRDefault="007C639A" w14:paraId="204FCC46" w14:textId="77777777">
            <w:pPr>
              <w:pStyle w:val="TableParagraph"/>
              <w:spacing w:before="119"/>
              <w:rPr>
                <w:rFonts w:ascii="Arial" w:hAnsi="Arial" w:cs="Arial"/>
                <w:b/>
                <w:sz w:val="16"/>
                <w:szCs w:val="16"/>
              </w:rPr>
            </w:pPr>
          </w:p>
          <w:p w:rsidRPr="00B85731" w:rsidR="007C639A" w:rsidP="00605167" w:rsidRDefault="007C639A" w14:paraId="305C5599" w14:textId="77777777">
            <w:pPr>
              <w:pStyle w:val="TableParagraph"/>
              <w:ind w:left="106" w:right="98"/>
              <w:rPr>
                <w:rFonts w:ascii="Arial" w:hAnsi="Arial" w:cs="Arial"/>
                <w:sz w:val="16"/>
                <w:szCs w:val="16"/>
              </w:rPr>
            </w:pPr>
            <w:r w:rsidRPr="00B85731">
              <w:rPr>
                <w:rFonts w:ascii="Arial" w:hAnsi="Arial" w:cs="Arial"/>
                <w:sz w:val="16"/>
                <w:szCs w:val="16"/>
              </w:rPr>
              <w:t>Zadužnica</w:t>
            </w:r>
            <w:r w:rsidRPr="00B85731">
              <w:rPr>
                <w:rFonts w:ascii="Arial" w:hAnsi="Arial" w:cs="Arial"/>
                <w:spacing w:val="-13"/>
                <w:sz w:val="16"/>
                <w:szCs w:val="16"/>
              </w:rPr>
              <w:t xml:space="preserve"> </w:t>
            </w:r>
            <w:r w:rsidRPr="00B85731">
              <w:rPr>
                <w:rFonts w:ascii="Arial" w:hAnsi="Arial" w:cs="Arial"/>
                <w:sz w:val="16"/>
                <w:szCs w:val="16"/>
              </w:rPr>
              <w:t>OV- 7664/2019 od</w:t>
            </w:r>
          </w:p>
          <w:p w:rsidRPr="00B85731" w:rsidR="007C639A" w:rsidP="00605167" w:rsidRDefault="007C639A" w14:paraId="614CA2F3" w14:textId="77777777">
            <w:pPr>
              <w:pStyle w:val="TableParagraph"/>
              <w:spacing w:before="1"/>
              <w:ind w:left="106"/>
              <w:rPr>
                <w:rFonts w:ascii="Arial" w:hAnsi="Arial" w:cs="Arial"/>
                <w:sz w:val="16"/>
                <w:szCs w:val="16"/>
              </w:rPr>
            </w:pPr>
            <w:r w:rsidRPr="00B85731">
              <w:rPr>
                <w:rFonts w:ascii="Arial" w:hAnsi="Arial" w:cs="Arial"/>
                <w:spacing w:val="-2"/>
                <w:sz w:val="16"/>
                <w:szCs w:val="16"/>
              </w:rPr>
              <w:t>07.05.2019.</w:t>
            </w:r>
          </w:p>
        </w:tc>
      </w:tr>
      <w:tr w:rsidRPr="00B85731" w:rsidR="00072198" w:rsidTr="00F36845" w14:paraId="0A4FDE2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701"/>
        </w:trPr>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25DC53A7" w14:textId="77777777">
            <w:pPr>
              <w:pStyle w:val="TableParagraph"/>
              <w:rPr>
                <w:rFonts w:ascii="Arial" w:hAnsi="Arial" w:cs="Arial"/>
                <w:b/>
                <w:sz w:val="16"/>
                <w:szCs w:val="16"/>
              </w:rPr>
            </w:pPr>
          </w:p>
          <w:p w:rsidRPr="00B85731" w:rsidR="007C639A" w:rsidP="00605167" w:rsidRDefault="007C639A" w14:paraId="108206E9" w14:textId="77777777">
            <w:pPr>
              <w:pStyle w:val="TableParagraph"/>
              <w:rPr>
                <w:rFonts w:ascii="Arial" w:hAnsi="Arial" w:cs="Arial"/>
                <w:b/>
                <w:sz w:val="16"/>
                <w:szCs w:val="16"/>
              </w:rPr>
            </w:pPr>
          </w:p>
          <w:p w:rsidRPr="00B85731" w:rsidR="007C639A" w:rsidP="00605167" w:rsidRDefault="007C639A" w14:paraId="674FD8EE" w14:textId="77777777">
            <w:pPr>
              <w:pStyle w:val="TableParagraph"/>
              <w:rPr>
                <w:rFonts w:ascii="Arial" w:hAnsi="Arial" w:cs="Arial"/>
                <w:b/>
                <w:sz w:val="16"/>
                <w:szCs w:val="16"/>
              </w:rPr>
            </w:pPr>
          </w:p>
          <w:p w:rsidRPr="00B85731" w:rsidR="007C639A" w:rsidP="00605167" w:rsidRDefault="007C639A" w14:paraId="7D421CD1" w14:textId="77777777">
            <w:pPr>
              <w:pStyle w:val="TableParagraph"/>
              <w:rPr>
                <w:rFonts w:ascii="Arial" w:hAnsi="Arial" w:cs="Arial"/>
                <w:b/>
                <w:sz w:val="16"/>
                <w:szCs w:val="16"/>
              </w:rPr>
            </w:pPr>
          </w:p>
          <w:p w:rsidRPr="00B85731" w:rsidR="007C639A" w:rsidP="00605167" w:rsidRDefault="007C639A" w14:paraId="6C586F84" w14:textId="77777777">
            <w:pPr>
              <w:pStyle w:val="TableParagraph"/>
              <w:rPr>
                <w:rFonts w:ascii="Arial" w:hAnsi="Arial" w:cs="Arial"/>
                <w:b/>
                <w:sz w:val="16"/>
                <w:szCs w:val="16"/>
              </w:rPr>
            </w:pPr>
          </w:p>
          <w:p w:rsidRPr="00B85731" w:rsidR="007C639A" w:rsidP="00605167" w:rsidRDefault="007C639A" w14:paraId="17BB02E2" w14:textId="77777777">
            <w:pPr>
              <w:pStyle w:val="TableParagraph"/>
              <w:rPr>
                <w:rFonts w:ascii="Arial" w:hAnsi="Arial" w:cs="Arial"/>
                <w:b/>
                <w:sz w:val="16"/>
                <w:szCs w:val="16"/>
              </w:rPr>
            </w:pPr>
          </w:p>
          <w:p w:rsidRPr="00B85731" w:rsidR="007C639A" w:rsidP="00605167" w:rsidRDefault="007C639A" w14:paraId="7C6A492D" w14:textId="77777777">
            <w:pPr>
              <w:pStyle w:val="TableParagraph"/>
              <w:rPr>
                <w:rFonts w:ascii="Arial" w:hAnsi="Arial" w:cs="Arial"/>
                <w:b/>
                <w:sz w:val="16"/>
                <w:szCs w:val="16"/>
              </w:rPr>
            </w:pPr>
          </w:p>
          <w:p w:rsidRPr="00B85731" w:rsidR="007C639A" w:rsidP="00605167" w:rsidRDefault="007C639A" w14:paraId="14864294" w14:textId="77777777">
            <w:pPr>
              <w:pStyle w:val="TableParagraph"/>
              <w:rPr>
                <w:rFonts w:ascii="Arial" w:hAnsi="Arial" w:cs="Arial"/>
                <w:b/>
                <w:sz w:val="16"/>
                <w:szCs w:val="16"/>
              </w:rPr>
            </w:pPr>
          </w:p>
          <w:p w:rsidRPr="00B85731" w:rsidR="007C639A" w:rsidP="00605167" w:rsidRDefault="007C639A" w14:paraId="7DB4EBB9" w14:textId="77777777">
            <w:pPr>
              <w:pStyle w:val="TableParagraph"/>
              <w:rPr>
                <w:rFonts w:ascii="Arial" w:hAnsi="Arial" w:cs="Arial"/>
                <w:b/>
                <w:sz w:val="16"/>
                <w:szCs w:val="16"/>
              </w:rPr>
            </w:pPr>
          </w:p>
          <w:p w:rsidRPr="00B85731" w:rsidR="007C639A" w:rsidP="00605167" w:rsidRDefault="007C639A" w14:paraId="20C40EBF" w14:textId="77777777">
            <w:pPr>
              <w:pStyle w:val="TableParagraph"/>
              <w:spacing w:before="76"/>
              <w:rPr>
                <w:rFonts w:ascii="Arial" w:hAnsi="Arial" w:cs="Arial"/>
                <w:b/>
                <w:sz w:val="16"/>
                <w:szCs w:val="16"/>
              </w:rPr>
            </w:pPr>
          </w:p>
          <w:p w:rsidRPr="00B85731" w:rsidR="007C639A" w:rsidP="00605167" w:rsidRDefault="007C639A" w14:paraId="1C7676A7" w14:textId="77777777">
            <w:pPr>
              <w:pStyle w:val="TableParagraph"/>
              <w:ind w:left="14" w:right="29"/>
              <w:jc w:val="center"/>
              <w:rPr>
                <w:rFonts w:ascii="Arial" w:hAnsi="Arial" w:cs="Arial"/>
                <w:sz w:val="16"/>
                <w:szCs w:val="16"/>
              </w:rPr>
            </w:pPr>
            <w:r w:rsidRPr="00B85731">
              <w:rPr>
                <w:rFonts w:ascii="Arial" w:hAnsi="Arial" w:cs="Arial"/>
                <w:spacing w:val="-5"/>
                <w:sz w:val="16"/>
                <w:szCs w:val="16"/>
              </w:rPr>
              <w:t>12.</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07B2A02A" w14:textId="77777777">
            <w:pPr>
              <w:pStyle w:val="TableParagraph"/>
              <w:rPr>
                <w:rFonts w:ascii="Arial" w:hAnsi="Arial" w:cs="Arial"/>
                <w:b/>
                <w:sz w:val="16"/>
                <w:szCs w:val="16"/>
              </w:rPr>
            </w:pPr>
          </w:p>
          <w:p w:rsidRPr="00B85731" w:rsidR="007C639A" w:rsidP="00605167" w:rsidRDefault="007C639A" w14:paraId="6AB72746" w14:textId="77777777">
            <w:pPr>
              <w:pStyle w:val="TableParagraph"/>
              <w:rPr>
                <w:rFonts w:ascii="Arial" w:hAnsi="Arial" w:cs="Arial"/>
                <w:b/>
                <w:sz w:val="16"/>
                <w:szCs w:val="16"/>
              </w:rPr>
            </w:pPr>
          </w:p>
          <w:p w:rsidRPr="00B85731" w:rsidR="007C639A" w:rsidP="00605167" w:rsidRDefault="007C639A" w14:paraId="0F6A953B" w14:textId="77777777">
            <w:pPr>
              <w:pStyle w:val="TableParagraph"/>
              <w:rPr>
                <w:rFonts w:ascii="Arial" w:hAnsi="Arial" w:cs="Arial"/>
                <w:b/>
                <w:sz w:val="16"/>
                <w:szCs w:val="16"/>
              </w:rPr>
            </w:pPr>
          </w:p>
          <w:p w:rsidRPr="00B85731" w:rsidR="007C639A" w:rsidP="00605167" w:rsidRDefault="007C639A" w14:paraId="06EBA206" w14:textId="77777777">
            <w:pPr>
              <w:pStyle w:val="TableParagraph"/>
              <w:rPr>
                <w:rFonts w:ascii="Arial" w:hAnsi="Arial" w:cs="Arial"/>
                <w:b/>
                <w:sz w:val="16"/>
                <w:szCs w:val="16"/>
              </w:rPr>
            </w:pPr>
          </w:p>
          <w:p w:rsidRPr="00B85731" w:rsidR="007C639A" w:rsidP="00605167" w:rsidRDefault="007C639A" w14:paraId="18B36C64" w14:textId="77777777">
            <w:pPr>
              <w:pStyle w:val="TableParagraph"/>
              <w:rPr>
                <w:rFonts w:ascii="Arial" w:hAnsi="Arial" w:cs="Arial"/>
                <w:b/>
                <w:sz w:val="16"/>
                <w:szCs w:val="16"/>
              </w:rPr>
            </w:pPr>
          </w:p>
          <w:p w:rsidRPr="00B85731" w:rsidR="007C639A" w:rsidP="00605167" w:rsidRDefault="007C639A" w14:paraId="3651F240" w14:textId="77777777">
            <w:pPr>
              <w:pStyle w:val="TableParagraph"/>
              <w:rPr>
                <w:rFonts w:ascii="Arial" w:hAnsi="Arial" w:cs="Arial"/>
                <w:b/>
                <w:sz w:val="16"/>
                <w:szCs w:val="16"/>
              </w:rPr>
            </w:pPr>
          </w:p>
          <w:p w:rsidRPr="00B85731" w:rsidR="007C639A" w:rsidP="00605167" w:rsidRDefault="007C639A" w14:paraId="00C74464" w14:textId="77777777">
            <w:pPr>
              <w:pStyle w:val="TableParagraph"/>
              <w:rPr>
                <w:rFonts w:ascii="Arial" w:hAnsi="Arial" w:cs="Arial"/>
                <w:b/>
                <w:sz w:val="16"/>
                <w:szCs w:val="16"/>
              </w:rPr>
            </w:pPr>
          </w:p>
          <w:p w:rsidRPr="00B85731" w:rsidR="007C639A" w:rsidP="00605167" w:rsidRDefault="007C639A" w14:paraId="77975A36" w14:textId="77777777">
            <w:pPr>
              <w:pStyle w:val="TableParagraph"/>
              <w:rPr>
                <w:rFonts w:ascii="Arial" w:hAnsi="Arial" w:cs="Arial"/>
                <w:b/>
                <w:sz w:val="16"/>
                <w:szCs w:val="16"/>
              </w:rPr>
            </w:pPr>
          </w:p>
          <w:p w:rsidRPr="00B85731" w:rsidR="007C639A" w:rsidP="00605167" w:rsidRDefault="007C639A" w14:paraId="046CB811" w14:textId="77777777">
            <w:pPr>
              <w:pStyle w:val="TableParagraph"/>
              <w:spacing w:before="191"/>
              <w:rPr>
                <w:rFonts w:ascii="Arial" w:hAnsi="Arial" w:cs="Arial"/>
                <w:b/>
                <w:sz w:val="16"/>
                <w:szCs w:val="16"/>
              </w:rPr>
            </w:pPr>
          </w:p>
          <w:p w:rsidRPr="00B85731" w:rsidR="007C639A" w:rsidP="00605167" w:rsidRDefault="007C639A" w14:paraId="30A68CBE" w14:textId="77777777">
            <w:pPr>
              <w:pStyle w:val="TableParagraph"/>
              <w:ind w:left="362" w:hanging="137"/>
              <w:rPr>
                <w:rFonts w:ascii="Arial" w:hAnsi="Arial" w:cs="Arial"/>
                <w:sz w:val="16"/>
                <w:szCs w:val="16"/>
              </w:rPr>
            </w:pPr>
            <w:r w:rsidRPr="00B85731">
              <w:rPr>
                <w:rFonts w:ascii="Arial" w:hAnsi="Arial" w:cs="Arial"/>
                <w:spacing w:val="-2"/>
                <w:sz w:val="16"/>
                <w:szCs w:val="16"/>
              </w:rPr>
              <w:t xml:space="preserve">Raiffeisenbank </w:t>
            </w:r>
          </w:p>
          <w:p w:rsidRPr="00B85731" w:rsidR="007C639A" w:rsidP="00605167" w:rsidRDefault="007C639A" w14:paraId="59DE1926" w14:textId="79684832">
            <w:pPr>
              <w:pStyle w:val="TableParagraph"/>
              <w:ind w:left="362" w:hanging="137"/>
              <w:rPr>
                <w:rFonts w:ascii="Arial" w:hAnsi="Arial" w:cs="Arial"/>
                <w:sz w:val="16"/>
                <w:szCs w:val="16"/>
              </w:rPr>
            </w:pPr>
            <w:r w:rsidRPr="00B85731">
              <w:rPr>
                <w:rFonts w:ascii="Arial" w:hAnsi="Arial" w:cs="Arial"/>
                <w:sz w:val="16"/>
                <w:szCs w:val="16"/>
              </w:rPr>
              <w:t>Austria d.d.</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3877B0C1" w14:textId="77777777">
            <w:pPr>
              <w:pStyle w:val="TableParagraph"/>
              <w:rPr>
                <w:rFonts w:ascii="Arial" w:hAnsi="Arial" w:cs="Arial"/>
                <w:b/>
                <w:sz w:val="16"/>
                <w:szCs w:val="16"/>
              </w:rPr>
            </w:pPr>
          </w:p>
          <w:p w:rsidRPr="00B85731" w:rsidR="007C639A" w:rsidP="00605167" w:rsidRDefault="007C639A" w14:paraId="62C4AFCE" w14:textId="77777777">
            <w:pPr>
              <w:pStyle w:val="TableParagraph"/>
              <w:rPr>
                <w:rFonts w:ascii="Arial" w:hAnsi="Arial" w:cs="Arial"/>
                <w:b/>
                <w:sz w:val="16"/>
                <w:szCs w:val="16"/>
              </w:rPr>
            </w:pPr>
          </w:p>
          <w:p w:rsidRPr="00B85731" w:rsidR="007C639A" w:rsidP="00605167" w:rsidRDefault="007C639A" w14:paraId="2E996DEB" w14:textId="77777777">
            <w:pPr>
              <w:pStyle w:val="TableParagraph"/>
              <w:rPr>
                <w:rFonts w:ascii="Arial" w:hAnsi="Arial" w:cs="Arial"/>
                <w:b/>
                <w:sz w:val="16"/>
                <w:szCs w:val="16"/>
              </w:rPr>
            </w:pPr>
          </w:p>
          <w:p w:rsidRPr="00B85731" w:rsidR="007C639A" w:rsidP="00605167" w:rsidRDefault="007C639A" w14:paraId="4F1AA26B" w14:textId="77777777">
            <w:pPr>
              <w:pStyle w:val="TableParagraph"/>
              <w:rPr>
                <w:rFonts w:ascii="Arial" w:hAnsi="Arial" w:cs="Arial"/>
                <w:b/>
                <w:sz w:val="16"/>
                <w:szCs w:val="16"/>
              </w:rPr>
            </w:pPr>
          </w:p>
          <w:p w:rsidRPr="00B85731" w:rsidR="007C639A" w:rsidP="00605167" w:rsidRDefault="007C639A" w14:paraId="4BD5B8BD" w14:textId="77777777">
            <w:pPr>
              <w:pStyle w:val="TableParagraph"/>
              <w:rPr>
                <w:rFonts w:ascii="Arial" w:hAnsi="Arial" w:cs="Arial"/>
                <w:b/>
                <w:sz w:val="16"/>
                <w:szCs w:val="16"/>
              </w:rPr>
            </w:pPr>
          </w:p>
          <w:p w:rsidRPr="00B85731" w:rsidR="007C639A" w:rsidP="00605167" w:rsidRDefault="007C639A" w14:paraId="611D0AA4" w14:textId="77777777">
            <w:pPr>
              <w:pStyle w:val="TableParagraph"/>
              <w:rPr>
                <w:rFonts w:ascii="Arial" w:hAnsi="Arial" w:cs="Arial"/>
                <w:b/>
                <w:sz w:val="16"/>
                <w:szCs w:val="16"/>
              </w:rPr>
            </w:pPr>
          </w:p>
          <w:p w:rsidRPr="00B85731" w:rsidR="007C639A" w:rsidP="00605167" w:rsidRDefault="007C639A" w14:paraId="322E2991" w14:textId="77777777">
            <w:pPr>
              <w:pStyle w:val="TableParagraph"/>
              <w:rPr>
                <w:rFonts w:ascii="Arial" w:hAnsi="Arial" w:cs="Arial"/>
                <w:b/>
                <w:sz w:val="16"/>
                <w:szCs w:val="16"/>
              </w:rPr>
            </w:pPr>
          </w:p>
          <w:p w:rsidRPr="00B85731" w:rsidR="007C639A" w:rsidP="00605167" w:rsidRDefault="007C639A" w14:paraId="2FFD8069" w14:textId="77777777">
            <w:pPr>
              <w:pStyle w:val="TableParagraph"/>
              <w:rPr>
                <w:rFonts w:ascii="Arial" w:hAnsi="Arial" w:cs="Arial"/>
                <w:b/>
                <w:sz w:val="16"/>
                <w:szCs w:val="16"/>
              </w:rPr>
            </w:pPr>
          </w:p>
          <w:p w:rsidRPr="00B85731" w:rsidR="007C639A" w:rsidP="00605167" w:rsidRDefault="007C639A" w14:paraId="2B3402BB" w14:textId="77777777">
            <w:pPr>
              <w:pStyle w:val="TableParagraph"/>
              <w:rPr>
                <w:rFonts w:ascii="Arial" w:hAnsi="Arial" w:cs="Arial"/>
                <w:b/>
                <w:sz w:val="16"/>
                <w:szCs w:val="16"/>
              </w:rPr>
            </w:pPr>
          </w:p>
          <w:p w:rsidRPr="00B85731" w:rsidR="007C639A" w:rsidP="00605167" w:rsidRDefault="007C639A" w14:paraId="05597776" w14:textId="77777777">
            <w:pPr>
              <w:pStyle w:val="TableParagraph"/>
              <w:spacing w:before="76"/>
              <w:rPr>
                <w:rFonts w:ascii="Arial" w:hAnsi="Arial" w:cs="Arial"/>
                <w:b/>
                <w:sz w:val="16"/>
                <w:szCs w:val="16"/>
              </w:rPr>
            </w:pPr>
          </w:p>
          <w:p w:rsidRPr="00B85731" w:rsidR="007C639A" w:rsidP="00605167" w:rsidRDefault="007C639A" w14:paraId="54488DD5" w14:textId="77777777">
            <w:pPr>
              <w:pStyle w:val="TableParagraph"/>
              <w:ind w:left="13" w:right="3"/>
              <w:jc w:val="center"/>
              <w:rPr>
                <w:rFonts w:ascii="Arial" w:hAnsi="Arial" w:cs="Arial"/>
                <w:sz w:val="16"/>
                <w:szCs w:val="16"/>
              </w:rPr>
            </w:pPr>
            <w:r w:rsidRPr="00B85731">
              <w:rPr>
                <w:rFonts w:ascii="Arial" w:hAnsi="Arial" w:cs="Arial"/>
                <w:spacing w:val="-2"/>
                <w:sz w:val="16"/>
                <w:szCs w:val="16"/>
              </w:rPr>
              <w:t>53056966535</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7E760568" w14:textId="77777777">
            <w:pPr>
              <w:pStyle w:val="TableParagraph"/>
              <w:rPr>
                <w:rFonts w:ascii="Arial" w:hAnsi="Arial" w:cs="Arial"/>
                <w:b/>
                <w:sz w:val="16"/>
                <w:szCs w:val="16"/>
              </w:rPr>
            </w:pPr>
          </w:p>
          <w:p w:rsidRPr="00B85731" w:rsidR="007C639A" w:rsidP="00605167" w:rsidRDefault="007C639A" w14:paraId="10BA6F9B" w14:textId="77777777">
            <w:pPr>
              <w:pStyle w:val="TableParagraph"/>
              <w:rPr>
                <w:rFonts w:ascii="Arial" w:hAnsi="Arial" w:cs="Arial"/>
                <w:b/>
                <w:sz w:val="16"/>
                <w:szCs w:val="16"/>
              </w:rPr>
            </w:pPr>
          </w:p>
          <w:p w:rsidRPr="00B85731" w:rsidR="007C639A" w:rsidP="00605167" w:rsidRDefault="007C639A" w14:paraId="5B58347F" w14:textId="77777777">
            <w:pPr>
              <w:pStyle w:val="TableParagraph"/>
              <w:rPr>
                <w:rFonts w:ascii="Arial" w:hAnsi="Arial" w:cs="Arial"/>
                <w:b/>
                <w:sz w:val="16"/>
                <w:szCs w:val="16"/>
              </w:rPr>
            </w:pPr>
          </w:p>
          <w:p w:rsidRPr="00B85731" w:rsidR="007C639A" w:rsidP="00605167" w:rsidRDefault="007C639A" w14:paraId="61E2C5E6" w14:textId="77777777">
            <w:pPr>
              <w:pStyle w:val="TableParagraph"/>
              <w:rPr>
                <w:rFonts w:ascii="Arial" w:hAnsi="Arial" w:cs="Arial"/>
                <w:b/>
                <w:sz w:val="16"/>
                <w:szCs w:val="16"/>
              </w:rPr>
            </w:pPr>
          </w:p>
          <w:p w:rsidRPr="00B85731" w:rsidR="007C639A" w:rsidP="00605167" w:rsidRDefault="007C639A" w14:paraId="53CEF99F" w14:textId="77777777">
            <w:pPr>
              <w:pStyle w:val="TableParagraph"/>
              <w:rPr>
                <w:rFonts w:ascii="Arial" w:hAnsi="Arial" w:cs="Arial"/>
                <w:b/>
                <w:sz w:val="16"/>
                <w:szCs w:val="16"/>
              </w:rPr>
            </w:pPr>
          </w:p>
          <w:p w:rsidRPr="00B85731" w:rsidR="007C639A" w:rsidP="00605167" w:rsidRDefault="007C639A" w14:paraId="464B2646" w14:textId="77777777">
            <w:pPr>
              <w:pStyle w:val="TableParagraph"/>
              <w:rPr>
                <w:rFonts w:ascii="Arial" w:hAnsi="Arial" w:cs="Arial"/>
                <w:b/>
                <w:sz w:val="16"/>
                <w:szCs w:val="16"/>
              </w:rPr>
            </w:pPr>
          </w:p>
          <w:p w:rsidRPr="00B85731" w:rsidR="007C639A" w:rsidP="00605167" w:rsidRDefault="007C639A" w14:paraId="4C081948" w14:textId="77777777">
            <w:pPr>
              <w:pStyle w:val="TableParagraph"/>
              <w:rPr>
                <w:rFonts w:ascii="Arial" w:hAnsi="Arial" w:cs="Arial"/>
                <w:b/>
                <w:sz w:val="16"/>
                <w:szCs w:val="16"/>
              </w:rPr>
            </w:pPr>
          </w:p>
          <w:p w:rsidRPr="00B85731" w:rsidR="007C639A" w:rsidP="00605167" w:rsidRDefault="007C639A" w14:paraId="6DBEAE6E" w14:textId="77777777">
            <w:pPr>
              <w:pStyle w:val="TableParagraph"/>
              <w:spacing w:before="190"/>
              <w:rPr>
                <w:rFonts w:ascii="Arial" w:hAnsi="Arial" w:cs="Arial"/>
                <w:b/>
                <w:sz w:val="16"/>
                <w:szCs w:val="16"/>
              </w:rPr>
            </w:pPr>
          </w:p>
          <w:p w:rsidRPr="00B85731" w:rsidR="007C639A" w:rsidP="00605167" w:rsidRDefault="007C639A" w14:paraId="4736928B" w14:textId="77777777">
            <w:pPr>
              <w:pStyle w:val="TableParagraph"/>
              <w:spacing w:before="1"/>
              <w:ind w:left="146" w:right="134"/>
              <w:jc w:val="center"/>
              <w:rPr>
                <w:rFonts w:ascii="Arial" w:hAnsi="Arial" w:cs="Arial"/>
                <w:sz w:val="16"/>
                <w:szCs w:val="16"/>
              </w:rPr>
            </w:pPr>
            <w:r w:rsidRPr="00B85731">
              <w:rPr>
                <w:rFonts w:ascii="Arial" w:hAnsi="Arial" w:cs="Arial"/>
                <w:spacing w:val="-2"/>
                <w:sz w:val="16"/>
                <w:szCs w:val="16"/>
              </w:rPr>
              <w:t xml:space="preserve">Magazinska </w:t>
            </w:r>
            <w:r w:rsidRPr="00B85731">
              <w:rPr>
                <w:rFonts w:ascii="Arial" w:hAnsi="Arial" w:cs="Arial"/>
                <w:sz w:val="16"/>
                <w:szCs w:val="16"/>
              </w:rPr>
              <w:t>cesta 69,</w:t>
            </w:r>
          </w:p>
          <w:p w:rsidRPr="00B85731" w:rsidR="007C639A" w:rsidP="00605167" w:rsidRDefault="007C639A" w14:paraId="13A0BD95" w14:textId="77777777">
            <w:pPr>
              <w:pStyle w:val="TableParagraph"/>
              <w:ind w:left="150" w:right="142"/>
              <w:jc w:val="center"/>
              <w:rPr>
                <w:rFonts w:ascii="Arial" w:hAnsi="Arial" w:cs="Arial"/>
                <w:sz w:val="16"/>
                <w:szCs w:val="16"/>
              </w:rPr>
            </w:pPr>
            <w:r w:rsidRPr="00B85731">
              <w:rPr>
                <w:rFonts w:ascii="Arial" w:hAnsi="Arial" w:cs="Arial"/>
                <w:spacing w:val="-2"/>
                <w:sz w:val="16"/>
                <w:szCs w:val="16"/>
              </w:rPr>
              <w:t>10000,</w:t>
            </w:r>
          </w:p>
          <w:p w:rsidRPr="00B85731" w:rsidR="007C639A" w:rsidP="00605167" w:rsidRDefault="007C639A" w14:paraId="1895C3DD" w14:textId="77777777">
            <w:pPr>
              <w:pStyle w:val="TableParagraph"/>
              <w:spacing w:before="1"/>
              <w:ind w:left="150" w:right="140"/>
              <w:jc w:val="center"/>
              <w:rPr>
                <w:rFonts w:ascii="Arial" w:hAnsi="Arial" w:cs="Arial"/>
                <w:sz w:val="16"/>
                <w:szCs w:val="16"/>
              </w:rPr>
            </w:pPr>
            <w:r w:rsidRPr="00B85731">
              <w:rPr>
                <w:rFonts w:ascii="Arial" w:hAnsi="Arial" w:cs="Arial"/>
                <w:spacing w:val="-2"/>
                <w:sz w:val="16"/>
                <w:szCs w:val="16"/>
              </w:rPr>
              <w:t>Zagreb</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4487BABE" w14:textId="77777777">
            <w:pPr>
              <w:pStyle w:val="TableParagraph"/>
              <w:rPr>
                <w:rFonts w:ascii="Arial" w:hAnsi="Arial" w:cs="Arial"/>
                <w:b/>
                <w:sz w:val="16"/>
                <w:szCs w:val="16"/>
              </w:rPr>
            </w:pPr>
          </w:p>
          <w:p w:rsidRPr="00B85731" w:rsidR="007C639A" w:rsidP="00605167" w:rsidRDefault="007C639A" w14:paraId="2613F37A" w14:textId="77777777">
            <w:pPr>
              <w:pStyle w:val="TableParagraph"/>
              <w:rPr>
                <w:rFonts w:ascii="Arial" w:hAnsi="Arial" w:cs="Arial"/>
                <w:b/>
                <w:sz w:val="16"/>
                <w:szCs w:val="16"/>
              </w:rPr>
            </w:pPr>
          </w:p>
          <w:p w:rsidRPr="00B85731" w:rsidR="007C639A" w:rsidP="00605167" w:rsidRDefault="007C639A" w14:paraId="66704ABD" w14:textId="77777777">
            <w:pPr>
              <w:pStyle w:val="TableParagraph"/>
              <w:rPr>
                <w:rFonts w:ascii="Arial" w:hAnsi="Arial" w:cs="Arial"/>
                <w:b/>
                <w:sz w:val="16"/>
                <w:szCs w:val="16"/>
              </w:rPr>
            </w:pPr>
          </w:p>
          <w:p w:rsidRPr="00B85731" w:rsidR="007C639A" w:rsidP="00605167" w:rsidRDefault="007C639A" w14:paraId="7CF01012" w14:textId="77777777">
            <w:pPr>
              <w:pStyle w:val="TableParagraph"/>
              <w:rPr>
                <w:rFonts w:ascii="Arial" w:hAnsi="Arial" w:cs="Arial"/>
                <w:b/>
                <w:sz w:val="16"/>
                <w:szCs w:val="16"/>
              </w:rPr>
            </w:pPr>
          </w:p>
          <w:p w:rsidRPr="00B85731" w:rsidR="007C639A" w:rsidP="00605167" w:rsidRDefault="007C639A" w14:paraId="20A57375" w14:textId="77777777">
            <w:pPr>
              <w:pStyle w:val="TableParagraph"/>
              <w:rPr>
                <w:rFonts w:ascii="Arial" w:hAnsi="Arial" w:cs="Arial"/>
                <w:b/>
                <w:sz w:val="16"/>
                <w:szCs w:val="16"/>
              </w:rPr>
            </w:pPr>
          </w:p>
          <w:p w:rsidRPr="00B85731" w:rsidR="007C639A" w:rsidP="00605167" w:rsidRDefault="007C639A" w14:paraId="064B1F28" w14:textId="77777777">
            <w:pPr>
              <w:pStyle w:val="TableParagraph"/>
              <w:rPr>
                <w:rFonts w:ascii="Arial" w:hAnsi="Arial" w:cs="Arial"/>
                <w:b/>
                <w:sz w:val="16"/>
                <w:szCs w:val="16"/>
              </w:rPr>
            </w:pPr>
          </w:p>
          <w:p w:rsidRPr="00B85731" w:rsidR="007C639A" w:rsidP="00605167" w:rsidRDefault="007C639A" w14:paraId="0AF6F83C" w14:textId="77777777">
            <w:pPr>
              <w:pStyle w:val="TableParagraph"/>
              <w:rPr>
                <w:rFonts w:ascii="Arial" w:hAnsi="Arial" w:cs="Arial"/>
                <w:b/>
                <w:sz w:val="16"/>
                <w:szCs w:val="16"/>
              </w:rPr>
            </w:pPr>
          </w:p>
          <w:p w:rsidRPr="00B85731" w:rsidR="007C639A" w:rsidP="00605167" w:rsidRDefault="007C639A" w14:paraId="3F9DB9D6" w14:textId="77777777">
            <w:pPr>
              <w:pStyle w:val="TableParagraph"/>
              <w:rPr>
                <w:rFonts w:ascii="Arial" w:hAnsi="Arial" w:cs="Arial"/>
                <w:b/>
                <w:sz w:val="16"/>
                <w:szCs w:val="16"/>
              </w:rPr>
            </w:pPr>
          </w:p>
          <w:p w:rsidRPr="00B85731" w:rsidR="007C639A" w:rsidP="00605167" w:rsidRDefault="007C639A" w14:paraId="20EF2EBF" w14:textId="77777777">
            <w:pPr>
              <w:pStyle w:val="TableParagraph"/>
              <w:rPr>
                <w:rFonts w:ascii="Arial" w:hAnsi="Arial" w:cs="Arial"/>
                <w:b/>
                <w:sz w:val="16"/>
                <w:szCs w:val="16"/>
              </w:rPr>
            </w:pPr>
          </w:p>
          <w:p w:rsidRPr="00B85731" w:rsidR="007C639A" w:rsidP="00605167" w:rsidRDefault="007C639A" w14:paraId="12E10D5C" w14:textId="77777777">
            <w:pPr>
              <w:pStyle w:val="TableParagraph"/>
              <w:spacing w:before="76"/>
              <w:rPr>
                <w:rFonts w:ascii="Arial" w:hAnsi="Arial" w:cs="Arial"/>
                <w:b/>
                <w:sz w:val="16"/>
                <w:szCs w:val="16"/>
              </w:rPr>
            </w:pPr>
          </w:p>
          <w:p w:rsidRPr="00B85731" w:rsidR="007C639A" w:rsidP="00605167" w:rsidRDefault="007C639A" w14:paraId="5ECA5032" w14:textId="77777777">
            <w:pPr>
              <w:pStyle w:val="TableParagraph"/>
              <w:ind w:left="17" w:right="2"/>
              <w:jc w:val="center"/>
              <w:rPr>
                <w:rFonts w:ascii="Arial" w:hAnsi="Arial" w:cs="Arial"/>
                <w:sz w:val="16"/>
                <w:szCs w:val="16"/>
              </w:rPr>
            </w:pPr>
            <w:r w:rsidRPr="00B85731">
              <w:rPr>
                <w:rFonts w:ascii="Arial" w:hAnsi="Arial" w:cs="Arial"/>
                <w:spacing w:val="-2"/>
                <w:sz w:val="16"/>
                <w:szCs w:val="16"/>
              </w:rPr>
              <w:t>142.708,56</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12737CD6" w14:textId="77777777">
            <w:pPr>
              <w:pStyle w:val="TableParagraph"/>
              <w:tabs>
                <w:tab w:val="left" w:pos="1330"/>
              </w:tabs>
              <w:spacing w:before="192"/>
              <w:ind w:left="110" w:right="91"/>
              <w:rPr>
                <w:rFonts w:ascii="Arial" w:hAnsi="Arial" w:cs="Arial"/>
                <w:sz w:val="16"/>
                <w:szCs w:val="16"/>
              </w:rPr>
            </w:pPr>
            <w:r w:rsidRPr="00B85731">
              <w:rPr>
                <w:rFonts w:ascii="Arial" w:hAnsi="Arial" w:cs="Arial"/>
                <w:spacing w:val="-2"/>
                <w:sz w:val="16"/>
                <w:szCs w:val="16"/>
              </w:rPr>
              <w:t>Ugovor</w:t>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kreditu br.21025010164</w:t>
            </w:r>
          </w:p>
          <w:p w:rsidRPr="00B85731" w:rsidR="007C639A" w:rsidP="00605167" w:rsidRDefault="007C639A" w14:paraId="7388DC14" w14:textId="77777777">
            <w:pPr>
              <w:pStyle w:val="TableParagraph"/>
              <w:ind w:left="110" w:right="125"/>
              <w:rPr>
                <w:rFonts w:ascii="Arial" w:hAnsi="Arial" w:cs="Arial"/>
                <w:sz w:val="16"/>
                <w:szCs w:val="16"/>
              </w:rPr>
            </w:pPr>
            <w:r w:rsidRPr="00B85731">
              <w:rPr>
                <w:rFonts w:ascii="Arial" w:hAnsi="Arial" w:cs="Arial"/>
                <w:spacing w:val="-6"/>
                <w:sz w:val="16"/>
                <w:szCs w:val="16"/>
              </w:rPr>
              <w:t xml:space="preserve">od </w:t>
            </w:r>
            <w:r w:rsidRPr="00B85731">
              <w:rPr>
                <w:rFonts w:ascii="Arial" w:hAnsi="Arial" w:cs="Arial"/>
                <w:spacing w:val="-2"/>
                <w:sz w:val="16"/>
                <w:szCs w:val="16"/>
              </w:rPr>
              <w:t>01.07.2021.g.,</w:t>
            </w:r>
          </w:p>
          <w:p w:rsidRPr="00B85731" w:rsidR="007C639A" w:rsidP="00605167" w:rsidRDefault="007C639A" w14:paraId="646FF043" w14:textId="77777777">
            <w:pPr>
              <w:pStyle w:val="TableParagraph"/>
              <w:tabs>
                <w:tab w:val="left" w:pos="1330"/>
              </w:tabs>
              <w:ind w:left="110"/>
              <w:rPr>
                <w:rFonts w:ascii="Arial" w:hAnsi="Arial" w:cs="Arial"/>
                <w:sz w:val="16"/>
                <w:szCs w:val="16"/>
              </w:rPr>
            </w:pPr>
            <w:r w:rsidRPr="00B85731">
              <w:rPr>
                <w:rFonts w:ascii="Arial" w:hAnsi="Arial" w:cs="Arial"/>
                <w:spacing w:val="-2"/>
                <w:sz w:val="16"/>
                <w:szCs w:val="16"/>
              </w:rPr>
              <w:t>Ugovor</w:t>
            </w:r>
            <w:r w:rsidRPr="00B85731">
              <w:rPr>
                <w:rFonts w:ascii="Arial" w:hAnsi="Arial" w:cs="Arial"/>
                <w:sz w:val="16"/>
                <w:szCs w:val="16"/>
              </w:rPr>
              <w:tab/>
            </w:r>
            <w:r w:rsidRPr="00B85731">
              <w:rPr>
                <w:rFonts w:ascii="Arial" w:hAnsi="Arial" w:cs="Arial"/>
                <w:spacing w:val="-10"/>
                <w:sz w:val="16"/>
                <w:szCs w:val="16"/>
              </w:rPr>
              <w:t>o</w:t>
            </w:r>
          </w:p>
          <w:p w:rsidRPr="00B85731" w:rsidR="007C639A" w:rsidP="00605167" w:rsidRDefault="007C639A" w14:paraId="35612411" w14:textId="77777777">
            <w:pPr>
              <w:pStyle w:val="TableParagraph"/>
              <w:tabs>
                <w:tab w:val="left" w:pos="1211"/>
              </w:tabs>
              <w:ind w:left="110"/>
              <w:rPr>
                <w:rFonts w:ascii="Arial" w:hAnsi="Arial" w:cs="Arial"/>
                <w:sz w:val="16"/>
                <w:szCs w:val="16"/>
              </w:rPr>
            </w:pPr>
            <w:r w:rsidRPr="00B85731">
              <w:rPr>
                <w:rFonts w:ascii="Arial" w:hAnsi="Arial" w:cs="Arial"/>
                <w:spacing w:val="-2"/>
                <w:sz w:val="16"/>
                <w:szCs w:val="16"/>
              </w:rPr>
              <w:t>kreditu</w:t>
            </w:r>
            <w:r w:rsidRPr="00B85731">
              <w:rPr>
                <w:rFonts w:ascii="Arial" w:hAnsi="Arial" w:cs="Arial"/>
                <w:sz w:val="16"/>
                <w:szCs w:val="16"/>
              </w:rPr>
              <w:tab/>
            </w:r>
            <w:r w:rsidRPr="00B85731">
              <w:rPr>
                <w:rFonts w:ascii="Arial" w:hAnsi="Arial" w:cs="Arial"/>
                <w:spacing w:val="-5"/>
                <w:sz w:val="16"/>
                <w:szCs w:val="16"/>
              </w:rPr>
              <w:t>br.</w:t>
            </w:r>
          </w:p>
          <w:p w:rsidRPr="00B85731" w:rsidR="007C639A" w:rsidP="00605167" w:rsidRDefault="007C639A" w14:paraId="6AB15EF7" w14:textId="77777777">
            <w:pPr>
              <w:pStyle w:val="TableParagraph"/>
              <w:tabs>
                <w:tab w:val="left" w:pos="1227"/>
              </w:tabs>
              <w:spacing w:before="1" w:line="229" w:lineRule="exact"/>
              <w:ind w:left="110"/>
              <w:rPr>
                <w:rFonts w:ascii="Arial" w:hAnsi="Arial" w:cs="Arial"/>
                <w:sz w:val="16"/>
                <w:szCs w:val="16"/>
              </w:rPr>
            </w:pPr>
            <w:r w:rsidRPr="00B85731">
              <w:rPr>
                <w:rFonts w:ascii="Arial" w:hAnsi="Arial" w:cs="Arial"/>
                <w:spacing w:val="-2"/>
                <w:sz w:val="16"/>
                <w:szCs w:val="16"/>
              </w:rPr>
              <w:t>537553</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31950BD0" w14:textId="77777777">
            <w:pPr>
              <w:pStyle w:val="TableParagraph"/>
              <w:spacing w:line="229" w:lineRule="exact"/>
              <w:ind w:left="110"/>
              <w:rPr>
                <w:rFonts w:ascii="Arial" w:hAnsi="Arial" w:cs="Arial"/>
                <w:sz w:val="16"/>
                <w:szCs w:val="16"/>
              </w:rPr>
            </w:pPr>
            <w:r w:rsidRPr="00B85731">
              <w:rPr>
                <w:rFonts w:ascii="Arial" w:hAnsi="Arial" w:cs="Arial"/>
                <w:sz w:val="16"/>
                <w:szCs w:val="16"/>
              </w:rPr>
              <w:t>29.07.2022.</w:t>
            </w:r>
            <w:r w:rsidRPr="00B85731">
              <w:rPr>
                <w:rFonts w:ascii="Arial" w:hAnsi="Arial" w:cs="Arial"/>
                <w:spacing w:val="27"/>
                <w:sz w:val="16"/>
                <w:szCs w:val="16"/>
              </w:rPr>
              <w:t xml:space="preserve"> </w:t>
            </w:r>
            <w:r w:rsidRPr="00B85731">
              <w:rPr>
                <w:rFonts w:ascii="Arial" w:hAnsi="Arial" w:cs="Arial"/>
                <w:sz w:val="16"/>
                <w:szCs w:val="16"/>
              </w:rPr>
              <w:t>g.</w:t>
            </w:r>
            <w:r w:rsidRPr="00B85731">
              <w:rPr>
                <w:rFonts w:ascii="Arial" w:hAnsi="Arial" w:cs="Arial"/>
                <w:spacing w:val="32"/>
                <w:sz w:val="16"/>
                <w:szCs w:val="16"/>
              </w:rPr>
              <w:t xml:space="preserve"> </w:t>
            </w:r>
            <w:r w:rsidRPr="00B85731">
              <w:rPr>
                <w:rFonts w:ascii="Arial" w:hAnsi="Arial" w:cs="Arial"/>
                <w:spacing w:val="-10"/>
                <w:sz w:val="16"/>
                <w:szCs w:val="16"/>
              </w:rPr>
              <w:t>,</w:t>
            </w:r>
          </w:p>
          <w:p w:rsidRPr="00B85731" w:rsidR="007C639A" w:rsidP="00605167" w:rsidRDefault="007C639A" w14:paraId="3DF2FB7C" w14:textId="77777777">
            <w:pPr>
              <w:pStyle w:val="TableParagraph"/>
              <w:tabs>
                <w:tab w:val="left" w:pos="1229"/>
                <w:tab w:val="left" w:pos="1330"/>
              </w:tabs>
              <w:ind w:left="110" w:right="91"/>
              <w:rPr>
                <w:rFonts w:ascii="Arial" w:hAnsi="Arial" w:cs="Arial"/>
                <w:sz w:val="16"/>
                <w:szCs w:val="16"/>
              </w:rPr>
            </w:pPr>
            <w:r w:rsidRPr="00B85731">
              <w:rPr>
                <w:rFonts w:ascii="Arial" w:hAnsi="Arial" w:cs="Arial"/>
                <w:spacing w:val="-2"/>
                <w:sz w:val="16"/>
                <w:szCs w:val="16"/>
              </w:rPr>
              <w:t>Ugovor</w:t>
            </w:r>
            <w:r w:rsidRPr="00B85731">
              <w:rPr>
                <w:rFonts w:ascii="Arial" w:hAnsi="Arial" w:cs="Arial"/>
                <w:sz w:val="16"/>
                <w:szCs w:val="16"/>
              </w:rPr>
              <w:tab/>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transakcijsokm </w:t>
            </w:r>
            <w:r w:rsidRPr="00B85731">
              <w:rPr>
                <w:rFonts w:ascii="Arial" w:hAnsi="Arial" w:cs="Arial"/>
                <w:sz w:val="16"/>
                <w:szCs w:val="16"/>
              </w:rPr>
              <w:t>računu,</w:t>
            </w:r>
            <w:r w:rsidRPr="00B85731">
              <w:rPr>
                <w:rFonts w:ascii="Arial" w:hAnsi="Arial" w:cs="Arial"/>
                <w:spacing w:val="-13"/>
                <w:sz w:val="16"/>
                <w:szCs w:val="16"/>
              </w:rPr>
              <w:t xml:space="preserve"> </w:t>
            </w:r>
            <w:r w:rsidRPr="00B85731">
              <w:rPr>
                <w:rFonts w:ascii="Arial" w:hAnsi="Arial" w:cs="Arial"/>
                <w:sz w:val="16"/>
                <w:szCs w:val="16"/>
              </w:rPr>
              <w:t>Izvaci</w:t>
            </w:r>
            <w:r w:rsidRPr="00B85731">
              <w:rPr>
                <w:rFonts w:ascii="Arial" w:hAnsi="Arial" w:cs="Arial"/>
                <w:spacing w:val="-12"/>
                <w:sz w:val="16"/>
                <w:szCs w:val="16"/>
              </w:rPr>
              <w:t xml:space="preserve"> </w:t>
            </w:r>
            <w:r w:rsidRPr="00B85731">
              <w:rPr>
                <w:rFonts w:ascii="Arial" w:hAnsi="Arial" w:cs="Arial"/>
                <w:sz w:val="16"/>
                <w:szCs w:val="16"/>
              </w:rPr>
              <w:t xml:space="preserve">iz </w:t>
            </w:r>
            <w:r w:rsidRPr="00B85731">
              <w:rPr>
                <w:rFonts w:ascii="Arial" w:hAnsi="Arial" w:cs="Arial"/>
                <w:spacing w:val="-2"/>
                <w:sz w:val="16"/>
                <w:szCs w:val="16"/>
              </w:rPr>
              <w:t>poslovnih</w:t>
            </w:r>
            <w:r w:rsidRPr="00B85731">
              <w:rPr>
                <w:rFonts w:ascii="Arial" w:hAnsi="Arial" w:cs="Arial"/>
                <w:spacing w:val="40"/>
                <w:sz w:val="16"/>
                <w:szCs w:val="16"/>
              </w:rPr>
              <w:t xml:space="preserve"> </w:t>
            </w:r>
            <w:r w:rsidRPr="00B85731">
              <w:rPr>
                <w:rFonts w:ascii="Arial" w:hAnsi="Arial" w:cs="Arial"/>
                <w:spacing w:val="-2"/>
                <w:sz w:val="16"/>
                <w:szCs w:val="16"/>
              </w:rPr>
              <w:t xml:space="preserve">knjiga, </w:t>
            </w:r>
            <w:r w:rsidRPr="00B85731">
              <w:rPr>
                <w:rFonts w:ascii="Arial" w:hAnsi="Arial" w:cs="Arial"/>
                <w:sz w:val="16"/>
                <w:szCs w:val="16"/>
              </w:rPr>
              <w:t>Zadužnica</w:t>
            </w:r>
            <w:r w:rsidRPr="00B85731">
              <w:rPr>
                <w:rFonts w:ascii="Arial" w:hAnsi="Arial" w:cs="Arial"/>
                <w:spacing w:val="40"/>
                <w:sz w:val="16"/>
                <w:szCs w:val="16"/>
              </w:rPr>
              <w:t xml:space="preserve"> </w:t>
            </w:r>
            <w:r w:rsidRPr="00B85731">
              <w:rPr>
                <w:rFonts w:ascii="Arial" w:hAnsi="Arial" w:cs="Arial"/>
                <w:sz w:val="16"/>
                <w:szCs w:val="16"/>
              </w:rPr>
              <w:t xml:space="preserve">OV- </w:t>
            </w:r>
            <w:r w:rsidRPr="00B85731">
              <w:rPr>
                <w:rFonts w:ascii="Arial" w:hAnsi="Arial" w:cs="Arial"/>
                <w:spacing w:val="-2"/>
                <w:sz w:val="16"/>
                <w:szCs w:val="16"/>
              </w:rPr>
              <w:t>9186/2021</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2DA6A47B" w14:textId="77777777">
            <w:pPr>
              <w:pStyle w:val="TableParagraph"/>
              <w:ind w:left="110"/>
              <w:rPr>
                <w:rFonts w:ascii="Arial" w:hAnsi="Arial" w:cs="Arial"/>
                <w:sz w:val="16"/>
                <w:szCs w:val="16"/>
              </w:rPr>
            </w:pPr>
            <w:r w:rsidRPr="00B85731">
              <w:rPr>
                <w:rFonts w:ascii="Arial" w:hAnsi="Arial" w:cs="Arial"/>
                <w:spacing w:val="-2"/>
                <w:sz w:val="16"/>
                <w:szCs w:val="16"/>
              </w:rPr>
              <w:t>02.07.2021.g,</w:t>
            </w:r>
          </w:p>
          <w:p w:rsidRPr="00B85731" w:rsidR="007C639A" w:rsidP="00605167" w:rsidRDefault="007C639A" w14:paraId="6D00D3C1" w14:textId="77777777">
            <w:pPr>
              <w:pStyle w:val="TableParagraph"/>
              <w:tabs>
                <w:tab w:val="left" w:pos="1229"/>
              </w:tabs>
              <w:spacing w:before="1"/>
              <w:ind w:left="110" w:right="92"/>
              <w:rPr>
                <w:rFonts w:ascii="Arial" w:hAnsi="Arial" w:cs="Arial"/>
                <w:sz w:val="16"/>
                <w:szCs w:val="16"/>
              </w:rPr>
            </w:pPr>
            <w:r w:rsidRPr="00B85731">
              <w:rPr>
                <w:rFonts w:ascii="Arial" w:hAnsi="Arial" w:cs="Arial"/>
                <w:sz w:val="16"/>
                <w:szCs w:val="16"/>
              </w:rPr>
              <w:t>Zadužnica</w:t>
            </w:r>
            <w:r w:rsidRPr="00B85731">
              <w:rPr>
                <w:rFonts w:ascii="Arial" w:hAnsi="Arial" w:cs="Arial"/>
                <w:spacing w:val="40"/>
                <w:sz w:val="16"/>
                <w:szCs w:val="16"/>
              </w:rPr>
              <w:t xml:space="preserve"> </w:t>
            </w:r>
            <w:r w:rsidRPr="00B85731">
              <w:rPr>
                <w:rFonts w:ascii="Arial" w:hAnsi="Arial" w:cs="Arial"/>
                <w:sz w:val="16"/>
                <w:szCs w:val="16"/>
              </w:rPr>
              <w:t xml:space="preserve">OV- </w:t>
            </w:r>
            <w:r w:rsidRPr="00B85731">
              <w:rPr>
                <w:rFonts w:ascii="Arial" w:hAnsi="Arial" w:cs="Arial"/>
                <w:spacing w:val="-2"/>
                <w:sz w:val="16"/>
                <w:szCs w:val="16"/>
              </w:rPr>
              <w:t>5092/2022</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53C8817B" w14:textId="77777777">
            <w:pPr>
              <w:pStyle w:val="TableParagraph"/>
              <w:spacing w:line="228" w:lineRule="exact"/>
              <w:ind w:left="110"/>
              <w:rPr>
                <w:rFonts w:ascii="Arial" w:hAnsi="Arial" w:cs="Arial"/>
                <w:sz w:val="16"/>
                <w:szCs w:val="16"/>
              </w:rPr>
            </w:pPr>
            <w:r w:rsidRPr="00B85731">
              <w:rPr>
                <w:rFonts w:ascii="Arial" w:hAnsi="Arial" w:cs="Arial"/>
                <w:spacing w:val="-2"/>
                <w:sz w:val="16"/>
                <w:szCs w:val="16"/>
              </w:rPr>
              <w:t>02.08.2022.g.</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4E1C3AF4" w14:textId="77777777">
            <w:pPr>
              <w:pStyle w:val="TableParagraph"/>
              <w:rPr>
                <w:rFonts w:ascii="Arial" w:hAnsi="Arial" w:cs="Arial"/>
                <w:b/>
                <w:sz w:val="16"/>
                <w:szCs w:val="16"/>
              </w:rPr>
            </w:pPr>
          </w:p>
          <w:p w:rsidRPr="00B85731" w:rsidR="007C639A" w:rsidP="00605167" w:rsidRDefault="007C639A" w14:paraId="2C0E725E" w14:textId="77777777">
            <w:pPr>
              <w:pStyle w:val="TableParagraph"/>
              <w:rPr>
                <w:rFonts w:ascii="Arial" w:hAnsi="Arial" w:cs="Arial"/>
                <w:b/>
                <w:sz w:val="16"/>
                <w:szCs w:val="16"/>
              </w:rPr>
            </w:pPr>
          </w:p>
          <w:p w:rsidRPr="00B85731" w:rsidR="007C639A" w:rsidP="00605167" w:rsidRDefault="007C639A" w14:paraId="41463DD1" w14:textId="77777777">
            <w:pPr>
              <w:pStyle w:val="TableParagraph"/>
              <w:rPr>
                <w:rFonts w:ascii="Arial" w:hAnsi="Arial" w:cs="Arial"/>
                <w:b/>
                <w:sz w:val="16"/>
                <w:szCs w:val="16"/>
              </w:rPr>
            </w:pPr>
          </w:p>
          <w:p w:rsidRPr="00B85731" w:rsidR="007C639A" w:rsidP="00605167" w:rsidRDefault="007C639A" w14:paraId="3EBE4135" w14:textId="77777777">
            <w:pPr>
              <w:pStyle w:val="TableParagraph"/>
              <w:rPr>
                <w:rFonts w:ascii="Arial" w:hAnsi="Arial" w:cs="Arial"/>
                <w:b/>
                <w:sz w:val="16"/>
                <w:szCs w:val="16"/>
              </w:rPr>
            </w:pPr>
          </w:p>
          <w:p w:rsidRPr="00B85731" w:rsidR="007C639A" w:rsidP="00605167" w:rsidRDefault="007C639A" w14:paraId="23D876A2" w14:textId="77777777">
            <w:pPr>
              <w:pStyle w:val="TableParagraph"/>
              <w:rPr>
                <w:rFonts w:ascii="Arial" w:hAnsi="Arial" w:cs="Arial"/>
                <w:b/>
                <w:sz w:val="16"/>
                <w:szCs w:val="16"/>
              </w:rPr>
            </w:pPr>
          </w:p>
          <w:p w:rsidRPr="00B85731" w:rsidR="007C639A" w:rsidP="00605167" w:rsidRDefault="007C639A" w14:paraId="424BD94D" w14:textId="77777777">
            <w:pPr>
              <w:pStyle w:val="TableParagraph"/>
              <w:rPr>
                <w:rFonts w:ascii="Arial" w:hAnsi="Arial" w:cs="Arial"/>
                <w:b/>
                <w:sz w:val="16"/>
                <w:szCs w:val="16"/>
              </w:rPr>
            </w:pPr>
          </w:p>
          <w:p w:rsidRPr="00B85731" w:rsidR="007C639A" w:rsidP="00605167" w:rsidRDefault="007C639A" w14:paraId="72DC3E81" w14:textId="77777777">
            <w:pPr>
              <w:pStyle w:val="TableParagraph"/>
              <w:rPr>
                <w:rFonts w:ascii="Arial" w:hAnsi="Arial" w:cs="Arial"/>
                <w:b/>
                <w:sz w:val="16"/>
                <w:szCs w:val="16"/>
              </w:rPr>
            </w:pPr>
          </w:p>
          <w:p w:rsidRPr="00B85731" w:rsidR="007C639A" w:rsidP="00605167" w:rsidRDefault="007C639A" w14:paraId="0656CB69" w14:textId="77777777">
            <w:pPr>
              <w:pStyle w:val="TableParagraph"/>
              <w:rPr>
                <w:rFonts w:ascii="Arial" w:hAnsi="Arial" w:cs="Arial"/>
                <w:b/>
                <w:sz w:val="16"/>
                <w:szCs w:val="16"/>
              </w:rPr>
            </w:pPr>
          </w:p>
          <w:p w:rsidRPr="00B85731" w:rsidR="007C639A" w:rsidP="00605167" w:rsidRDefault="007C639A" w14:paraId="4AC62807" w14:textId="77777777">
            <w:pPr>
              <w:pStyle w:val="TableParagraph"/>
              <w:rPr>
                <w:rFonts w:ascii="Arial" w:hAnsi="Arial" w:cs="Arial"/>
                <w:b/>
                <w:sz w:val="16"/>
                <w:szCs w:val="16"/>
              </w:rPr>
            </w:pPr>
          </w:p>
          <w:p w:rsidRPr="00B85731" w:rsidR="007C639A" w:rsidP="00605167" w:rsidRDefault="007C639A" w14:paraId="2EFA66D1" w14:textId="77777777">
            <w:pPr>
              <w:pStyle w:val="TableParagraph"/>
              <w:spacing w:before="76"/>
              <w:rPr>
                <w:rFonts w:ascii="Arial" w:hAnsi="Arial" w:cs="Arial"/>
                <w:b/>
                <w:sz w:val="16"/>
                <w:szCs w:val="16"/>
              </w:rPr>
            </w:pPr>
          </w:p>
          <w:p w:rsidRPr="00B85731" w:rsidR="007C639A" w:rsidP="00605167" w:rsidRDefault="007C639A" w14:paraId="57472456" w14:textId="77777777">
            <w:pPr>
              <w:pStyle w:val="TableParagraph"/>
              <w:ind w:left="17" w:right="4"/>
              <w:jc w:val="center"/>
              <w:rPr>
                <w:rFonts w:ascii="Arial" w:hAnsi="Arial" w:cs="Arial"/>
                <w:sz w:val="16"/>
                <w:szCs w:val="16"/>
              </w:rPr>
            </w:pPr>
            <w:r w:rsidRPr="00B85731">
              <w:rPr>
                <w:rFonts w:ascii="Arial" w:hAnsi="Arial" w:cs="Arial"/>
                <w:spacing w:val="-2"/>
                <w:sz w:val="16"/>
                <w:szCs w:val="16"/>
              </w:rPr>
              <w:t>142.708,56</w:t>
            </w: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5F49CADC" w14:textId="77777777">
            <w:pPr>
              <w:pStyle w:val="TableParagraph"/>
              <w:tabs>
                <w:tab w:val="left" w:pos="1329"/>
              </w:tabs>
              <w:spacing w:before="192"/>
              <w:ind w:left="109" w:right="92"/>
              <w:rPr>
                <w:rFonts w:ascii="Arial" w:hAnsi="Arial" w:cs="Arial"/>
                <w:sz w:val="16"/>
                <w:szCs w:val="16"/>
              </w:rPr>
            </w:pPr>
            <w:r w:rsidRPr="00B85731">
              <w:rPr>
                <w:rFonts w:ascii="Arial" w:hAnsi="Arial" w:cs="Arial"/>
                <w:spacing w:val="-2"/>
                <w:sz w:val="16"/>
                <w:szCs w:val="16"/>
              </w:rPr>
              <w:t>Ugovor</w:t>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kreditu br.21025010164</w:t>
            </w:r>
          </w:p>
          <w:p w:rsidRPr="00B85731" w:rsidR="007C639A" w:rsidP="00605167" w:rsidRDefault="007C639A" w14:paraId="2CF84F09" w14:textId="77777777">
            <w:pPr>
              <w:pStyle w:val="TableParagraph"/>
              <w:ind w:left="109" w:right="125"/>
              <w:rPr>
                <w:rFonts w:ascii="Arial" w:hAnsi="Arial" w:cs="Arial"/>
                <w:sz w:val="16"/>
                <w:szCs w:val="16"/>
              </w:rPr>
            </w:pPr>
            <w:r w:rsidRPr="00B85731">
              <w:rPr>
                <w:rFonts w:ascii="Arial" w:hAnsi="Arial" w:cs="Arial"/>
                <w:spacing w:val="-6"/>
                <w:sz w:val="16"/>
                <w:szCs w:val="16"/>
              </w:rPr>
              <w:t xml:space="preserve">od </w:t>
            </w:r>
            <w:r w:rsidRPr="00B85731">
              <w:rPr>
                <w:rFonts w:ascii="Arial" w:hAnsi="Arial" w:cs="Arial"/>
                <w:spacing w:val="-2"/>
                <w:sz w:val="16"/>
                <w:szCs w:val="16"/>
              </w:rPr>
              <w:t>01.07.2021.g.,</w:t>
            </w:r>
          </w:p>
          <w:p w:rsidRPr="00B85731" w:rsidR="007C639A" w:rsidP="00605167" w:rsidRDefault="007C639A" w14:paraId="4CFCE270" w14:textId="77777777">
            <w:pPr>
              <w:pStyle w:val="TableParagraph"/>
              <w:tabs>
                <w:tab w:val="left" w:pos="1329"/>
              </w:tabs>
              <w:ind w:left="109"/>
              <w:rPr>
                <w:rFonts w:ascii="Arial" w:hAnsi="Arial" w:cs="Arial"/>
                <w:sz w:val="16"/>
                <w:szCs w:val="16"/>
              </w:rPr>
            </w:pPr>
            <w:r w:rsidRPr="00B85731">
              <w:rPr>
                <w:rFonts w:ascii="Arial" w:hAnsi="Arial" w:cs="Arial"/>
                <w:spacing w:val="-2"/>
                <w:sz w:val="16"/>
                <w:szCs w:val="16"/>
              </w:rPr>
              <w:t>Ugovor</w:t>
            </w:r>
            <w:r w:rsidRPr="00B85731">
              <w:rPr>
                <w:rFonts w:ascii="Arial" w:hAnsi="Arial" w:cs="Arial"/>
                <w:sz w:val="16"/>
                <w:szCs w:val="16"/>
              </w:rPr>
              <w:tab/>
            </w:r>
            <w:r w:rsidRPr="00B85731">
              <w:rPr>
                <w:rFonts w:ascii="Arial" w:hAnsi="Arial" w:cs="Arial"/>
                <w:spacing w:val="-10"/>
                <w:sz w:val="16"/>
                <w:szCs w:val="16"/>
              </w:rPr>
              <w:t>o</w:t>
            </w:r>
          </w:p>
          <w:p w:rsidRPr="00B85731" w:rsidR="007C639A" w:rsidP="00605167" w:rsidRDefault="007C639A" w14:paraId="1C87B82F" w14:textId="77777777">
            <w:pPr>
              <w:pStyle w:val="TableParagraph"/>
              <w:tabs>
                <w:tab w:val="left" w:pos="1210"/>
              </w:tabs>
              <w:ind w:left="109"/>
              <w:rPr>
                <w:rFonts w:ascii="Arial" w:hAnsi="Arial" w:cs="Arial"/>
                <w:sz w:val="16"/>
                <w:szCs w:val="16"/>
              </w:rPr>
            </w:pPr>
            <w:r w:rsidRPr="00B85731">
              <w:rPr>
                <w:rFonts w:ascii="Arial" w:hAnsi="Arial" w:cs="Arial"/>
                <w:spacing w:val="-2"/>
                <w:sz w:val="16"/>
                <w:szCs w:val="16"/>
              </w:rPr>
              <w:t>kreditu</w:t>
            </w:r>
            <w:r w:rsidRPr="00B85731">
              <w:rPr>
                <w:rFonts w:ascii="Arial" w:hAnsi="Arial" w:cs="Arial"/>
                <w:sz w:val="16"/>
                <w:szCs w:val="16"/>
              </w:rPr>
              <w:tab/>
            </w:r>
            <w:r w:rsidRPr="00B85731">
              <w:rPr>
                <w:rFonts w:ascii="Arial" w:hAnsi="Arial" w:cs="Arial"/>
                <w:spacing w:val="-5"/>
                <w:sz w:val="16"/>
                <w:szCs w:val="16"/>
              </w:rPr>
              <w:t>br.</w:t>
            </w:r>
          </w:p>
          <w:p w:rsidRPr="00B85731" w:rsidR="007C639A" w:rsidP="00605167" w:rsidRDefault="007C639A" w14:paraId="1DB1A038" w14:textId="77777777">
            <w:pPr>
              <w:pStyle w:val="TableParagraph"/>
              <w:tabs>
                <w:tab w:val="left" w:pos="1226"/>
              </w:tabs>
              <w:spacing w:before="1" w:line="229" w:lineRule="exact"/>
              <w:ind w:left="109"/>
              <w:rPr>
                <w:rFonts w:ascii="Arial" w:hAnsi="Arial" w:cs="Arial"/>
                <w:sz w:val="16"/>
                <w:szCs w:val="16"/>
              </w:rPr>
            </w:pPr>
            <w:r w:rsidRPr="00B85731">
              <w:rPr>
                <w:rFonts w:ascii="Arial" w:hAnsi="Arial" w:cs="Arial"/>
                <w:spacing w:val="-2"/>
                <w:sz w:val="16"/>
                <w:szCs w:val="16"/>
              </w:rPr>
              <w:t>537553</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425C4036" w14:textId="77777777">
            <w:pPr>
              <w:pStyle w:val="TableParagraph"/>
              <w:spacing w:line="229" w:lineRule="exact"/>
              <w:ind w:left="109"/>
              <w:rPr>
                <w:rFonts w:ascii="Arial" w:hAnsi="Arial" w:cs="Arial"/>
                <w:sz w:val="16"/>
                <w:szCs w:val="16"/>
              </w:rPr>
            </w:pPr>
            <w:r w:rsidRPr="00B85731">
              <w:rPr>
                <w:rFonts w:ascii="Arial" w:hAnsi="Arial" w:cs="Arial"/>
                <w:sz w:val="16"/>
                <w:szCs w:val="16"/>
              </w:rPr>
              <w:t>29.07.2022.</w:t>
            </w:r>
            <w:r w:rsidRPr="00B85731">
              <w:rPr>
                <w:rFonts w:ascii="Arial" w:hAnsi="Arial" w:cs="Arial"/>
                <w:spacing w:val="27"/>
                <w:sz w:val="16"/>
                <w:szCs w:val="16"/>
              </w:rPr>
              <w:t xml:space="preserve"> </w:t>
            </w:r>
            <w:r w:rsidRPr="00B85731">
              <w:rPr>
                <w:rFonts w:ascii="Arial" w:hAnsi="Arial" w:cs="Arial"/>
                <w:sz w:val="16"/>
                <w:szCs w:val="16"/>
              </w:rPr>
              <w:t>g.</w:t>
            </w:r>
            <w:r w:rsidRPr="00B85731">
              <w:rPr>
                <w:rFonts w:ascii="Arial" w:hAnsi="Arial" w:cs="Arial"/>
                <w:spacing w:val="32"/>
                <w:sz w:val="16"/>
                <w:szCs w:val="16"/>
              </w:rPr>
              <w:t xml:space="preserve"> </w:t>
            </w:r>
            <w:r w:rsidRPr="00B85731">
              <w:rPr>
                <w:rFonts w:ascii="Arial" w:hAnsi="Arial" w:cs="Arial"/>
                <w:spacing w:val="-10"/>
                <w:sz w:val="16"/>
                <w:szCs w:val="16"/>
              </w:rPr>
              <w:t>,</w:t>
            </w:r>
          </w:p>
          <w:p w:rsidRPr="00B85731" w:rsidR="007C639A" w:rsidP="00605167" w:rsidRDefault="007C639A" w14:paraId="68183679" w14:textId="77777777">
            <w:pPr>
              <w:pStyle w:val="TableParagraph"/>
              <w:tabs>
                <w:tab w:val="left" w:pos="1228"/>
                <w:tab w:val="left" w:pos="1329"/>
              </w:tabs>
              <w:ind w:left="109" w:right="92"/>
              <w:rPr>
                <w:rFonts w:ascii="Arial" w:hAnsi="Arial" w:cs="Arial"/>
                <w:sz w:val="16"/>
                <w:szCs w:val="16"/>
              </w:rPr>
            </w:pPr>
            <w:r w:rsidRPr="00B85731">
              <w:rPr>
                <w:rFonts w:ascii="Arial" w:hAnsi="Arial" w:cs="Arial"/>
                <w:spacing w:val="-2"/>
                <w:sz w:val="16"/>
                <w:szCs w:val="16"/>
              </w:rPr>
              <w:t>Ugovor</w:t>
            </w:r>
            <w:r w:rsidRPr="00B85731">
              <w:rPr>
                <w:rFonts w:ascii="Arial" w:hAnsi="Arial" w:cs="Arial"/>
                <w:sz w:val="16"/>
                <w:szCs w:val="16"/>
              </w:rPr>
              <w:tab/>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pacing w:val="-2"/>
                <w:sz w:val="16"/>
                <w:szCs w:val="16"/>
              </w:rPr>
              <w:t xml:space="preserve"> transakcijsokm </w:t>
            </w:r>
            <w:r w:rsidRPr="00B85731">
              <w:rPr>
                <w:rFonts w:ascii="Arial" w:hAnsi="Arial" w:cs="Arial"/>
                <w:sz w:val="16"/>
                <w:szCs w:val="16"/>
              </w:rPr>
              <w:t>računu,</w:t>
            </w:r>
            <w:r w:rsidRPr="00B85731">
              <w:rPr>
                <w:rFonts w:ascii="Arial" w:hAnsi="Arial" w:cs="Arial"/>
                <w:spacing w:val="-13"/>
                <w:sz w:val="16"/>
                <w:szCs w:val="16"/>
              </w:rPr>
              <w:t xml:space="preserve"> </w:t>
            </w:r>
            <w:r w:rsidRPr="00B85731">
              <w:rPr>
                <w:rFonts w:ascii="Arial" w:hAnsi="Arial" w:cs="Arial"/>
                <w:sz w:val="16"/>
                <w:szCs w:val="16"/>
              </w:rPr>
              <w:t>Izvaci</w:t>
            </w:r>
            <w:r w:rsidRPr="00B85731">
              <w:rPr>
                <w:rFonts w:ascii="Arial" w:hAnsi="Arial" w:cs="Arial"/>
                <w:spacing w:val="-12"/>
                <w:sz w:val="16"/>
                <w:szCs w:val="16"/>
              </w:rPr>
              <w:t xml:space="preserve"> </w:t>
            </w:r>
            <w:r w:rsidRPr="00B85731">
              <w:rPr>
                <w:rFonts w:ascii="Arial" w:hAnsi="Arial" w:cs="Arial"/>
                <w:sz w:val="16"/>
                <w:szCs w:val="16"/>
              </w:rPr>
              <w:t xml:space="preserve">iz </w:t>
            </w:r>
            <w:r w:rsidRPr="00B85731">
              <w:rPr>
                <w:rFonts w:ascii="Arial" w:hAnsi="Arial" w:cs="Arial"/>
                <w:spacing w:val="-2"/>
                <w:sz w:val="16"/>
                <w:szCs w:val="16"/>
              </w:rPr>
              <w:t>poslovnih</w:t>
            </w:r>
            <w:r w:rsidRPr="00B85731">
              <w:rPr>
                <w:rFonts w:ascii="Arial" w:hAnsi="Arial" w:cs="Arial"/>
                <w:spacing w:val="40"/>
                <w:sz w:val="16"/>
                <w:szCs w:val="16"/>
              </w:rPr>
              <w:t xml:space="preserve"> </w:t>
            </w:r>
            <w:r w:rsidRPr="00B85731">
              <w:rPr>
                <w:rFonts w:ascii="Arial" w:hAnsi="Arial" w:cs="Arial"/>
                <w:spacing w:val="-2"/>
                <w:sz w:val="16"/>
                <w:szCs w:val="16"/>
              </w:rPr>
              <w:t xml:space="preserve">knjiga, </w:t>
            </w:r>
            <w:r w:rsidRPr="00B85731">
              <w:rPr>
                <w:rFonts w:ascii="Arial" w:hAnsi="Arial" w:cs="Arial"/>
                <w:sz w:val="16"/>
                <w:szCs w:val="16"/>
              </w:rPr>
              <w:t>Zadužnica</w:t>
            </w:r>
            <w:r w:rsidRPr="00B85731">
              <w:rPr>
                <w:rFonts w:ascii="Arial" w:hAnsi="Arial" w:cs="Arial"/>
                <w:spacing w:val="40"/>
                <w:sz w:val="16"/>
                <w:szCs w:val="16"/>
              </w:rPr>
              <w:t xml:space="preserve"> </w:t>
            </w:r>
            <w:r w:rsidRPr="00B85731">
              <w:rPr>
                <w:rFonts w:ascii="Arial" w:hAnsi="Arial" w:cs="Arial"/>
                <w:sz w:val="16"/>
                <w:szCs w:val="16"/>
              </w:rPr>
              <w:t xml:space="preserve">OV- </w:t>
            </w:r>
            <w:r w:rsidRPr="00B85731">
              <w:rPr>
                <w:rFonts w:ascii="Arial" w:hAnsi="Arial" w:cs="Arial"/>
                <w:spacing w:val="-2"/>
                <w:sz w:val="16"/>
                <w:szCs w:val="16"/>
              </w:rPr>
              <w:t>9186/2021</w:t>
            </w:r>
            <w:r w:rsidRPr="00B85731">
              <w:rPr>
                <w:rFonts w:ascii="Arial" w:hAnsi="Arial" w:cs="Arial"/>
                <w:sz w:val="16"/>
                <w:szCs w:val="16"/>
              </w:rPr>
              <w:tab/>
            </w:r>
            <w:r w:rsidRPr="00B85731">
              <w:rPr>
                <w:rFonts w:ascii="Arial" w:hAnsi="Arial" w:cs="Arial"/>
                <w:spacing w:val="-5"/>
                <w:sz w:val="16"/>
                <w:szCs w:val="16"/>
              </w:rPr>
              <w:t>od</w:t>
            </w:r>
          </w:p>
          <w:p w:rsidRPr="00B85731" w:rsidR="007C639A" w:rsidP="00605167" w:rsidRDefault="007C639A" w14:paraId="03EEBE84" w14:textId="77777777">
            <w:pPr>
              <w:pStyle w:val="TableParagraph"/>
              <w:ind w:left="109"/>
              <w:rPr>
                <w:rFonts w:ascii="Arial" w:hAnsi="Arial" w:cs="Arial"/>
                <w:sz w:val="16"/>
                <w:szCs w:val="16"/>
              </w:rPr>
            </w:pPr>
            <w:r w:rsidRPr="00B85731">
              <w:rPr>
                <w:rFonts w:ascii="Arial" w:hAnsi="Arial" w:cs="Arial"/>
                <w:spacing w:val="-2"/>
                <w:sz w:val="16"/>
                <w:szCs w:val="16"/>
              </w:rPr>
              <w:t>02.07.2021.g,</w:t>
            </w:r>
          </w:p>
          <w:p w:rsidRPr="00B85731" w:rsidR="007C639A" w:rsidP="00605167" w:rsidRDefault="007C639A" w14:paraId="790F7969" w14:textId="77777777">
            <w:pPr>
              <w:pStyle w:val="TableParagraph"/>
              <w:tabs>
                <w:tab w:val="left" w:pos="1228"/>
              </w:tabs>
              <w:spacing w:before="1"/>
              <w:ind w:left="109" w:right="93"/>
              <w:rPr>
                <w:rFonts w:ascii="Arial" w:hAnsi="Arial" w:cs="Arial"/>
                <w:sz w:val="16"/>
                <w:szCs w:val="16"/>
              </w:rPr>
            </w:pPr>
            <w:r w:rsidRPr="00B85731">
              <w:rPr>
                <w:rFonts w:ascii="Arial" w:hAnsi="Arial" w:cs="Arial"/>
                <w:sz w:val="16"/>
                <w:szCs w:val="16"/>
              </w:rPr>
              <w:t>Zadužnica</w:t>
            </w:r>
            <w:r w:rsidRPr="00B85731">
              <w:rPr>
                <w:rFonts w:ascii="Arial" w:hAnsi="Arial" w:cs="Arial"/>
                <w:spacing w:val="40"/>
                <w:sz w:val="16"/>
                <w:szCs w:val="16"/>
              </w:rPr>
              <w:t xml:space="preserve"> </w:t>
            </w:r>
            <w:r w:rsidRPr="00B85731">
              <w:rPr>
                <w:rFonts w:ascii="Arial" w:hAnsi="Arial" w:cs="Arial"/>
                <w:sz w:val="16"/>
                <w:szCs w:val="16"/>
              </w:rPr>
              <w:t xml:space="preserve">OV- </w:t>
            </w:r>
            <w:r w:rsidRPr="00B85731">
              <w:rPr>
                <w:rFonts w:ascii="Arial" w:hAnsi="Arial" w:cs="Arial"/>
                <w:spacing w:val="-2"/>
                <w:sz w:val="16"/>
                <w:szCs w:val="16"/>
              </w:rPr>
              <w:t>5092/2022</w:t>
            </w:r>
            <w:r w:rsidRPr="00B85731">
              <w:rPr>
                <w:rFonts w:ascii="Arial" w:hAnsi="Arial" w:cs="Arial"/>
                <w:sz w:val="16"/>
                <w:szCs w:val="16"/>
              </w:rPr>
              <w:tab/>
            </w:r>
            <w:r w:rsidRPr="00B85731">
              <w:rPr>
                <w:rFonts w:ascii="Arial" w:hAnsi="Arial" w:cs="Arial"/>
                <w:spacing w:val="-5"/>
                <w:sz w:val="16"/>
                <w:szCs w:val="16"/>
              </w:rPr>
              <w:t>od</w:t>
            </w:r>
          </w:p>
          <w:p w:rsidR="007C639A" w:rsidP="007C639A" w:rsidRDefault="007C639A" w14:paraId="153DBEF2" w14:textId="77777777">
            <w:pPr>
              <w:pStyle w:val="TableParagraph"/>
              <w:spacing w:line="228" w:lineRule="exact"/>
              <w:ind w:left="109"/>
              <w:rPr>
                <w:rFonts w:ascii="Arial" w:hAnsi="Arial" w:cs="Arial"/>
                <w:spacing w:val="-2"/>
                <w:sz w:val="16"/>
                <w:szCs w:val="16"/>
              </w:rPr>
            </w:pPr>
            <w:r w:rsidRPr="00B85731">
              <w:rPr>
                <w:rFonts w:ascii="Arial" w:hAnsi="Arial" w:cs="Arial"/>
                <w:spacing w:val="-2"/>
                <w:sz w:val="16"/>
                <w:szCs w:val="16"/>
              </w:rPr>
              <w:t>02.08.2022.g</w:t>
            </w:r>
          </w:p>
          <w:p w:rsidRPr="007C639A" w:rsidR="007C639A" w:rsidP="007C639A" w:rsidRDefault="007C639A" w14:paraId="61B19878" w14:textId="7CE5C183">
            <w:pPr>
              <w:pStyle w:val="TableParagraph"/>
              <w:spacing w:line="228" w:lineRule="exact"/>
              <w:ind w:left="109"/>
              <w:rPr>
                <w:rFonts w:ascii="Arial" w:hAnsi="Arial" w:cs="Arial"/>
                <w:spacing w:val="-2"/>
                <w:sz w:val="16"/>
                <w:szCs w:val="16"/>
              </w:rPr>
            </w:pPr>
          </w:p>
        </w:tc>
        <w:tc>
          <w:tcPr>
            <w:tcW w:w="0" w:type="auto"/>
            <w:tcBorders>
              <w:top w:val="single" w:color="auto" w:sz="4" w:space="0"/>
              <w:left w:val="single" w:color="auto" w:sz="4" w:space="0"/>
              <w:bottom w:val="single" w:color="auto" w:sz="4" w:space="0"/>
              <w:right w:val="single" w:color="auto" w:sz="4" w:space="0"/>
            </w:tcBorders>
          </w:tcPr>
          <w:p w:rsidRPr="00B85731" w:rsidR="007C639A" w:rsidP="00605167" w:rsidRDefault="007C639A" w14:paraId="50C33D13" w14:textId="74C08A15">
            <w:pPr>
              <w:pStyle w:val="TableParagraph"/>
              <w:spacing w:before="192"/>
              <w:rPr>
                <w:rFonts w:ascii="Arial" w:hAnsi="Arial" w:cs="Arial"/>
                <w:b/>
                <w:sz w:val="16"/>
                <w:szCs w:val="16"/>
              </w:rPr>
            </w:pPr>
          </w:p>
          <w:p w:rsidRPr="00B85731" w:rsidR="007C639A" w:rsidP="00605167" w:rsidRDefault="007C639A" w14:paraId="6D0ADD03" w14:textId="77777777">
            <w:pPr>
              <w:pStyle w:val="TableParagraph"/>
              <w:spacing w:before="1"/>
              <w:ind w:left="106" w:right="98"/>
              <w:rPr>
                <w:rFonts w:ascii="Arial" w:hAnsi="Arial" w:cs="Arial"/>
                <w:sz w:val="16"/>
                <w:szCs w:val="16"/>
              </w:rPr>
            </w:pPr>
            <w:r w:rsidRPr="00B85731">
              <w:rPr>
                <w:rFonts w:ascii="Arial" w:hAnsi="Arial" w:cs="Arial"/>
                <w:sz w:val="16"/>
                <w:szCs w:val="16"/>
              </w:rPr>
              <w:t>Zadužnica</w:t>
            </w:r>
            <w:r w:rsidRPr="00B85731">
              <w:rPr>
                <w:rFonts w:ascii="Arial" w:hAnsi="Arial" w:cs="Arial"/>
                <w:spacing w:val="-13"/>
                <w:sz w:val="16"/>
                <w:szCs w:val="16"/>
              </w:rPr>
              <w:t xml:space="preserve"> </w:t>
            </w:r>
            <w:r w:rsidRPr="00B85731">
              <w:rPr>
                <w:rFonts w:ascii="Arial" w:hAnsi="Arial" w:cs="Arial"/>
                <w:sz w:val="16"/>
                <w:szCs w:val="16"/>
              </w:rPr>
              <w:t>OV- 9186/2021 od</w:t>
            </w:r>
          </w:p>
          <w:p w:rsidRPr="00B85731" w:rsidR="007C639A" w:rsidP="00605167" w:rsidRDefault="007C639A" w14:paraId="54CDB77F" w14:textId="77777777">
            <w:pPr>
              <w:pStyle w:val="TableParagraph"/>
              <w:spacing w:line="228" w:lineRule="exact"/>
              <w:ind w:left="106"/>
              <w:rPr>
                <w:rFonts w:ascii="Arial" w:hAnsi="Arial" w:cs="Arial"/>
                <w:sz w:val="16"/>
                <w:szCs w:val="16"/>
              </w:rPr>
            </w:pPr>
            <w:r w:rsidRPr="00B85731">
              <w:rPr>
                <w:rFonts w:ascii="Arial" w:hAnsi="Arial" w:cs="Arial"/>
                <w:spacing w:val="-2"/>
                <w:sz w:val="16"/>
                <w:szCs w:val="16"/>
              </w:rPr>
              <w:t>02.07.2021.g,</w:t>
            </w:r>
          </w:p>
          <w:p w:rsidRPr="00B85731" w:rsidR="007C639A" w:rsidP="00605167" w:rsidRDefault="007C639A" w14:paraId="73056344" w14:textId="77777777">
            <w:pPr>
              <w:pStyle w:val="TableParagraph"/>
              <w:ind w:left="106" w:right="98"/>
              <w:rPr>
                <w:rFonts w:ascii="Arial" w:hAnsi="Arial" w:cs="Arial"/>
                <w:sz w:val="16"/>
                <w:szCs w:val="16"/>
              </w:rPr>
            </w:pPr>
            <w:r w:rsidRPr="00B85731">
              <w:rPr>
                <w:rFonts w:ascii="Arial" w:hAnsi="Arial" w:cs="Arial"/>
                <w:sz w:val="16"/>
                <w:szCs w:val="16"/>
              </w:rPr>
              <w:t>Zadužnica</w:t>
            </w:r>
            <w:r w:rsidRPr="00B85731">
              <w:rPr>
                <w:rFonts w:ascii="Arial" w:hAnsi="Arial" w:cs="Arial"/>
                <w:spacing w:val="-13"/>
                <w:sz w:val="16"/>
                <w:szCs w:val="16"/>
              </w:rPr>
              <w:t xml:space="preserve"> </w:t>
            </w:r>
            <w:r w:rsidRPr="00B85731">
              <w:rPr>
                <w:rFonts w:ascii="Arial" w:hAnsi="Arial" w:cs="Arial"/>
                <w:sz w:val="16"/>
                <w:szCs w:val="16"/>
              </w:rPr>
              <w:t>OV- 5092/2022 od</w:t>
            </w:r>
          </w:p>
          <w:p w:rsidRPr="00B85731" w:rsidR="007C639A" w:rsidP="00605167" w:rsidRDefault="007C639A" w14:paraId="30BE29A1" w14:textId="77777777">
            <w:pPr>
              <w:pStyle w:val="TableParagraph"/>
              <w:spacing w:before="1"/>
              <w:ind w:left="106"/>
              <w:rPr>
                <w:rFonts w:ascii="Arial" w:hAnsi="Arial" w:cs="Arial"/>
                <w:sz w:val="16"/>
                <w:szCs w:val="16"/>
              </w:rPr>
            </w:pPr>
            <w:r w:rsidRPr="00B85731">
              <w:rPr>
                <w:rFonts w:ascii="Arial" w:hAnsi="Arial" w:cs="Arial"/>
                <w:spacing w:val="-2"/>
                <w:sz w:val="16"/>
                <w:szCs w:val="16"/>
              </w:rPr>
              <w:t>02.08.2022.g.</w:t>
            </w:r>
          </w:p>
        </w:tc>
      </w:tr>
      <w:tr w:rsidRPr="00B85731" w:rsidR="00072198" w:rsidTr="00B148A6" w14:paraId="12D7E63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2849"/>
        </w:trPr>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6C0F4170" w14:textId="77777777">
            <w:pPr>
              <w:pStyle w:val="TableParagraph"/>
              <w:rPr>
                <w:rFonts w:ascii="Arial" w:hAnsi="Arial" w:cs="Arial"/>
                <w:b/>
                <w:sz w:val="16"/>
                <w:szCs w:val="16"/>
              </w:rPr>
            </w:pPr>
          </w:p>
          <w:p w:rsidRPr="00B85731" w:rsidR="003C37E5" w:rsidP="00605167" w:rsidRDefault="003C37E5" w14:paraId="204E59E7" w14:textId="77777777">
            <w:pPr>
              <w:pStyle w:val="TableParagraph"/>
              <w:rPr>
                <w:rFonts w:ascii="Arial" w:hAnsi="Arial" w:cs="Arial"/>
                <w:b/>
                <w:sz w:val="16"/>
                <w:szCs w:val="16"/>
              </w:rPr>
            </w:pPr>
          </w:p>
          <w:p w:rsidRPr="00B85731" w:rsidR="003C37E5" w:rsidP="00605167" w:rsidRDefault="003C37E5" w14:paraId="78DBC244" w14:textId="77777777">
            <w:pPr>
              <w:pStyle w:val="TableParagraph"/>
              <w:rPr>
                <w:rFonts w:ascii="Arial" w:hAnsi="Arial" w:cs="Arial"/>
                <w:b/>
                <w:sz w:val="16"/>
                <w:szCs w:val="16"/>
              </w:rPr>
            </w:pPr>
          </w:p>
          <w:p w:rsidRPr="00B85731" w:rsidR="003C37E5" w:rsidP="00605167" w:rsidRDefault="003C37E5" w14:paraId="21B89242" w14:textId="77777777">
            <w:pPr>
              <w:pStyle w:val="TableParagraph"/>
              <w:rPr>
                <w:rFonts w:ascii="Arial" w:hAnsi="Arial" w:cs="Arial"/>
                <w:b/>
                <w:sz w:val="16"/>
                <w:szCs w:val="16"/>
              </w:rPr>
            </w:pPr>
          </w:p>
          <w:p w:rsidRPr="00B85731" w:rsidR="003C37E5" w:rsidP="00605167" w:rsidRDefault="003C37E5" w14:paraId="40CFA2A7" w14:textId="77777777">
            <w:pPr>
              <w:pStyle w:val="TableParagraph"/>
              <w:rPr>
                <w:rFonts w:ascii="Arial" w:hAnsi="Arial" w:cs="Arial"/>
                <w:b/>
                <w:sz w:val="16"/>
                <w:szCs w:val="16"/>
              </w:rPr>
            </w:pPr>
          </w:p>
          <w:p w:rsidRPr="00B85731" w:rsidR="003C37E5" w:rsidP="00605167" w:rsidRDefault="003C37E5" w14:paraId="789FAEBD" w14:textId="77777777">
            <w:pPr>
              <w:pStyle w:val="TableParagraph"/>
              <w:spacing w:before="197"/>
              <w:rPr>
                <w:rFonts w:ascii="Arial" w:hAnsi="Arial" w:cs="Arial"/>
                <w:b/>
                <w:sz w:val="16"/>
                <w:szCs w:val="16"/>
              </w:rPr>
            </w:pPr>
          </w:p>
          <w:p w:rsidRPr="00B85731" w:rsidR="003C37E5" w:rsidP="00605167" w:rsidRDefault="003C37E5" w14:paraId="20FF9334" w14:textId="77777777">
            <w:pPr>
              <w:pStyle w:val="TableParagraph"/>
              <w:ind w:left="14" w:right="29"/>
              <w:jc w:val="center"/>
              <w:rPr>
                <w:rFonts w:ascii="Arial" w:hAnsi="Arial" w:cs="Arial"/>
                <w:sz w:val="16"/>
                <w:szCs w:val="16"/>
              </w:rPr>
            </w:pPr>
            <w:r w:rsidRPr="00B85731">
              <w:rPr>
                <w:rFonts w:ascii="Arial" w:hAnsi="Arial" w:cs="Arial"/>
                <w:spacing w:val="-5"/>
                <w:sz w:val="16"/>
                <w:szCs w:val="16"/>
              </w:rPr>
              <w:t>13.</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07BF0630" w14:textId="77777777">
            <w:pPr>
              <w:pStyle w:val="TableParagraph"/>
              <w:rPr>
                <w:rFonts w:ascii="Arial" w:hAnsi="Arial" w:cs="Arial"/>
                <w:b/>
                <w:sz w:val="16"/>
                <w:szCs w:val="16"/>
              </w:rPr>
            </w:pPr>
          </w:p>
          <w:p w:rsidRPr="00B85731" w:rsidR="003C37E5" w:rsidP="00605167" w:rsidRDefault="003C37E5" w14:paraId="465D202D" w14:textId="77777777">
            <w:pPr>
              <w:pStyle w:val="TableParagraph"/>
              <w:rPr>
                <w:rFonts w:ascii="Arial" w:hAnsi="Arial" w:cs="Arial"/>
                <w:b/>
                <w:sz w:val="16"/>
                <w:szCs w:val="16"/>
              </w:rPr>
            </w:pPr>
          </w:p>
          <w:p w:rsidRPr="00B85731" w:rsidR="003C37E5" w:rsidP="00605167" w:rsidRDefault="003C37E5" w14:paraId="7DA835C9" w14:textId="77777777">
            <w:pPr>
              <w:pStyle w:val="TableParagraph"/>
              <w:spacing w:before="198"/>
              <w:rPr>
                <w:rFonts w:ascii="Arial" w:hAnsi="Arial" w:cs="Arial"/>
                <w:b/>
                <w:sz w:val="16"/>
                <w:szCs w:val="16"/>
              </w:rPr>
            </w:pPr>
          </w:p>
          <w:p w:rsidRPr="00B85731" w:rsidR="003C37E5" w:rsidP="00605167" w:rsidRDefault="003C37E5" w14:paraId="39245F40" w14:textId="77777777">
            <w:pPr>
              <w:pStyle w:val="TableParagraph"/>
              <w:ind w:left="16" w:right="4"/>
              <w:jc w:val="center"/>
              <w:rPr>
                <w:rFonts w:ascii="Arial" w:hAnsi="Arial" w:cs="Arial"/>
                <w:sz w:val="16"/>
                <w:szCs w:val="16"/>
              </w:rPr>
            </w:pPr>
            <w:r w:rsidRPr="00B85731">
              <w:rPr>
                <w:rFonts w:ascii="Arial" w:hAnsi="Arial" w:cs="Arial"/>
                <w:spacing w:val="-2"/>
                <w:sz w:val="16"/>
                <w:szCs w:val="16"/>
              </w:rPr>
              <w:t>REPUBLIKA HRVATSKA, KRAPINSKO ZAGORSKA ŽUPANIJA, OPĆINA BEDEKOVČINA</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4366DE36" w14:textId="77777777">
            <w:pPr>
              <w:pStyle w:val="TableParagraph"/>
              <w:rPr>
                <w:rFonts w:ascii="Arial" w:hAnsi="Arial" w:cs="Arial"/>
                <w:b/>
                <w:sz w:val="16"/>
                <w:szCs w:val="16"/>
              </w:rPr>
            </w:pPr>
          </w:p>
          <w:p w:rsidRPr="00B85731" w:rsidR="003C37E5" w:rsidP="00605167" w:rsidRDefault="003C37E5" w14:paraId="5C678DCA" w14:textId="77777777">
            <w:pPr>
              <w:pStyle w:val="TableParagraph"/>
              <w:rPr>
                <w:rFonts w:ascii="Arial" w:hAnsi="Arial" w:cs="Arial"/>
                <w:b/>
                <w:sz w:val="16"/>
                <w:szCs w:val="16"/>
              </w:rPr>
            </w:pPr>
          </w:p>
          <w:p w:rsidRPr="00B85731" w:rsidR="003C37E5" w:rsidP="00605167" w:rsidRDefault="003C37E5" w14:paraId="0BB765DD" w14:textId="77777777">
            <w:pPr>
              <w:pStyle w:val="TableParagraph"/>
              <w:rPr>
                <w:rFonts w:ascii="Arial" w:hAnsi="Arial" w:cs="Arial"/>
                <w:b/>
                <w:sz w:val="16"/>
                <w:szCs w:val="16"/>
              </w:rPr>
            </w:pPr>
          </w:p>
          <w:p w:rsidRPr="00B85731" w:rsidR="003C37E5" w:rsidP="00605167" w:rsidRDefault="003C37E5" w14:paraId="15CB7CD8" w14:textId="77777777">
            <w:pPr>
              <w:pStyle w:val="TableParagraph"/>
              <w:rPr>
                <w:rFonts w:ascii="Arial" w:hAnsi="Arial" w:cs="Arial"/>
                <w:b/>
                <w:sz w:val="16"/>
                <w:szCs w:val="16"/>
              </w:rPr>
            </w:pPr>
          </w:p>
          <w:p w:rsidRPr="00B85731" w:rsidR="003C37E5" w:rsidP="00605167" w:rsidRDefault="003C37E5" w14:paraId="3A812EBB" w14:textId="77777777">
            <w:pPr>
              <w:pStyle w:val="TableParagraph"/>
              <w:rPr>
                <w:rFonts w:ascii="Arial" w:hAnsi="Arial" w:cs="Arial"/>
                <w:b/>
                <w:sz w:val="16"/>
                <w:szCs w:val="16"/>
              </w:rPr>
            </w:pPr>
          </w:p>
          <w:p w:rsidRPr="00B85731" w:rsidR="003C37E5" w:rsidP="00605167" w:rsidRDefault="003C37E5" w14:paraId="08EA819F" w14:textId="77777777">
            <w:pPr>
              <w:pStyle w:val="TableParagraph"/>
              <w:spacing w:before="197"/>
              <w:rPr>
                <w:rFonts w:ascii="Arial" w:hAnsi="Arial" w:cs="Arial"/>
                <w:b/>
                <w:sz w:val="16"/>
                <w:szCs w:val="16"/>
              </w:rPr>
            </w:pPr>
          </w:p>
          <w:p w:rsidRPr="00B85731" w:rsidR="003C37E5" w:rsidP="00605167" w:rsidRDefault="003C37E5" w14:paraId="277B6164" w14:textId="77777777">
            <w:pPr>
              <w:pStyle w:val="TableParagraph"/>
              <w:ind w:left="13" w:right="3"/>
              <w:jc w:val="center"/>
              <w:rPr>
                <w:rFonts w:ascii="Arial" w:hAnsi="Arial" w:cs="Arial"/>
                <w:sz w:val="16"/>
                <w:szCs w:val="16"/>
              </w:rPr>
            </w:pPr>
            <w:r w:rsidRPr="00B85731">
              <w:rPr>
                <w:rFonts w:ascii="Arial" w:hAnsi="Arial" w:cs="Arial"/>
                <w:spacing w:val="-2"/>
                <w:sz w:val="16"/>
                <w:szCs w:val="16"/>
              </w:rPr>
              <w:t>33523559931</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43540EBF" w14:textId="77777777">
            <w:pPr>
              <w:pStyle w:val="TableParagraph"/>
              <w:rPr>
                <w:rFonts w:ascii="Arial" w:hAnsi="Arial" w:cs="Arial"/>
                <w:b/>
                <w:sz w:val="16"/>
                <w:szCs w:val="16"/>
              </w:rPr>
            </w:pPr>
          </w:p>
          <w:p w:rsidRPr="00B85731" w:rsidR="003C37E5" w:rsidP="00605167" w:rsidRDefault="003C37E5" w14:paraId="0AC691ED" w14:textId="77777777">
            <w:pPr>
              <w:pStyle w:val="TableParagraph"/>
              <w:rPr>
                <w:rFonts w:ascii="Arial" w:hAnsi="Arial" w:cs="Arial"/>
                <w:b/>
                <w:sz w:val="16"/>
                <w:szCs w:val="16"/>
              </w:rPr>
            </w:pPr>
          </w:p>
          <w:p w:rsidRPr="00B85731" w:rsidR="003C37E5" w:rsidP="00605167" w:rsidRDefault="003C37E5" w14:paraId="7ED8F115" w14:textId="77777777">
            <w:pPr>
              <w:pStyle w:val="TableParagraph"/>
              <w:rPr>
                <w:rFonts w:ascii="Arial" w:hAnsi="Arial" w:cs="Arial"/>
                <w:b/>
                <w:sz w:val="16"/>
                <w:szCs w:val="16"/>
              </w:rPr>
            </w:pPr>
          </w:p>
          <w:p w:rsidRPr="00B85731" w:rsidR="003C37E5" w:rsidP="00605167" w:rsidRDefault="003C37E5" w14:paraId="63A5B77A" w14:textId="77777777">
            <w:pPr>
              <w:pStyle w:val="TableParagraph"/>
              <w:rPr>
                <w:rFonts w:ascii="Arial" w:hAnsi="Arial" w:cs="Arial"/>
                <w:b/>
                <w:sz w:val="16"/>
                <w:szCs w:val="16"/>
              </w:rPr>
            </w:pPr>
          </w:p>
          <w:p w:rsidRPr="00B85731" w:rsidR="003C37E5" w:rsidP="00605167" w:rsidRDefault="003C37E5" w14:paraId="677C9F1B" w14:textId="77777777">
            <w:pPr>
              <w:pStyle w:val="TableParagraph"/>
              <w:spacing w:before="199"/>
              <w:rPr>
                <w:rFonts w:ascii="Arial" w:hAnsi="Arial" w:cs="Arial"/>
                <w:b/>
                <w:sz w:val="16"/>
                <w:szCs w:val="16"/>
              </w:rPr>
            </w:pPr>
          </w:p>
          <w:p w:rsidRPr="00B85731" w:rsidR="003C37E5" w:rsidP="00605167" w:rsidRDefault="003C37E5" w14:paraId="32F0BC34" w14:textId="77777777">
            <w:pPr>
              <w:pStyle w:val="TableParagraph"/>
              <w:ind w:left="108" w:firstLine="156"/>
              <w:rPr>
                <w:rFonts w:ascii="Arial" w:hAnsi="Arial" w:cs="Arial"/>
                <w:sz w:val="16"/>
                <w:szCs w:val="16"/>
              </w:rPr>
            </w:pPr>
            <w:r w:rsidRPr="00B85731">
              <w:rPr>
                <w:rFonts w:ascii="Arial" w:hAnsi="Arial" w:cs="Arial"/>
                <w:sz w:val="16"/>
                <w:szCs w:val="16"/>
              </w:rPr>
              <w:t>Trg Ante Starčevića</w:t>
            </w:r>
            <w:r w:rsidRPr="00B85731">
              <w:rPr>
                <w:rFonts w:ascii="Arial" w:hAnsi="Arial" w:cs="Arial"/>
                <w:spacing w:val="-13"/>
                <w:sz w:val="16"/>
                <w:szCs w:val="16"/>
              </w:rPr>
              <w:t xml:space="preserve"> </w:t>
            </w:r>
            <w:r w:rsidRPr="00B85731">
              <w:rPr>
                <w:rFonts w:ascii="Arial" w:hAnsi="Arial" w:cs="Arial"/>
                <w:sz w:val="16"/>
                <w:szCs w:val="16"/>
              </w:rPr>
              <w:t xml:space="preserve">4, </w:t>
            </w:r>
            <w:r w:rsidRPr="00B85731">
              <w:rPr>
                <w:rFonts w:ascii="Arial" w:hAnsi="Arial" w:cs="Arial"/>
                <w:spacing w:val="-2"/>
                <w:sz w:val="16"/>
                <w:szCs w:val="16"/>
              </w:rPr>
              <w:t>Bedekovčina</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870F839" w14:textId="77777777">
            <w:pPr>
              <w:pStyle w:val="TableParagraph"/>
              <w:rPr>
                <w:rFonts w:ascii="Arial" w:hAnsi="Arial" w:cs="Arial"/>
                <w:b/>
                <w:sz w:val="16"/>
                <w:szCs w:val="16"/>
              </w:rPr>
            </w:pPr>
          </w:p>
          <w:p w:rsidRPr="00B85731" w:rsidR="003C37E5" w:rsidP="00605167" w:rsidRDefault="003C37E5" w14:paraId="00EF7AAD" w14:textId="77777777">
            <w:pPr>
              <w:pStyle w:val="TableParagraph"/>
              <w:rPr>
                <w:rFonts w:ascii="Arial" w:hAnsi="Arial" w:cs="Arial"/>
                <w:b/>
                <w:sz w:val="16"/>
                <w:szCs w:val="16"/>
              </w:rPr>
            </w:pPr>
          </w:p>
          <w:p w:rsidRPr="00B85731" w:rsidR="003C37E5" w:rsidP="00605167" w:rsidRDefault="003C37E5" w14:paraId="7E41FBC3" w14:textId="77777777">
            <w:pPr>
              <w:pStyle w:val="TableParagraph"/>
              <w:rPr>
                <w:rFonts w:ascii="Arial" w:hAnsi="Arial" w:cs="Arial"/>
                <w:b/>
                <w:sz w:val="16"/>
                <w:szCs w:val="16"/>
              </w:rPr>
            </w:pPr>
          </w:p>
          <w:p w:rsidRPr="00B85731" w:rsidR="003C37E5" w:rsidP="00605167" w:rsidRDefault="003C37E5" w14:paraId="44645B88" w14:textId="77777777">
            <w:pPr>
              <w:pStyle w:val="TableParagraph"/>
              <w:rPr>
                <w:rFonts w:ascii="Arial" w:hAnsi="Arial" w:cs="Arial"/>
                <w:b/>
                <w:sz w:val="16"/>
                <w:szCs w:val="16"/>
              </w:rPr>
            </w:pPr>
          </w:p>
          <w:p w:rsidRPr="00B85731" w:rsidR="003C37E5" w:rsidP="00605167" w:rsidRDefault="003C37E5" w14:paraId="591840CE" w14:textId="77777777">
            <w:pPr>
              <w:pStyle w:val="TableParagraph"/>
              <w:rPr>
                <w:rFonts w:ascii="Arial" w:hAnsi="Arial" w:cs="Arial"/>
                <w:b/>
                <w:sz w:val="16"/>
                <w:szCs w:val="16"/>
              </w:rPr>
            </w:pPr>
          </w:p>
          <w:p w:rsidRPr="00B85731" w:rsidR="003C37E5" w:rsidP="00605167" w:rsidRDefault="003C37E5" w14:paraId="127AF4DB" w14:textId="77777777">
            <w:pPr>
              <w:pStyle w:val="TableParagraph"/>
              <w:spacing w:before="197"/>
              <w:rPr>
                <w:rFonts w:ascii="Arial" w:hAnsi="Arial" w:cs="Arial"/>
                <w:b/>
                <w:sz w:val="16"/>
                <w:szCs w:val="16"/>
              </w:rPr>
            </w:pPr>
          </w:p>
          <w:p w:rsidRPr="00B85731" w:rsidR="003C37E5" w:rsidP="00605167" w:rsidRDefault="003C37E5" w14:paraId="12103D1E" w14:textId="77777777">
            <w:pPr>
              <w:pStyle w:val="TableParagraph"/>
              <w:ind w:left="17" w:right="1"/>
              <w:jc w:val="center"/>
              <w:rPr>
                <w:rFonts w:ascii="Arial" w:hAnsi="Arial" w:cs="Arial"/>
                <w:sz w:val="16"/>
                <w:szCs w:val="16"/>
              </w:rPr>
            </w:pPr>
            <w:r w:rsidRPr="00B85731">
              <w:rPr>
                <w:rFonts w:ascii="Arial" w:hAnsi="Arial" w:cs="Arial"/>
                <w:spacing w:val="-2"/>
                <w:sz w:val="16"/>
                <w:szCs w:val="16"/>
              </w:rPr>
              <w:t>13.850,81</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14056D49" w14:textId="77777777">
            <w:pPr>
              <w:pStyle w:val="TableParagraph"/>
              <w:tabs>
                <w:tab w:val="left" w:pos="1287"/>
                <w:tab w:val="left" w:pos="1324"/>
              </w:tabs>
              <w:spacing w:before="197"/>
              <w:ind w:left="110" w:right="92"/>
              <w:rPr>
                <w:rFonts w:ascii="Arial" w:hAnsi="Arial" w:cs="Arial"/>
                <w:sz w:val="16"/>
                <w:szCs w:val="16"/>
              </w:rPr>
            </w:pPr>
            <w:r w:rsidRPr="00B85731">
              <w:rPr>
                <w:rFonts w:ascii="Arial" w:hAnsi="Arial" w:cs="Arial"/>
                <w:spacing w:val="-2"/>
                <w:sz w:val="16"/>
                <w:szCs w:val="16"/>
              </w:rPr>
              <w:t>Rješenja</w:t>
            </w:r>
            <w:r w:rsidRPr="00B85731">
              <w:rPr>
                <w:rFonts w:ascii="Arial" w:hAnsi="Arial" w:cs="Arial"/>
                <w:sz w:val="16"/>
                <w:szCs w:val="16"/>
              </w:rPr>
              <w:tab/>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z w:val="16"/>
                <w:szCs w:val="16"/>
              </w:rPr>
              <w:t xml:space="preserve"> obvezi</w:t>
            </w:r>
            <w:r w:rsidRPr="00B85731">
              <w:rPr>
                <w:rFonts w:ascii="Arial" w:hAnsi="Arial" w:cs="Arial"/>
                <w:spacing w:val="32"/>
                <w:sz w:val="16"/>
                <w:szCs w:val="16"/>
              </w:rPr>
              <w:t xml:space="preserve"> </w:t>
            </w:r>
            <w:r w:rsidRPr="00B85731">
              <w:rPr>
                <w:rFonts w:ascii="Arial" w:hAnsi="Arial" w:cs="Arial"/>
                <w:sz w:val="16"/>
                <w:szCs w:val="16"/>
              </w:rPr>
              <w:t xml:space="preserve">plaćanja </w:t>
            </w:r>
            <w:r w:rsidRPr="00B85731">
              <w:rPr>
                <w:rFonts w:ascii="Arial" w:hAnsi="Arial" w:cs="Arial"/>
                <w:spacing w:val="-2"/>
                <w:sz w:val="16"/>
                <w:szCs w:val="16"/>
              </w:rPr>
              <w:t>komunalne naknade, Izvadak</w:t>
            </w:r>
            <w:r w:rsidRPr="00B85731">
              <w:rPr>
                <w:rFonts w:ascii="Arial" w:hAnsi="Arial" w:cs="Arial"/>
                <w:sz w:val="16"/>
                <w:szCs w:val="16"/>
              </w:rPr>
              <w:tab/>
            </w:r>
            <w:r w:rsidRPr="00B85731">
              <w:rPr>
                <w:rFonts w:ascii="Arial" w:hAnsi="Arial" w:cs="Arial"/>
                <w:spacing w:val="-6"/>
                <w:sz w:val="16"/>
                <w:szCs w:val="16"/>
              </w:rPr>
              <w:t xml:space="preserve">iz </w:t>
            </w:r>
            <w:r w:rsidRPr="00B85731">
              <w:rPr>
                <w:rFonts w:ascii="Arial" w:hAnsi="Arial" w:cs="Arial"/>
                <w:spacing w:val="-2"/>
                <w:sz w:val="16"/>
                <w:szCs w:val="16"/>
              </w:rPr>
              <w:t xml:space="preserve">poslovnih </w:t>
            </w:r>
            <w:r w:rsidRPr="00B85731">
              <w:rPr>
                <w:rFonts w:ascii="Arial" w:hAnsi="Arial" w:cs="Arial"/>
                <w:sz w:val="16"/>
                <w:szCs w:val="16"/>
              </w:rPr>
              <w:t>knjiga,</w:t>
            </w:r>
            <w:r w:rsidRPr="00B85731">
              <w:rPr>
                <w:rFonts w:ascii="Arial" w:hAnsi="Arial" w:cs="Arial"/>
                <w:spacing w:val="1"/>
                <w:sz w:val="16"/>
                <w:szCs w:val="16"/>
              </w:rPr>
              <w:t xml:space="preserve"> </w:t>
            </w:r>
            <w:r w:rsidRPr="00B85731">
              <w:rPr>
                <w:rFonts w:ascii="Arial" w:hAnsi="Arial" w:cs="Arial"/>
                <w:sz w:val="16"/>
                <w:szCs w:val="16"/>
              </w:rPr>
              <w:t>Rješenje o</w:t>
            </w:r>
            <w:r w:rsidRPr="00B85731">
              <w:rPr>
                <w:rFonts w:ascii="Arial" w:hAnsi="Arial" w:cs="Arial"/>
                <w:spacing w:val="80"/>
                <w:sz w:val="16"/>
                <w:szCs w:val="16"/>
              </w:rPr>
              <w:t xml:space="preserve"> </w:t>
            </w:r>
            <w:r w:rsidRPr="00B85731">
              <w:rPr>
                <w:rFonts w:ascii="Arial" w:hAnsi="Arial" w:cs="Arial"/>
                <w:sz w:val="16"/>
                <w:szCs w:val="16"/>
              </w:rPr>
              <w:t>ovrsi</w:t>
            </w:r>
            <w:r w:rsidRPr="00B85731">
              <w:rPr>
                <w:rFonts w:ascii="Arial" w:hAnsi="Arial" w:cs="Arial"/>
                <w:spacing w:val="80"/>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UP/I-415-</w:t>
            </w:r>
            <w:r w:rsidRPr="00B85731">
              <w:rPr>
                <w:rFonts w:ascii="Arial" w:hAnsi="Arial" w:cs="Arial"/>
                <w:spacing w:val="40"/>
                <w:sz w:val="16"/>
                <w:szCs w:val="16"/>
              </w:rPr>
              <w:t xml:space="preserve"> </w:t>
            </w:r>
            <w:r w:rsidRPr="00B85731">
              <w:rPr>
                <w:rFonts w:ascii="Arial" w:hAnsi="Arial" w:cs="Arial"/>
                <w:spacing w:val="-2"/>
                <w:sz w:val="16"/>
                <w:szCs w:val="16"/>
              </w:rPr>
              <w:t>02/24-01/08,</w:t>
            </w:r>
          </w:p>
          <w:p w:rsidRPr="00B85731" w:rsidR="003C37E5" w:rsidP="00605167" w:rsidRDefault="003C37E5" w14:paraId="2F3E44A4" w14:textId="77777777">
            <w:pPr>
              <w:pStyle w:val="TableParagraph"/>
              <w:tabs>
                <w:tab w:val="left" w:pos="1228"/>
              </w:tabs>
              <w:spacing w:before="2"/>
              <w:ind w:left="110" w:right="93"/>
              <w:rPr>
                <w:rFonts w:ascii="Arial" w:hAnsi="Arial" w:cs="Arial"/>
                <w:sz w:val="16"/>
                <w:szCs w:val="16"/>
              </w:rPr>
            </w:pPr>
            <w:r w:rsidRPr="00B85731">
              <w:rPr>
                <w:rFonts w:ascii="Arial" w:hAnsi="Arial" w:cs="Arial"/>
                <w:spacing w:val="-2"/>
                <w:sz w:val="16"/>
                <w:szCs w:val="16"/>
              </w:rPr>
              <w:t>urbroj:2140-8-</w:t>
            </w:r>
            <w:r w:rsidRPr="00B85731">
              <w:rPr>
                <w:rFonts w:ascii="Arial" w:hAnsi="Arial" w:cs="Arial"/>
                <w:sz w:val="16"/>
                <w:szCs w:val="16"/>
              </w:rPr>
              <w:t xml:space="preserve"> </w:t>
            </w:r>
            <w:r w:rsidRPr="00B85731">
              <w:rPr>
                <w:rFonts w:ascii="Arial" w:hAnsi="Arial" w:cs="Arial"/>
                <w:spacing w:val="-2"/>
                <w:sz w:val="16"/>
                <w:szCs w:val="16"/>
              </w:rPr>
              <w:t>4-1-24-01</w:t>
            </w:r>
            <w:r w:rsidRPr="00B85731">
              <w:rPr>
                <w:rFonts w:ascii="Arial" w:hAnsi="Arial" w:cs="Arial"/>
                <w:sz w:val="16"/>
                <w:szCs w:val="16"/>
              </w:rPr>
              <w:tab/>
            </w:r>
            <w:r w:rsidRPr="00B85731">
              <w:rPr>
                <w:rFonts w:ascii="Arial" w:hAnsi="Arial" w:cs="Arial"/>
                <w:spacing w:val="-6"/>
                <w:sz w:val="16"/>
                <w:szCs w:val="16"/>
              </w:rPr>
              <w:t>od</w:t>
            </w:r>
          </w:p>
          <w:p w:rsidRPr="00B85731" w:rsidR="003C37E5" w:rsidP="00605167" w:rsidRDefault="003C37E5" w14:paraId="02DC071F" w14:textId="77777777">
            <w:pPr>
              <w:pStyle w:val="TableParagraph"/>
              <w:spacing w:line="228" w:lineRule="exact"/>
              <w:ind w:left="110"/>
              <w:rPr>
                <w:rFonts w:ascii="Arial" w:hAnsi="Arial" w:cs="Arial"/>
                <w:sz w:val="16"/>
                <w:szCs w:val="16"/>
              </w:rPr>
            </w:pPr>
            <w:r w:rsidRPr="00B85731">
              <w:rPr>
                <w:rFonts w:ascii="Arial" w:hAnsi="Arial" w:cs="Arial"/>
                <w:spacing w:val="-2"/>
                <w:sz w:val="16"/>
                <w:szCs w:val="16"/>
              </w:rPr>
              <w:t>21.11.2024.g.</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4E09E4F0" w14:textId="77777777">
            <w:pPr>
              <w:pStyle w:val="TableParagraph"/>
              <w:rPr>
                <w:rFonts w:ascii="Arial" w:hAnsi="Arial" w:cs="Arial"/>
                <w:b/>
                <w:sz w:val="16"/>
                <w:szCs w:val="16"/>
              </w:rPr>
            </w:pPr>
          </w:p>
          <w:p w:rsidRPr="00B85731" w:rsidR="003C37E5" w:rsidP="00605167" w:rsidRDefault="003C37E5" w14:paraId="6CA09943" w14:textId="77777777">
            <w:pPr>
              <w:pStyle w:val="TableParagraph"/>
              <w:rPr>
                <w:rFonts w:ascii="Arial" w:hAnsi="Arial" w:cs="Arial"/>
                <w:b/>
                <w:sz w:val="16"/>
                <w:szCs w:val="16"/>
              </w:rPr>
            </w:pPr>
          </w:p>
          <w:p w:rsidRPr="00B85731" w:rsidR="003C37E5" w:rsidP="00605167" w:rsidRDefault="003C37E5" w14:paraId="68249A85" w14:textId="77777777">
            <w:pPr>
              <w:pStyle w:val="TableParagraph"/>
              <w:rPr>
                <w:rFonts w:ascii="Arial" w:hAnsi="Arial" w:cs="Arial"/>
                <w:b/>
                <w:sz w:val="16"/>
                <w:szCs w:val="16"/>
              </w:rPr>
            </w:pPr>
          </w:p>
          <w:p w:rsidRPr="00B85731" w:rsidR="003C37E5" w:rsidP="00605167" w:rsidRDefault="003C37E5" w14:paraId="5F48D1D5" w14:textId="77777777">
            <w:pPr>
              <w:pStyle w:val="TableParagraph"/>
              <w:rPr>
                <w:rFonts w:ascii="Arial" w:hAnsi="Arial" w:cs="Arial"/>
                <w:b/>
                <w:sz w:val="16"/>
                <w:szCs w:val="16"/>
              </w:rPr>
            </w:pPr>
          </w:p>
          <w:p w:rsidRPr="00B85731" w:rsidR="003C37E5" w:rsidP="00605167" w:rsidRDefault="003C37E5" w14:paraId="07A6B957" w14:textId="77777777">
            <w:pPr>
              <w:pStyle w:val="TableParagraph"/>
              <w:rPr>
                <w:rFonts w:ascii="Arial" w:hAnsi="Arial" w:cs="Arial"/>
                <w:b/>
                <w:sz w:val="16"/>
                <w:szCs w:val="16"/>
              </w:rPr>
            </w:pPr>
          </w:p>
          <w:p w:rsidRPr="00B85731" w:rsidR="003C37E5" w:rsidP="00605167" w:rsidRDefault="003C37E5" w14:paraId="2220F3BB" w14:textId="77777777">
            <w:pPr>
              <w:pStyle w:val="TableParagraph"/>
              <w:spacing w:before="197"/>
              <w:rPr>
                <w:rFonts w:ascii="Arial" w:hAnsi="Arial" w:cs="Arial"/>
                <w:b/>
                <w:sz w:val="16"/>
                <w:szCs w:val="16"/>
              </w:rPr>
            </w:pPr>
          </w:p>
          <w:p w:rsidRPr="00B85731" w:rsidR="003C37E5" w:rsidP="00605167" w:rsidRDefault="003C37E5" w14:paraId="65331E74" w14:textId="77777777">
            <w:pPr>
              <w:pStyle w:val="TableParagraph"/>
              <w:ind w:left="17" w:right="2"/>
              <w:jc w:val="center"/>
              <w:rPr>
                <w:rFonts w:ascii="Arial" w:hAnsi="Arial" w:cs="Arial"/>
                <w:sz w:val="16"/>
                <w:szCs w:val="16"/>
              </w:rPr>
            </w:pPr>
            <w:r w:rsidRPr="00B85731">
              <w:rPr>
                <w:rFonts w:ascii="Arial" w:hAnsi="Arial" w:cs="Arial"/>
                <w:spacing w:val="-2"/>
                <w:sz w:val="16"/>
                <w:szCs w:val="16"/>
              </w:rPr>
              <w:t>13.850,81</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752439F4" w14:textId="77777777">
            <w:pPr>
              <w:pStyle w:val="TableParagraph"/>
              <w:tabs>
                <w:tab w:val="left" w:pos="1286"/>
                <w:tab w:val="left" w:pos="1324"/>
              </w:tabs>
              <w:spacing w:before="197"/>
              <w:ind w:left="109" w:right="93"/>
              <w:rPr>
                <w:rFonts w:ascii="Arial" w:hAnsi="Arial" w:cs="Arial"/>
                <w:sz w:val="16"/>
                <w:szCs w:val="16"/>
              </w:rPr>
            </w:pPr>
            <w:r w:rsidRPr="00B85731">
              <w:rPr>
                <w:rFonts w:ascii="Arial" w:hAnsi="Arial" w:cs="Arial"/>
                <w:spacing w:val="-2"/>
                <w:sz w:val="16"/>
                <w:szCs w:val="16"/>
              </w:rPr>
              <w:t>Rješenja</w:t>
            </w:r>
            <w:r w:rsidRPr="00B85731">
              <w:rPr>
                <w:rFonts w:ascii="Arial" w:hAnsi="Arial" w:cs="Arial"/>
                <w:sz w:val="16"/>
                <w:szCs w:val="16"/>
              </w:rPr>
              <w:tab/>
            </w:r>
            <w:r w:rsidRPr="00B85731">
              <w:rPr>
                <w:rFonts w:ascii="Arial" w:hAnsi="Arial" w:cs="Arial"/>
                <w:sz w:val="16"/>
                <w:szCs w:val="16"/>
              </w:rPr>
              <w:tab/>
            </w:r>
            <w:r w:rsidRPr="00B85731">
              <w:rPr>
                <w:rFonts w:ascii="Arial" w:hAnsi="Arial" w:cs="Arial"/>
                <w:spacing w:val="-10"/>
                <w:sz w:val="16"/>
                <w:szCs w:val="16"/>
              </w:rPr>
              <w:t>o</w:t>
            </w:r>
            <w:r w:rsidRPr="00B85731">
              <w:rPr>
                <w:rFonts w:ascii="Arial" w:hAnsi="Arial" w:cs="Arial"/>
                <w:sz w:val="16"/>
                <w:szCs w:val="16"/>
              </w:rPr>
              <w:t xml:space="preserve"> obvezi</w:t>
            </w:r>
            <w:r w:rsidRPr="00B85731">
              <w:rPr>
                <w:rFonts w:ascii="Arial" w:hAnsi="Arial" w:cs="Arial"/>
                <w:spacing w:val="32"/>
                <w:sz w:val="16"/>
                <w:szCs w:val="16"/>
              </w:rPr>
              <w:t xml:space="preserve"> </w:t>
            </w:r>
            <w:r w:rsidRPr="00B85731">
              <w:rPr>
                <w:rFonts w:ascii="Arial" w:hAnsi="Arial" w:cs="Arial"/>
                <w:sz w:val="16"/>
                <w:szCs w:val="16"/>
              </w:rPr>
              <w:t xml:space="preserve">plaćanja </w:t>
            </w:r>
            <w:r w:rsidRPr="00B85731">
              <w:rPr>
                <w:rFonts w:ascii="Arial" w:hAnsi="Arial" w:cs="Arial"/>
                <w:spacing w:val="-2"/>
                <w:sz w:val="16"/>
                <w:szCs w:val="16"/>
              </w:rPr>
              <w:t>komunalne naknade, Izvadak</w:t>
            </w:r>
            <w:r w:rsidRPr="00B85731">
              <w:rPr>
                <w:rFonts w:ascii="Arial" w:hAnsi="Arial" w:cs="Arial"/>
                <w:sz w:val="16"/>
                <w:szCs w:val="16"/>
              </w:rPr>
              <w:tab/>
            </w:r>
            <w:r w:rsidRPr="00B85731">
              <w:rPr>
                <w:rFonts w:ascii="Arial" w:hAnsi="Arial" w:cs="Arial"/>
                <w:spacing w:val="-6"/>
                <w:sz w:val="16"/>
                <w:szCs w:val="16"/>
              </w:rPr>
              <w:t xml:space="preserve">iz </w:t>
            </w:r>
            <w:r w:rsidRPr="00B85731">
              <w:rPr>
                <w:rFonts w:ascii="Arial" w:hAnsi="Arial" w:cs="Arial"/>
                <w:spacing w:val="-2"/>
                <w:sz w:val="16"/>
                <w:szCs w:val="16"/>
              </w:rPr>
              <w:t xml:space="preserve">poslovnih </w:t>
            </w:r>
            <w:r w:rsidRPr="00B85731">
              <w:rPr>
                <w:rFonts w:ascii="Arial" w:hAnsi="Arial" w:cs="Arial"/>
                <w:sz w:val="16"/>
                <w:szCs w:val="16"/>
              </w:rPr>
              <w:t>knjiga,</w:t>
            </w:r>
            <w:r w:rsidRPr="00B85731">
              <w:rPr>
                <w:rFonts w:ascii="Arial" w:hAnsi="Arial" w:cs="Arial"/>
                <w:spacing w:val="1"/>
                <w:sz w:val="16"/>
                <w:szCs w:val="16"/>
              </w:rPr>
              <w:t xml:space="preserve"> </w:t>
            </w:r>
            <w:r w:rsidRPr="00B85731">
              <w:rPr>
                <w:rFonts w:ascii="Arial" w:hAnsi="Arial" w:cs="Arial"/>
                <w:sz w:val="16"/>
                <w:szCs w:val="16"/>
              </w:rPr>
              <w:t>Rješenje o</w:t>
            </w:r>
            <w:r w:rsidRPr="00B85731">
              <w:rPr>
                <w:rFonts w:ascii="Arial" w:hAnsi="Arial" w:cs="Arial"/>
                <w:spacing w:val="80"/>
                <w:sz w:val="16"/>
                <w:szCs w:val="16"/>
              </w:rPr>
              <w:t xml:space="preserve"> </w:t>
            </w:r>
            <w:r w:rsidRPr="00B85731">
              <w:rPr>
                <w:rFonts w:ascii="Arial" w:hAnsi="Arial" w:cs="Arial"/>
                <w:sz w:val="16"/>
                <w:szCs w:val="16"/>
              </w:rPr>
              <w:t>ovrsi</w:t>
            </w:r>
            <w:r w:rsidRPr="00B85731">
              <w:rPr>
                <w:rFonts w:ascii="Arial" w:hAnsi="Arial" w:cs="Arial"/>
                <w:spacing w:val="80"/>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UP/I-415-</w:t>
            </w:r>
            <w:r w:rsidRPr="00B85731">
              <w:rPr>
                <w:rFonts w:ascii="Arial" w:hAnsi="Arial" w:cs="Arial"/>
                <w:spacing w:val="40"/>
                <w:sz w:val="16"/>
                <w:szCs w:val="16"/>
              </w:rPr>
              <w:t xml:space="preserve"> </w:t>
            </w:r>
            <w:r w:rsidRPr="00B85731">
              <w:rPr>
                <w:rFonts w:ascii="Arial" w:hAnsi="Arial" w:cs="Arial"/>
                <w:spacing w:val="-2"/>
                <w:sz w:val="16"/>
                <w:szCs w:val="16"/>
              </w:rPr>
              <w:t>02/24-01/08,</w:t>
            </w:r>
          </w:p>
          <w:p w:rsidRPr="00B85731" w:rsidR="003C37E5" w:rsidP="00605167" w:rsidRDefault="003C37E5" w14:paraId="09D0427A" w14:textId="77777777">
            <w:pPr>
              <w:pStyle w:val="TableParagraph"/>
              <w:tabs>
                <w:tab w:val="left" w:pos="1228"/>
              </w:tabs>
              <w:spacing w:before="2"/>
              <w:ind w:left="109" w:right="94"/>
              <w:rPr>
                <w:rFonts w:ascii="Arial" w:hAnsi="Arial" w:cs="Arial"/>
                <w:sz w:val="16"/>
                <w:szCs w:val="16"/>
              </w:rPr>
            </w:pPr>
            <w:r w:rsidRPr="00B85731">
              <w:rPr>
                <w:rFonts w:ascii="Arial" w:hAnsi="Arial" w:cs="Arial"/>
                <w:spacing w:val="-2"/>
                <w:sz w:val="16"/>
                <w:szCs w:val="16"/>
              </w:rPr>
              <w:t>urbroj:2140-8-</w:t>
            </w:r>
            <w:r w:rsidRPr="00B85731">
              <w:rPr>
                <w:rFonts w:ascii="Arial" w:hAnsi="Arial" w:cs="Arial"/>
                <w:sz w:val="16"/>
                <w:szCs w:val="16"/>
              </w:rPr>
              <w:t xml:space="preserve"> </w:t>
            </w:r>
            <w:r w:rsidRPr="00B85731">
              <w:rPr>
                <w:rFonts w:ascii="Arial" w:hAnsi="Arial" w:cs="Arial"/>
                <w:spacing w:val="-2"/>
                <w:sz w:val="16"/>
                <w:szCs w:val="16"/>
              </w:rPr>
              <w:t>4-1-24-01</w:t>
            </w:r>
            <w:r w:rsidRPr="00B85731">
              <w:rPr>
                <w:rFonts w:ascii="Arial" w:hAnsi="Arial" w:cs="Arial"/>
                <w:sz w:val="16"/>
                <w:szCs w:val="16"/>
              </w:rPr>
              <w:tab/>
            </w:r>
            <w:r w:rsidRPr="00B85731">
              <w:rPr>
                <w:rFonts w:ascii="Arial" w:hAnsi="Arial" w:cs="Arial"/>
                <w:spacing w:val="-6"/>
                <w:sz w:val="16"/>
                <w:szCs w:val="16"/>
              </w:rPr>
              <w:t>od</w:t>
            </w:r>
          </w:p>
          <w:p w:rsidRPr="00B85731" w:rsidR="003C37E5" w:rsidP="00605167" w:rsidRDefault="003C37E5" w14:paraId="1592E71D" w14:textId="77777777">
            <w:pPr>
              <w:pStyle w:val="TableParagraph"/>
              <w:spacing w:line="228" w:lineRule="exact"/>
              <w:ind w:left="109"/>
              <w:rPr>
                <w:rFonts w:ascii="Arial" w:hAnsi="Arial" w:cs="Arial"/>
                <w:sz w:val="16"/>
                <w:szCs w:val="16"/>
              </w:rPr>
            </w:pPr>
            <w:r w:rsidRPr="00B85731">
              <w:rPr>
                <w:rFonts w:ascii="Arial" w:hAnsi="Arial" w:cs="Arial"/>
                <w:spacing w:val="-2"/>
                <w:sz w:val="16"/>
                <w:szCs w:val="16"/>
              </w:rPr>
              <w:t>21.11.2024.g.</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3FB8FE21" w14:textId="77777777">
            <w:pPr>
              <w:pStyle w:val="TableParagraph"/>
              <w:rPr>
                <w:rFonts w:ascii="Arial" w:hAnsi="Arial" w:cs="Arial"/>
                <w:b/>
                <w:sz w:val="16"/>
                <w:szCs w:val="16"/>
              </w:rPr>
            </w:pPr>
          </w:p>
          <w:p w:rsidRPr="00B85731" w:rsidR="003C37E5" w:rsidP="00605167" w:rsidRDefault="003C37E5" w14:paraId="36FA137A" w14:textId="77777777">
            <w:pPr>
              <w:pStyle w:val="TableParagraph"/>
              <w:rPr>
                <w:rFonts w:ascii="Arial" w:hAnsi="Arial" w:cs="Arial"/>
                <w:b/>
                <w:sz w:val="16"/>
                <w:szCs w:val="16"/>
              </w:rPr>
            </w:pPr>
          </w:p>
          <w:p w:rsidRPr="00B85731" w:rsidR="003C37E5" w:rsidP="00605167" w:rsidRDefault="003C37E5" w14:paraId="32CA00D8" w14:textId="77777777">
            <w:pPr>
              <w:pStyle w:val="TableParagraph"/>
              <w:spacing w:before="198"/>
              <w:rPr>
                <w:rFonts w:ascii="Arial" w:hAnsi="Arial" w:cs="Arial"/>
                <w:b/>
                <w:sz w:val="16"/>
                <w:szCs w:val="16"/>
              </w:rPr>
            </w:pPr>
          </w:p>
          <w:p w:rsidRPr="00B85731" w:rsidR="003C37E5" w:rsidP="00605167" w:rsidRDefault="003C37E5" w14:paraId="0A8F29ED" w14:textId="77777777">
            <w:pPr>
              <w:pStyle w:val="TableParagraph"/>
              <w:ind w:left="106" w:right="315"/>
              <w:rPr>
                <w:rFonts w:ascii="Arial" w:hAnsi="Arial" w:cs="Arial"/>
                <w:sz w:val="16"/>
                <w:szCs w:val="16"/>
              </w:rPr>
            </w:pPr>
            <w:r w:rsidRPr="00B85731">
              <w:rPr>
                <w:rFonts w:ascii="Arial" w:hAnsi="Arial" w:cs="Arial"/>
                <w:sz w:val="16"/>
                <w:szCs w:val="16"/>
              </w:rPr>
              <w:t xml:space="preserve">Rješenje o ovrsi Klasa: </w:t>
            </w:r>
            <w:r w:rsidRPr="00B85731">
              <w:rPr>
                <w:rFonts w:ascii="Arial" w:hAnsi="Arial" w:cs="Arial"/>
                <w:spacing w:val="-2"/>
                <w:sz w:val="16"/>
                <w:szCs w:val="16"/>
              </w:rPr>
              <w:t>UP/I-415- 02/24-01/08,</w:t>
            </w:r>
          </w:p>
          <w:p w:rsidRPr="00B85731" w:rsidR="003C37E5" w:rsidP="00605167" w:rsidRDefault="003C37E5" w14:paraId="31481934" w14:textId="77777777">
            <w:pPr>
              <w:pStyle w:val="TableParagraph"/>
              <w:ind w:left="106" w:right="162"/>
              <w:rPr>
                <w:rFonts w:ascii="Arial" w:hAnsi="Arial" w:cs="Arial"/>
                <w:sz w:val="16"/>
                <w:szCs w:val="16"/>
              </w:rPr>
            </w:pPr>
            <w:r w:rsidRPr="00B85731">
              <w:rPr>
                <w:rFonts w:ascii="Arial" w:hAnsi="Arial" w:cs="Arial"/>
                <w:spacing w:val="-2"/>
                <w:sz w:val="16"/>
                <w:szCs w:val="16"/>
              </w:rPr>
              <w:t xml:space="preserve">urbroj:2140-8- </w:t>
            </w:r>
            <w:r w:rsidRPr="00B85731">
              <w:rPr>
                <w:rFonts w:ascii="Arial" w:hAnsi="Arial" w:cs="Arial"/>
                <w:sz w:val="16"/>
                <w:szCs w:val="16"/>
              </w:rPr>
              <w:t>4-1-24-01 od</w:t>
            </w:r>
          </w:p>
          <w:p w:rsidRPr="00B85731" w:rsidR="003C37E5" w:rsidP="00605167" w:rsidRDefault="003C37E5" w14:paraId="35FBAAE5" w14:textId="77777777">
            <w:pPr>
              <w:pStyle w:val="TableParagraph"/>
              <w:ind w:left="106"/>
              <w:rPr>
                <w:rFonts w:ascii="Arial" w:hAnsi="Arial" w:cs="Arial"/>
                <w:sz w:val="16"/>
                <w:szCs w:val="16"/>
              </w:rPr>
            </w:pPr>
            <w:r w:rsidRPr="00B85731">
              <w:rPr>
                <w:rFonts w:ascii="Arial" w:hAnsi="Arial" w:cs="Arial"/>
                <w:spacing w:val="-2"/>
                <w:sz w:val="16"/>
                <w:szCs w:val="16"/>
              </w:rPr>
              <w:t>21.11.2024.g.</w:t>
            </w:r>
          </w:p>
        </w:tc>
      </w:tr>
      <w:tr w:rsidRPr="00B85731" w:rsidR="00072198" w:rsidTr="001D786D" w14:paraId="49EE43D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5519"/>
        </w:trPr>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7FA78958" w14:textId="77777777">
            <w:pPr>
              <w:pStyle w:val="TableParagraph"/>
              <w:rPr>
                <w:rFonts w:ascii="Arial" w:hAnsi="Arial" w:cs="Arial"/>
                <w:b/>
                <w:sz w:val="16"/>
                <w:szCs w:val="16"/>
              </w:rPr>
            </w:pPr>
          </w:p>
          <w:p w:rsidRPr="00B85731" w:rsidR="003C37E5" w:rsidP="00605167" w:rsidRDefault="003C37E5" w14:paraId="594CEC1B" w14:textId="77777777">
            <w:pPr>
              <w:pStyle w:val="TableParagraph"/>
              <w:rPr>
                <w:rFonts w:ascii="Arial" w:hAnsi="Arial" w:cs="Arial"/>
                <w:b/>
                <w:sz w:val="16"/>
                <w:szCs w:val="16"/>
              </w:rPr>
            </w:pPr>
          </w:p>
          <w:p w:rsidRPr="00B85731" w:rsidR="003C37E5" w:rsidP="00605167" w:rsidRDefault="003C37E5" w14:paraId="770A9A74" w14:textId="77777777">
            <w:pPr>
              <w:pStyle w:val="TableParagraph"/>
              <w:rPr>
                <w:rFonts w:ascii="Arial" w:hAnsi="Arial" w:cs="Arial"/>
                <w:b/>
                <w:sz w:val="16"/>
                <w:szCs w:val="16"/>
              </w:rPr>
            </w:pPr>
          </w:p>
          <w:p w:rsidRPr="00B85731" w:rsidR="003C37E5" w:rsidP="00605167" w:rsidRDefault="003C37E5" w14:paraId="6CD43B64" w14:textId="77777777">
            <w:pPr>
              <w:pStyle w:val="TableParagraph"/>
              <w:rPr>
                <w:rFonts w:ascii="Arial" w:hAnsi="Arial" w:cs="Arial"/>
                <w:b/>
                <w:sz w:val="16"/>
                <w:szCs w:val="16"/>
              </w:rPr>
            </w:pPr>
          </w:p>
          <w:p w:rsidRPr="00B85731" w:rsidR="003C37E5" w:rsidP="00605167" w:rsidRDefault="003C37E5" w14:paraId="24F750DC" w14:textId="77777777">
            <w:pPr>
              <w:pStyle w:val="TableParagraph"/>
              <w:rPr>
                <w:rFonts w:ascii="Arial" w:hAnsi="Arial" w:cs="Arial"/>
                <w:b/>
                <w:sz w:val="16"/>
                <w:szCs w:val="16"/>
              </w:rPr>
            </w:pPr>
          </w:p>
          <w:p w:rsidRPr="00B85731" w:rsidR="003C37E5" w:rsidP="00605167" w:rsidRDefault="003C37E5" w14:paraId="3EE5C032" w14:textId="77777777">
            <w:pPr>
              <w:pStyle w:val="TableParagraph"/>
              <w:rPr>
                <w:rFonts w:ascii="Arial" w:hAnsi="Arial" w:cs="Arial"/>
                <w:b/>
                <w:sz w:val="16"/>
                <w:szCs w:val="16"/>
              </w:rPr>
            </w:pPr>
          </w:p>
          <w:p w:rsidRPr="00B85731" w:rsidR="003C37E5" w:rsidP="00605167" w:rsidRDefault="003C37E5" w14:paraId="0F0B0174" w14:textId="77777777">
            <w:pPr>
              <w:pStyle w:val="TableParagraph"/>
              <w:rPr>
                <w:rFonts w:ascii="Arial" w:hAnsi="Arial" w:cs="Arial"/>
                <w:b/>
                <w:sz w:val="16"/>
                <w:szCs w:val="16"/>
              </w:rPr>
            </w:pPr>
          </w:p>
          <w:p w:rsidRPr="00B85731" w:rsidR="003C37E5" w:rsidP="00605167" w:rsidRDefault="003C37E5" w14:paraId="344376F7" w14:textId="77777777">
            <w:pPr>
              <w:pStyle w:val="TableParagraph"/>
              <w:rPr>
                <w:rFonts w:ascii="Arial" w:hAnsi="Arial" w:cs="Arial"/>
                <w:b/>
                <w:sz w:val="16"/>
                <w:szCs w:val="16"/>
              </w:rPr>
            </w:pPr>
          </w:p>
          <w:p w:rsidRPr="00B85731" w:rsidR="003C37E5" w:rsidP="00605167" w:rsidRDefault="003C37E5" w14:paraId="1B37A192" w14:textId="77777777">
            <w:pPr>
              <w:pStyle w:val="TableParagraph"/>
              <w:rPr>
                <w:rFonts w:ascii="Arial" w:hAnsi="Arial" w:cs="Arial"/>
                <w:b/>
                <w:sz w:val="16"/>
                <w:szCs w:val="16"/>
              </w:rPr>
            </w:pPr>
          </w:p>
          <w:p w:rsidRPr="00B85731" w:rsidR="003C37E5" w:rsidP="00605167" w:rsidRDefault="003C37E5" w14:paraId="403E2E96" w14:textId="77777777">
            <w:pPr>
              <w:pStyle w:val="TableParagraph"/>
              <w:rPr>
                <w:rFonts w:ascii="Arial" w:hAnsi="Arial" w:cs="Arial"/>
                <w:b/>
                <w:sz w:val="16"/>
                <w:szCs w:val="16"/>
              </w:rPr>
            </w:pPr>
          </w:p>
          <w:p w:rsidRPr="00B85731" w:rsidR="003C37E5" w:rsidP="00605167" w:rsidRDefault="003C37E5" w14:paraId="2C8E1473" w14:textId="77777777">
            <w:pPr>
              <w:pStyle w:val="TableParagraph"/>
              <w:spacing w:before="115"/>
              <w:rPr>
                <w:rFonts w:ascii="Arial" w:hAnsi="Arial" w:cs="Arial"/>
                <w:b/>
                <w:sz w:val="16"/>
                <w:szCs w:val="16"/>
              </w:rPr>
            </w:pPr>
          </w:p>
          <w:p w:rsidRPr="00B85731" w:rsidR="003C37E5" w:rsidP="00605167" w:rsidRDefault="003C37E5" w14:paraId="61B33F17" w14:textId="77777777">
            <w:pPr>
              <w:pStyle w:val="TableParagraph"/>
              <w:ind w:left="14" w:right="29"/>
              <w:jc w:val="center"/>
              <w:rPr>
                <w:rFonts w:ascii="Arial" w:hAnsi="Arial" w:cs="Arial"/>
                <w:sz w:val="16"/>
                <w:szCs w:val="16"/>
              </w:rPr>
            </w:pPr>
            <w:r w:rsidRPr="00B85731">
              <w:rPr>
                <w:rFonts w:ascii="Arial" w:hAnsi="Arial" w:cs="Arial"/>
                <w:spacing w:val="-5"/>
                <w:sz w:val="16"/>
                <w:szCs w:val="16"/>
              </w:rPr>
              <w:t>14.</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348841DA" w14:textId="77777777">
            <w:pPr>
              <w:pStyle w:val="TableParagraph"/>
              <w:rPr>
                <w:rFonts w:ascii="Arial" w:hAnsi="Arial" w:cs="Arial"/>
                <w:b/>
                <w:sz w:val="16"/>
                <w:szCs w:val="16"/>
              </w:rPr>
            </w:pPr>
          </w:p>
          <w:p w:rsidRPr="00B85731" w:rsidR="003C37E5" w:rsidP="00605167" w:rsidRDefault="003C37E5" w14:paraId="6A5322A2" w14:textId="77777777">
            <w:pPr>
              <w:pStyle w:val="TableParagraph"/>
              <w:rPr>
                <w:rFonts w:ascii="Arial" w:hAnsi="Arial" w:cs="Arial"/>
                <w:b/>
                <w:sz w:val="16"/>
                <w:szCs w:val="16"/>
              </w:rPr>
            </w:pPr>
          </w:p>
          <w:p w:rsidRPr="00B85731" w:rsidR="003C37E5" w:rsidP="00605167" w:rsidRDefault="003C37E5" w14:paraId="126483E9" w14:textId="77777777">
            <w:pPr>
              <w:pStyle w:val="TableParagraph"/>
              <w:rPr>
                <w:rFonts w:ascii="Arial" w:hAnsi="Arial" w:cs="Arial"/>
                <w:b/>
                <w:sz w:val="16"/>
                <w:szCs w:val="16"/>
              </w:rPr>
            </w:pPr>
          </w:p>
          <w:p w:rsidRPr="00B85731" w:rsidR="003C37E5" w:rsidP="00605167" w:rsidRDefault="003C37E5" w14:paraId="35253A11" w14:textId="77777777">
            <w:pPr>
              <w:pStyle w:val="TableParagraph"/>
              <w:rPr>
                <w:rFonts w:ascii="Arial" w:hAnsi="Arial" w:cs="Arial"/>
                <w:b/>
                <w:sz w:val="16"/>
                <w:szCs w:val="16"/>
              </w:rPr>
            </w:pPr>
          </w:p>
          <w:p w:rsidRPr="00B85731" w:rsidR="003C37E5" w:rsidP="00605167" w:rsidRDefault="003C37E5" w14:paraId="70316F65" w14:textId="77777777">
            <w:pPr>
              <w:pStyle w:val="TableParagraph"/>
              <w:rPr>
                <w:rFonts w:ascii="Arial" w:hAnsi="Arial" w:cs="Arial"/>
                <w:b/>
                <w:sz w:val="16"/>
                <w:szCs w:val="16"/>
              </w:rPr>
            </w:pPr>
          </w:p>
          <w:p w:rsidRPr="00B85731" w:rsidR="003C37E5" w:rsidP="00605167" w:rsidRDefault="003C37E5" w14:paraId="338B7200" w14:textId="77777777">
            <w:pPr>
              <w:pStyle w:val="TableParagraph"/>
              <w:rPr>
                <w:rFonts w:ascii="Arial" w:hAnsi="Arial" w:cs="Arial"/>
                <w:b/>
                <w:sz w:val="16"/>
                <w:szCs w:val="16"/>
              </w:rPr>
            </w:pPr>
          </w:p>
          <w:p w:rsidRPr="00B85731" w:rsidR="003C37E5" w:rsidP="00605167" w:rsidRDefault="003C37E5" w14:paraId="07A12AAB" w14:textId="77777777">
            <w:pPr>
              <w:pStyle w:val="TableParagraph"/>
              <w:rPr>
                <w:rFonts w:ascii="Arial" w:hAnsi="Arial" w:cs="Arial"/>
                <w:b/>
                <w:sz w:val="16"/>
                <w:szCs w:val="16"/>
              </w:rPr>
            </w:pPr>
          </w:p>
          <w:p w:rsidRPr="00B85731" w:rsidR="003C37E5" w:rsidP="00605167" w:rsidRDefault="003C37E5" w14:paraId="4CEE8C3B" w14:textId="77777777">
            <w:pPr>
              <w:pStyle w:val="TableParagraph"/>
              <w:rPr>
                <w:rFonts w:ascii="Arial" w:hAnsi="Arial" w:cs="Arial"/>
                <w:b/>
                <w:sz w:val="16"/>
                <w:szCs w:val="16"/>
              </w:rPr>
            </w:pPr>
          </w:p>
          <w:p w:rsidRPr="00B85731" w:rsidR="003C37E5" w:rsidP="00605167" w:rsidRDefault="003C37E5" w14:paraId="7686906B" w14:textId="77777777">
            <w:pPr>
              <w:pStyle w:val="TableParagraph"/>
              <w:spacing w:before="229"/>
              <w:rPr>
                <w:rFonts w:ascii="Arial" w:hAnsi="Arial" w:cs="Arial"/>
                <w:b/>
                <w:sz w:val="16"/>
                <w:szCs w:val="16"/>
              </w:rPr>
            </w:pPr>
          </w:p>
          <w:p w:rsidRPr="00B85731" w:rsidR="003C37E5" w:rsidP="000D02A0" w:rsidRDefault="000D02A0" w14:paraId="235F42AC" w14:textId="1ABDDED4">
            <w:pPr>
              <w:pStyle w:val="TableParagraph"/>
              <w:ind w:right="136"/>
              <w:rPr>
                <w:rFonts w:ascii="Arial" w:hAnsi="Arial" w:cs="Arial"/>
                <w:sz w:val="16"/>
                <w:szCs w:val="16"/>
              </w:rPr>
            </w:pPr>
            <w:r>
              <w:rPr>
                <w:rFonts w:ascii="Arial" w:hAnsi="Arial" w:cs="Arial"/>
                <w:spacing w:val="-2"/>
                <w:sz w:val="16"/>
                <w:szCs w:val="16"/>
              </w:rPr>
              <w:t>REPUBLIKA HRVATSKA,</w:t>
            </w:r>
            <w:r w:rsidRPr="00B85731" w:rsidR="003C37E5">
              <w:rPr>
                <w:rFonts w:ascii="Arial" w:hAnsi="Arial" w:cs="Arial"/>
                <w:spacing w:val="-2"/>
                <w:sz w:val="16"/>
                <w:szCs w:val="16"/>
              </w:rPr>
              <w:t>DRŽAVNI INSPEKTORAT</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188D863F" w14:textId="77777777">
            <w:pPr>
              <w:pStyle w:val="TableParagraph"/>
              <w:rPr>
                <w:rFonts w:ascii="Arial" w:hAnsi="Arial" w:cs="Arial"/>
                <w:b/>
                <w:sz w:val="16"/>
                <w:szCs w:val="16"/>
              </w:rPr>
            </w:pPr>
          </w:p>
          <w:p w:rsidRPr="00B85731" w:rsidR="003C37E5" w:rsidP="00605167" w:rsidRDefault="003C37E5" w14:paraId="0863D67D" w14:textId="77777777">
            <w:pPr>
              <w:pStyle w:val="TableParagraph"/>
              <w:rPr>
                <w:rFonts w:ascii="Arial" w:hAnsi="Arial" w:cs="Arial"/>
                <w:b/>
                <w:sz w:val="16"/>
                <w:szCs w:val="16"/>
              </w:rPr>
            </w:pPr>
          </w:p>
          <w:p w:rsidRPr="00B85731" w:rsidR="003C37E5" w:rsidP="00605167" w:rsidRDefault="003C37E5" w14:paraId="79282457" w14:textId="77777777">
            <w:pPr>
              <w:pStyle w:val="TableParagraph"/>
              <w:rPr>
                <w:rFonts w:ascii="Arial" w:hAnsi="Arial" w:cs="Arial"/>
                <w:b/>
                <w:sz w:val="16"/>
                <w:szCs w:val="16"/>
              </w:rPr>
            </w:pPr>
          </w:p>
          <w:p w:rsidRPr="00B85731" w:rsidR="003C37E5" w:rsidP="00605167" w:rsidRDefault="003C37E5" w14:paraId="140720E2" w14:textId="77777777">
            <w:pPr>
              <w:pStyle w:val="TableParagraph"/>
              <w:rPr>
                <w:rFonts w:ascii="Arial" w:hAnsi="Arial" w:cs="Arial"/>
                <w:b/>
                <w:sz w:val="16"/>
                <w:szCs w:val="16"/>
              </w:rPr>
            </w:pPr>
          </w:p>
          <w:p w:rsidRPr="00B85731" w:rsidR="003C37E5" w:rsidP="00605167" w:rsidRDefault="003C37E5" w14:paraId="70853A91" w14:textId="77777777">
            <w:pPr>
              <w:pStyle w:val="TableParagraph"/>
              <w:rPr>
                <w:rFonts w:ascii="Arial" w:hAnsi="Arial" w:cs="Arial"/>
                <w:b/>
                <w:sz w:val="16"/>
                <w:szCs w:val="16"/>
              </w:rPr>
            </w:pPr>
          </w:p>
          <w:p w:rsidRPr="00B85731" w:rsidR="003C37E5" w:rsidP="00605167" w:rsidRDefault="003C37E5" w14:paraId="4224BCEB" w14:textId="77777777">
            <w:pPr>
              <w:pStyle w:val="TableParagraph"/>
              <w:rPr>
                <w:rFonts w:ascii="Arial" w:hAnsi="Arial" w:cs="Arial"/>
                <w:b/>
                <w:sz w:val="16"/>
                <w:szCs w:val="16"/>
              </w:rPr>
            </w:pPr>
          </w:p>
          <w:p w:rsidRPr="00B85731" w:rsidR="003C37E5" w:rsidP="00605167" w:rsidRDefault="003C37E5" w14:paraId="1670611C" w14:textId="77777777">
            <w:pPr>
              <w:pStyle w:val="TableParagraph"/>
              <w:rPr>
                <w:rFonts w:ascii="Arial" w:hAnsi="Arial" w:cs="Arial"/>
                <w:b/>
                <w:sz w:val="16"/>
                <w:szCs w:val="16"/>
              </w:rPr>
            </w:pPr>
          </w:p>
          <w:p w:rsidRPr="00B85731" w:rsidR="003C37E5" w:rsidP="00605167" w:rsidRDefault="003C37E5" w14:paraId="704A2B90" w14:textId="77777777">
            <w:pPr>
              <w:pStyle w:val="TableParagraph"/>
              <w:rPr>
                <w:rFonts w:ascii="Arial" w:hAnsi="Arial" w:cs="Arial"/>
                <w:b/>
                <w:sz w:val="16"/>
                <w:szCs w:val="16"/>
              </w:rPr>
            </w:pPr>
          </w:p>
          <w:p w:rsidRPr="00B85731" w:rsidR="003C37E5" w:rsidP="00605167" w:rsidRDefault="003C37E5" w14:paraId="68761C96" w14:textId="77777777">
            <w:pPr>
              <w:pStyle w:val="TableParagraph"/>
              <w:rPr>
                <w:rFonts w:ascii="Arial" w:hAnsi="Arial" w:cs="Arial"/>
                <w:b/>
                <w:sz w:val="16"/>
                <w:szCs w:val="16"/>
              </w:rPr>
            </w:pPr>
          </w:p>
          <w:p w:rsidRPr="00B85731" w:rsidR="003C37E5" w:rsidP="00605167" w:rsidRDefault="003C37E5" w14:paraId="16338847" w14:textId="77777777">
            <w:pPr>
              <w:pStyle w:val="TableParagraph"/>
              <w:rPr>
                <w:rFonts w:ascii="Arial" w:hAnsi="Arial" w:cs="Arial"/>
                <w:b/>
                <w:sz w:val="16"/>
                <w:szCs w:val="16"/>
              </w:rPr>
            </w:pPr>
          </w:p>
          <w:p w:rsidRPr="00B85731" w:rsidR="003C37E5" w:rsidP="00605167" w:rsidRDefault="003C37E5" w14:paraId="51FFC0D7" w14:textId="77777777">
            <w:pPr>
              <w:pStyle w:val="TableParagraph"/>
              <w:spacing w:before="115"/>
              <w:rPr>
                <w:rFonts w:ascii="Arial" w:hAnsi="Arial" w:cs="Arial"/>
                <w:b/>
                <w:sz w:val="16"/>
                <w:szCs w:val="16"/>
              </w:rPr>
            </w:pPr>
          </w:p>
          <w:p w:rsidRPr="00B85731" w:rsidR="003C37E5" w:rsidP="00605167" w:rsidRDefault="003C37E5" w14:paraId="5B95E905" w14:textId="77777777">
            <w:pPr>
              <w:pStyle w:val="TableParagraph"/>
              <w:ind w:left="13" w:right="3"/>
              <w:jc w:val="center"/>
              <w:rPr>
                <w:rFonts w:ascii="Arial" w:hAnsi="Arial" w:cs="Arial"/>
                <w:sz w:val="16"/>
                <w:szCs w:val="16"/>
              </w:rPr>
            </w:pPr>
            <w:r w:rsidRPr="00B85731">
              <w:rPr>
                <w:rFonts w:ascii="Arial" w:hAnsi="Arial" w:cs="Arial"/>
                <w:spacing w:val="-2"/>
                <w:sz w:val="16"/>
                <w:szCs w:val="16"/>
              </w:rPr>
              <w:t>33706439962</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21195AC1" w14:textId="77777777">
            <w:pPr>
              <w:pStyle w:val="TableParagraph"/>
              <w:rPr>
                <w:rFonts w:ascii="Arial" w:hAnsi="Arial" w:cs="Arial"/>
                <w:b/>
                <w:sz w:val="16"/>
                <w:szCs w:val="16"/>
              </w:rPr>
            </w:pPr>
          </w:p>
          <w:p w:rsidRPr="00B85731" w:rsidR="003C37E5" w:rsidP="00605167" w:rsidRDefault="003C37E5" w14:paraId="64BB7434" w14:textId="77777777">
            <w:pPr>
              <w:pStyle w:val="TableParagraph"/>
              <w:rPr>
                <w:rFonts w:ascii="Arial" w:hAnsi="Arial" w:cs="Arial"/>
                <w:b/>
                <w:sz w:val="16"/>
                <w:szCs w:val="16"/>
              </w:rPr>
            </w:pPr>
          </w:p>
          <w:p w:rsidRPr="00B85731" w:rsidR="003C37E5" w:rsidP="00605167" w:rsidRDefault="003C37E5" w14:paraId="0665E3C8" w14:textId="77777777">
            <w:pPr>
              <w:pStyle w:val="TableParagraph"/>
              <w:rPr>
                <w:rFonts w:ascii="Arial" w:hAnsi="Arial" w:cs="Arial"/>
                <w:b/>
                <w:sz w:val="16"/>
                <w:szCs w:val="16"/>
              </w:rPr>
            </w:pPr>
          </w:p>
          <w:p w:rsidRPr="00B85731" w:rsidR="003C37E5" w:rsidP="00605167" w:rsidRDefault="003C37E5" w14:paraId="0DE030EC" w14:textId="77777777">
            <w:pPr>
              <w:pStyle w:val="TableParagraph"/>
              <w:rPr>
                <w:rFonts w:ascii="Arial" w:hAnsi="Arial" w:cs="Arial"/>
                <w:b/>
                <w:sz w:val="16"/>
                <w:szCs w:val="16"/>
              </w:rPr>
            </w:pPr>
          </w:p>
          <w:p w:rsidRPr="00B85731" w:rsidR="003C37E5" w:rsidP="00605167" w:rsidRDefault="003C37E5" w14:paraId="6CC1893A" w14:textId="77777777">
            <w:pPr>
              <w:pStyle w:val="TableParagraph"/>
              <w:rPr>
                <w:rFonts w:ascii="Arial" w:hAnsi="Arial" w:cs="Arial"/>
                <w:b/>
                <w:sz w:val="16"/>
                <w:szCs w:val="16"/>
              </w:rPr>
            </w:pPr>
          </w:p>
          <w:p w:rsidRPr="00B85731" w:rsidR="003C37E5" w:rsidP="00605167" w:rsidRDefault="003C37E5" w14:paraId="57BA5873" w14:textId="77777777">
            <w:pPr>
              <w:pStyle w:val="TableParagraph"/>
              <w:rPr>
                <w:rFonts w:ascii="Arial" w:hAnsi="Arial" w:cs="Arial"/>
                <w:b/>
                <w:sz w:val="16"/>
                <w:szCs w:val="16"/>
              </w:rPr>
            </w:pPr>
          </w:p>
          <w:p w:rsidRPr="00B85731" w:rsidR="003C37E5" w:rsidP="00605167" w:rsidRDefault="003C37E5" w14:paraId="22E020A6" w14:textId="77777777">
            <w:pPr>
              <w:pStyle w:val="TableParagraph"/>
              <w:rPr>
                <w:rFonts w:ascii="Arial" w:hAnsi="Arial" w:cs="Arial"/>
                <w:b/>
                <w:sz w:val="16"/>
                <w:szCs w:val="16"/>
              </w:rPr>
            </w:pPr>
          </w:p>
          <w:p w:rsidRPr="00B85731" w:rsidR="003C37E5" w:rsidP="00605167" w:rsidRDefault="003C37E5" w14:paraId="0B51573A" w14:textId="77777777">
            <w:pPr>
              <w:pStyle w:val="TableParagraph"/>
              <w:rPr>
                <w:rFonts w:ascii="Arial" w:hAnsi="Arial" w:cs="Arial"/>
                <w:b/>
                <w:sz w:val="16"/>
                <w:szCs w:val="16"/>
              </w:rPr>
            </w:pPr>
          </w:p>
          <w:p w:rsidRPr="00B85731" w:rsidR="003C37E5" w:rsidP="00605167" w:rsidRDefault="003C37E5" w14:paraId="4A8BF428" w14:textId="77777777">
            <w:pPr>
              <w:pStyle w:val="TableParagraph"/>
              <w:rPr>
                <w:rFonts w:ascii="Arial" w:hAnsi="Arial" w:cs="Arial"/>
                <w:b/>
                <w:sz w:val="16"/>
                <w:szCs w:val="16"/>
              </w:rPr>
            </w:pPr>
          </w:p>
          <w:p w:rsidRPr="00B85731" w:rsidR="003C37E5" w:rsidP="00605167" w:rsidRDefault="003C37E5" w14:paraId="76228330" w14:textId="77777777">
            <w:pPr>
              <w:pStyle w:val="TableParagraph"/>
              <w:rPr>
                <w:rFonts w:ascii="Arial" w:hAnsi="Arial" w:cs="Arial"/>
                <w:b/>
                <w:sz w:val="16"/>
                <w:szCs w:val="16"/>
              </w:rPr>
            </w:pPr>
          </w:p>
          <w:p w:rsidRPr="00B85731" w:rsidR="003C37E5" w:rsidP="00605167" w:rsidRDefault="003C37E5" w14:paraId="250FAE6B" w14:textId="77777777">
            <w:pPr>
              <w:pStyle w:val="TableParagraph"/>
              <w:rPr>
                <w:rFonts w:ascii="Arial" w:hAnsi="Arial" w:cs="Arial"/>
                <w:b/>
                <w:sz w:val="16"/>
                <w:szCs w:val="16"/>
              </w:rPr>
            </w:pPr>
          </w:p>
          <w:p w:rsidRPr="00B85731" w:rsidR="003C37E5" w:rsidP="00605167" w:rsidRDefault="003C37E5" w14:paraId="65A2FA96" w14:textId="77777777">
            <w:pPr>
              <w:pStyle w:val="TableParagraph"/>
              <w:ind w:left="346" w:right="96" w:hanging="233"/>
              <w:rPr>
                <w:rFonts w:ascii="Arial" w:hAnsi="Arial" w:cs="Arial"/>
                <w:sz w:val="16"/>
                <w:szCs w:val="16"/>
              </w:rPr>
            </w:pPr>
            <w:r w:rsidRPr="00B85731">
              <w:rPr>
                <w:rFonts w:ascii="Arial" w:hAnsi="Arial" w:cs="Arial"/>
                <w:sz w:val="16"/>
                <w:szCs w:val="16"/>
              </w:rPr>
              <w:t>Šubićeva</w:t>
            </w:r>
            <w:r w:rsidRPr="00B85731">
              <w:rPr>
                <w:rFonts w:ascii="Arial" w:hAnsi="Arial" w:cs="Arial"/>
                <w:spacing w:val="-13"/>
                <w:sz w:val="16"/>
                <w:szCs w:val="16"/>
              </w:rPr>
              <w:t xml:space="preserve"> </w:t>
            </w:r>
            <w:r w:rsidRPr="00B85731">
              <w:rPr>
                <w:rFonts w:ascii="Arial" w:hAnsi="Arial" w:cs="Arial"/>
                <w:sz w:val="16"/>
                <w:szCs w:val="16"/>
              </w:rPr>
              <w:t xml:space="preserve">29, </w:t>
            </w:r>
            <w:r w:rsidRPr="00B85731">
              <w:rPr>
                <w:rFonts w:ascii="Arial" w:hAnsi="Arial" w:cs="Arial"/>
                <w:spacing w:val="-2"/>
                <w:sz w:val="16"/>
                <w:szCs w:val="16"/>
              </w:rPr>
              <w:t>Zagreb</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387443C7" w14:textId="77777777">
            <w:pPr>
              <w:pStyle w:val="TableParagraph"/>
              <w:rPr>
                <w:rFonts w:ascii="Arial" w:hAnsi="Arial" w:cs="Arial"/>
                <w:b/>
                <w:sz w:val="16"/>
                <w:szCs w:val="16"/>
              </w:rPr>
            </w:pPr>
          </w:p>
          <w:p w:rsidRPr="00B85731" w:rsidR="003C37E5" w:rsidP="00605167" w:rsidRDefault="003C37E5" w14:paraId="5F5909B9" w14:textId="77777777">
            <w:pPr>
              <w:pStyle w:val="TableParagraph"/>
              <w:rPr>
                <w:rFonts w:ascii="Arial" w:hAnsi="Arial" w:cs="Arial"/>
                <w:b/>
                <w:sz w:val="16"/>
                <w:szCs w:val="16"/>
              </w:rPr>
            </w:pPr>
          </w:p>
          <w:p w:rsidRPr="00B85731" w:rsidR="003C37E5" w:rsidP="00605167" w:rsidRDefault="003C37E5" w14:paraId="75D6F5A4" w14:textId="77777777">
            <w:pPr>
              <w:pStyle w:val="TableParagraph"/>
              <w:rPr>
                <w:rFonts w:ascii="Arial" w:hAnsi="Arial" w:cs="Arial"/>
                <w:b/>
                <w:sz w:val="16"/>
                <w:szCs w:val="16"/>
              </w:rPr>
            </w:pPr>
          </w:p>
          <w:p w:rsidRPr="00B85731" w:rsidR="003C37E5" w:rsidP="00605167" w:rsidRDefault="003C37E5" w14:paraId="529A82F2" w14:textId="77777777">
            <w:pPr>
              <w:pStyle w:val="TableParagraph"/>
              <w:rPr>
                <w:rFonts w:ascii="Arial" w:hAnsi="Arial" w:cs="Arial"/>
                <w:b/>
                <w:sz w:val="16"/>
                <w:szCs w:val="16"/>
              </w:rPr>
            </w:pPr>
          </w:p>
          <w:p w:rsidRPr="00B85731" w:rsidR="003C37E5" w:rsidP="00605167" w:rsidRDefault="003C37E5" w14:paraId="0C9E6D30" w14:textId="77777777">
            <w:pPr>
              <w:pStyle w:val="TableParagraph"/>
              <w:rPr>
                <w:rFonts w:ascii="Arial" w:hAnsi="Arial" w:cs="Arial"/>
                <w:b/>
                <w:sz w:val="16"/>
                <w:szCs w:val="16"/>
              </w:rPr>
            </w:pPr>
          </w:p>
          <w:p w:rsidRPr="00B85731" w:rsidR="003C37E5" w:rsidP="00605167" w:rsidRDefault="003C37E5" w14:paraId="34CF73CD" w14:textId="77777777">
            <w:pPr>
              <w:pStyle w:val="TableParagraph"/>
              <w:rPr>
                <w:rFonts w:ascii="Arial" w:hAnsi="Arial" w:cs="Arial"/>
                <w:b/>
                <w:sz w:val="16"/>
                <w:szCs w:val="16"/>
              </w:rPr>
            </w:pPr>
          </w:p>
          <w:p w:rsidRPr="00B85731" w:rsidR="003C37E5" w:rsidP="00605167" w:rsidRDefault="003C37E5" w14:paraId="159A3D24" w14:textId="77777777">
            <w:pPr>
              <w:pStyle w:val="TableParagraph"/>
              <w:rPr>
                <w:rFonts w:ascii="Arial" w:hAnsi="Arial" w:cs="Arial"/>
                <w:b/>
                <w:sz w:val="16"/>
                <w:szCs w:val="16"/>
              </w:rPr>
            </w:pPr>
          </w:p>
          <w:p w:rsidRPr="00B85731" w:rsidR="003C37E5" w:rsidP="00605167" w:rsidRDefault="003C37E5" w14:paraId="5928545C" w14:textId="77777777">
            <w:pPr>
              <w:pStyle w:val="TableParagraph"/>
              <w:rPr>
                <w:rFonts w:ascii="Arial" w:hAnsi="Arial" w:cs="Arial"/>
                <w:b/>
                <w:sz w:val="16"/>
                <w:szCs w:val="16"/>
              </w:rPr>
            </w:pPr>
          </w:p>
          <w:p w:rsidRPr="00B85731" w:rsidR="003C37E5" w:rsidP="00605167" w:rsidRDefault="003C37E5" w14:paraId="7B3935CB" w14:textId="77777777">
            <w:pPr>
              <w:pStyle w:val="TableParagraph"/>
              <w:rPr>
                <w:rFonts w:ascii="Arial" w:hAnsi="Arial" w:cs="Arial"/>
                <w:b/>
                <w:sz w:val="16"/>
                <w:szCs w:val="16"/>
              </w:rPr>
            </w:pPr>
          </w:p>
          <w:p w:rsidRPr="00B85731" w:rsidR="003C37E5" w:rsidP="00605167" w:rsidRDefault="003C37E5" w14:paraId="5CD1ADEC" w14:textId="77777777">
            <w:pPr>
              <w:pStyle w:val="TableParagraph"/>
              <w:rPr>
                <w:rFonts w:ascii="Arial" w:hAnsi="Arial" w:cs="Arial"/>
                <w:b/>
                <w:sz w:val="16"/>
                <w:szCs w:val="16"/>
              </w:rPr>
            </w:pPr>
          </w:p>
          <w:p w:rsidRPr="00B85731" w:rsidR="003C37E5" w:rsidP="00605167" w:rsidRDefault="003C37E5" w14:paraId="730A1644" w14:textId="77777777">
            <w:pPr>
              <w:pStyle w:val="TableParagraph"/>
              <w:spacing w:before="115"/>
              <w:rPr>
                <w:rFonts w:ascii="Arial" w:hAnsi="Arial" w:cs="Arial"/>
                <w:b/>
                <w:sz w:val="16"/>
                <w:szCs w:val="16"/>
              </w:rPr>
            </w:pPr>
          </w:p>
          <w:p w:rsidRPr="00B85731" w:rsidR="003C37E5" w:rsidP="00605167" w:rsidRDefault="003C37E5" w14:paraId="65051F3E" w14:textId="77777777">
            <w:pPr>
              <w:pStyle w:val="TableParagraph"/>
              <w:ind w:left="17" w:right="1"/>
              <w:jc w:val="center"/>
              <w:rPr>
                <w:rFonts w:ascii="Arial" w:hAnsi="Arial" w:cs="Arial"/>
                <w:sz w:val="16"/>
                <w:szCs w:val="16"/>
              </w:rPr>
            </w:pPr>
            <w:r w:rsidRPr="00B85731">
              <w:rPr>
                <w:rFonts w:ascii="Arial" w:hAnsi="Arial" w:cs="Arial"/>
                <w:spacing w:val="-2"/>
                <w:sz w:val="16"/>
                <w:szCs w:val="16"/>
              </w:rPr>
              <w:t>10.660.997,93</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108C8723" w14:textId="77777777">
            <w:pPr>
              <w:pStyle w:val="TableParagraph"/>
              <w:ind w:left="110" w:right="95"/>
              <w:rPr>
                <w:rFonts w:ascii="Arial" w:hAnsi="Arial" w:cs="Arial"/>
                <w:sz w:val="16"/>
                <w:szCs w:val="16"/>
              </w:rPr>
            </w:pPr>
            <w:r w:rsidRPr="00B85731">
              <w:rPr>
                <w:rFonts w:ascii="Arial" w:hAnsi="Arial" w:cs="Arial"/>
                <w:sz w:val="16"/>
                <w:szCs w:val="16"/>
              </w:rPr>
              <w:t>Rješenje</w:t>
            </w:r>
            <w:r w:rsidRPr="00B85731">
              <w:rPr>
                <w:rFonts w:ascii="Arial" w:hAnsi="Arial" w:cs="Arial"/>
                <w:spacing w:val="29"/>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UP/I-351-</w:t>
            </w:r>
            <w:r w:rsidRPr="00B85731">
              <w:rPr>
                <w:rFonts w:ascii="Arial" w:hAnsi="Arial" w:cs="Arial"/>
                <w:spacing w:val="40"/>
                <w:sz w:val="16"/>
                <w:szCs w:val="16"/>
              </w:rPr>
              <w:t xml:space="preserve"> </w:t>
            </w:r>
            <w:r w:rsidRPr="00B85731">
              <w:rPr>
                <w:rFonts w:ascii="Arial" w:hAnsi="Arial" w:cs="Arial"/>
                <w:spacing w:val="-2"/>
                <w:sz w:val="16"/>
                <w:szCs w:val="16"/>
              </w:rPr>
              <w:t>01/24-04/36, URBROJ:443- 02-04-13-RR-</w:t>
            </w:r>
          </w:p>
          <w:p w:rsidRPr="00B85731" w:rsidR="003C37E5" w:rsidP="00605167" w:rsidRDefault="003C37E5" w14:paraId="7A28F59F" w14:textId="77777777">
            <w:pPr>
              <w:pStyle w:val="TableParagraph"/>
              <w:tabs>
                <w:tab w:val="left" w:pos="1227"/>
              </w:tabs>
              <w:spacing w:line="230" w:lineRule="exact"/>
              <w:ind w:left="110"/>
              <w:rPr>
                <w:rFonts w:ascii="Arial" w:hAnsi="Arial" w:cs="Arial"/>
                <w:sz w:val="16"/>
                <w:szCs w:val="16"/>
              </w:rPr>
            </w:pPr>
            <w:r w:rsidRPr="00B85731">
              <w:rPr>
                <w:rFonts w:ascii="Arial" w:hAnsi="Arial" w:cs="Arial"/>
                <w:sz w:val="16"/>
                <w:szCs w:val="16"/>
              </w:rPr>
              <w:t>24-</w:t>
            </w:r>
            <w:r w:rsidRPr="00B85731">
              <w:rPr>
                <w:rFonts w:ascii="Arial" w:hAnsi="Arial" w:cs="Arial"/>
                <w:spacing w:val="-10"/>
                <w:sz w:val="16"/>
                <w:szCs w:val="16"/>
              </w:rPr>
              <w:t>1</w:t>
            </w:r>
            <w:r w:rsidRPr="00B85731">
              <w:rPr>
                <w:rFonts w:ascii="Arial" w:hAnsi="Arial" w:cs="Arial"/>
                <w:sz w:val="16"/>
                <w:szCs w:val="16"/>
              </w:rPr>
              <w:tab/>
            </w:r>
            <w:r w:rsidRPr="00B85731">
              <w:rPr>
                <w:rFonts w:ascii="Arial" w:hAnsi="Arial" w:cs="Arial"/>
                <w:spacing w:val="-5"/>
                <w:sz w:val="16"/>
                <w:szCs w:val="16"/>
              </w:rPr>
              <w:t>od</w:t>
            </w:r>
          </w:p>
          <w:p w:rsidRPr="00B85731" w:rsidR="003C37E5" w:rsidP="00605167" w:rsidRDefault="003C37E5" w14:paraId="1063BF8A" w14:textId="77777777">
            <w:pPr>
              <w:pStyle w:val="TableParagraph"/>
              <w:ind w:left="110" w:right="91"/>
              <w:rPr>
                <w:rFonts w:ascii="Arial" w:hAnsi="Arial" w:cs="Arial"/>
                <w:sz w:val="16"/>
                <w:szCs w:val="16"/>
              </w:rPr>
            </w:pPr>
            <w:r w:rsidRPr="00B85731">
              <w:rPr>
                <w:rFonts w:ascii="Arial" w:hAnsi="Arial" w:cs="Arial"/>
                <w:spacing w:val="-2"/>
                <w:sz w:val="16"/>
                <w:szCs w:val="16"/>
              </w:rPr>
              <w:t>19.travnja 2024.g;</w:t>
            </w:r>
          </w:p>
          <w:p w:rsidRPr="00B85731" w:rsidR="003C37E5" w:rsidP="00605167" w:rsidRDefault="003C37E5" w14:paraId="5DB7BE77" w14:textId="77777777">
            <w:pPr>
              <w:pStyle w:val="TableParagraph"/>
              <w:ind w:left="110" w:right="92"/>
              <w:rPr>
                <w:rFonts w:ascii="Arial" w:hAnsi="Arial" w:cs="Arial"/>
                <w:sz w:val="16"/>
                <w:szCs w:val="16"/>
              </w:rPr>
            </w:pPr>
            <w:r w:rsidRPr="00B85731">
              <w:rPr>
                <w:rFonts w:ascii="Arial" w:hAnsi="Arial" w:cs="Arial"/>
                <w:spacing w:val="-2"/>
                <w:sz w:val="16"/>
                <w:szCs w:val="16"/>
              </w:rPr>
              <w:t xml:space="preserve">Dopunsko </w:t>
            </w:r>
            <w:r w:rsidRPr="00B85731">
              <w:rPr>
                <w:rFonts w:ascii="Arial" w:hAnsi="Arial" w:cs="Arial"/>
                <w:sz w:val="16"/>
                <w:szCs w:val="16"/>
              </w:rPr>
              <w:t>rješenje</w:t>
            </w:r>
            <w:r w:rsidRPr="00B85731">
              <w:rPr>
                <w:rFonts w:ascii="Arial" w:hAnsi="Arial" w:cs="Arial"/>
                <w:spacing w:val="80"/>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UP/I-351-</w:t>
            </w:r>
            <w:r w:rsidRPr="00B85731">
              <w:rPr>
                <w:rFonts w:ascii="Arial" w:hAnsi="Arial" w:cs="Arial"/>
                <w:spacing w:val="40"/>
                <w:sz w:val="16"/>
                <w:szCs w:val="16"/>
              </w:rPr>
              <w:t xml:space="preserve"> </w:t>
            </w:r>
            <w:r w:rsidRPr="00B85731">
              <w:rPr>
                <w:rFonts w:ascii="Arial" w:hAnsi="Arial" w:cs="Arial"/>
                <w:spacing w:val="-2"/>
                <w:sz w:val="16"/>
                <w:szCs w:val="16"/>
              </w:rPr>
              <w:t xml:space="preserve">01/24-04/36, </w:t>
            </w:r>
            <w:r w:rsidRPr="00B85731">
              <w:rPr>
                <w:rFonts w:ascii="Arial" w:hAnsi="Arial" w:cs="Arial"/>
                <w:sz w:val="16"/>
                <w:szCs w:val="16"/>
              </w:rPr>
              <w:t>URBR:</w:t>
            </w:r>
            <w:r w:rsidRPr="00B85731">
              <w:rPr>
                <w:rFonts w:ascii="Arial" w:hAnsi="Arial" w:cs="Arial"/>
                <w:spacing w:val="3"/>
                <w:sz w:val="16"/>
                <w:szCs w:val="16"/>
              </w:rPr>
              <w:t xml:space="preserve"> </w:t>
            </w:r>
            <w:r w:rsidRPr="00B85731">
              <w:rPr>
                <w:rFonts w:ascii="Arial" w:hAnsi="Arial" w:cs="Arial"/>
                <w:sz w:val="16"/>
                <w:szCs w:val="16"/>
              </w:rPr>
              <w:t xml:space="preserve">443-02- </w:t>
            </w:r>
            <w:r w:rsidRPr="00B85731">
              <w:rPr>
                <w:rFonts w:ascii="Arial" w:hAnsi="Arial" w:cs="Arial"/>
                <w:spacing w:val="-2"/>
                <w:sz w:val="16"/>
                <w:szCs w:val="16"/>
              </w:rPr>
              <w:t>04-13-RR-24-3</w:t>
            </w:r>
          </w:p>
          <w:p w:rsidRPr="00B85731" w:rsidR="003C37E5" w:rsidP="00605167" w:rsidRDefault="003C37E5" w14:paraId="6D12B0F2" w14:textId="77777777">
            <w:pPr>
              <w:pStyle w:val="TableParagraph"/>
              <w:tabs>
                <w:tab w:val="left" w:pos="624"/>
              </w:tabs>
              <w:ind w:left="110" w:right="92"/>
              <w:rPr>
                <w:rFonts w:ascii="Arial" w:hAnsi="Arial" w:cs="Arial"/>
                <w:sz w:val="16"/>
                <w:szCs w:val="16"/>
              </w:rPr>
            </w:pPr>
            <w:r w:rsidRPr="00B85731">
              <w:rPr>
                <w:rFonts w:ascii="Arial" w:hAnsi="Arial" w:cs="Arial"/>
                <w:spacing w:val="-6"/>
                <w:sz w:val="16"/>
                <w:szCs w:val="16"/>
              </w:rPr>
              <w:t>od</w:t>
            </w:r>
            <w:r w:rsidRPr="00B85731">
              <w:rPr>
                <w:rFonts w:ascii="Arial" w:hAnsi="Arial" w:cs="Arial"/>
                <w:sz w:val="16"/>
                <w:szCs w:val="16"/>
              </w:rPr>
              <w:tab/>
            </w:r>
            <w:r w:rsidRPr="00B85731">
              <w:rPr>
                <w:rFonts w:ascii="Arial" w:hAnsi="Arial" w:cs="Arial"/>
                <w:spacing w:val="-2"/>
                <w:sz w:val="16"/>
                <w:szCs w:val="16"/>
              </w:rPr>
              <w:t>19.travnja 2024.g.;</w:t>
            </w:r>
          </w:p>
          <w:p w:rsidRPr="00B85731" w:rsidR="003C37E5" w:rsidP="00605167" w:rsidRDefault="003C37E5" w14:paraId="011B2C54" w14:textId="77777777">
            <w:pPr>
              <w:pStyle w:val="TableParagraph"/>
              <w:ind w:left="110" w:right="94"/>
              <w:rPr>
                <w:rFonts w:ascii="Arial" w:hAnsi="Arial" w:cs="Arial"/>
                <w:sz w:val="16"/>
                <w:szCs w:val="16"/>
              </w:rPr>
            </w:pPr>
            <w:r w:rsidRPr="00B85731">
              <w:rPr>
                <w:rFonts w:ascii="Arial" w:hAnsi="Arial" w:cs="Arial"/>
                <w:sz w:val="16"/>
                <w:szCs w:val="16"/>
              </w:rPr>
              <w:t>Rješenje</w:t>
            </w:r>
            <w:r w:rsidRPr="00B85731">
              <w:rPr>
                <w:rFonts w:ascii="Arial" w:hAnsi="Arial" w:cs="Arial"/>
                <w:spacing w:val="30"/>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UP/I-351-</w:t>
            </w:r>
            <w:r w:rsidRPr="00B85731">
              <w:rPr>
                <w:rFonts w:ascii="Arial" w:hAnsi="Arial" w:cs="Arial"/>
                <w:spacing w:val="40"/>
                <w:sz w:val="16"/>
                <w:szCs w:val="16"/>
              </w:rPr>
              <w:t xml:space="preserve"> </w:t>
            </w:r>
            <w:r w:rsidRPr="00B85731">
              <w:rPr>
                <w:rFonts w:ascii="Arial" w:hAnsi="Arial" w:cs="Arial"/>
                <w:spacing w:val="-2"/>
                <w:sz w:val="16"/>
                <w:szCs w:val="16"/>
              </w:rPr>
              <w:t xml:space="preserve">01/24-04/54, </w:t>
            </w:r>
            <w:r w:rsidRPr="00B85731">
              <w:rPr>
                <w:rFonts w:ascii="Arial" w:hAnsi="Arial" w:cs="Arial"/>
                <w:sz w:val="16"/>
                <w:szCs w:val="16"/>
              </w:rPr>
              <w:t>URBROJ:</w:t>
            </w:r>
            <w:r w:rsidRPr="00B85731">
              <w:rPr>
                <w:rFonts w:ascii="Arial" w:hAnsi="Arial" w:cs="Arial"/>
                <w:spacing w:val="67"/>
                <w:sz w:val="16"/>
                <w:szCs w:val="16"/>
              </w:rPr>
              <w:t xml:space="preserve"> </w:t>
            </w:r>
            <w:r w:rsidRPr="00B85731">
              <w:rPr>
                <w:rFonts w:ascii="Arial" w:hAnsi="Arial" w:cs="Arial"/>
                <w:spacing w:val="-4"/>
                <w:sz w:val="16"/>
                <w:szCs w:val="16"/>
              </w:rPr>
              <w:t>443-</w:t>
            </w:r>
          </w:p>
          <w:p w:rsidRPr="00B85731" w:rsidR="003C37E5" w:rsidP="00605167" w:rsidRDefault="003C37E5" w14:paraId="0A804219" w14:textId="77777777">
            <w:pPr>
              <w:pStyle w:val="TableParagraph"/>
              <w:tabs>
                <w:tab w:val="left" w:pos="1228"/>
              </w:tabs>
              <w:spacing w:line="229" w:lineRule="exact"/>
              <w:ind w:left="110"/>
              <w:rPr>
                <w:rFonts w:ascii="Arial" w:hAnsi="Arial" w:cs="Arial"/>
                <w:sz w:val="16"/>
                <w:szCs w:val="16"/>
              </w:rPr>
            </w:pPr>
            <w:r w:rsidRPr="00B85731">
              <w:rPr>
                <w:rFonts w:ascii="Arial" w:hAnsi="Arial" w:cs="Arial"/>
                <w:spacing w:val="-2"/>
                <w:sz w:val="16"/>
                <w:szCs w:val="16"/>
              </w:rPr>
              <w:t>01-16-24-</w:t>
            </w:r>
            <w:r w:rsidRPr="00B85731">
              <w:rPr>
                <w:rFonts w:ascii="Arial" w:hAnsi="Arial" w:cs="Arial"/>
                <w:spacing w:val="-10"/>
                <w:sz w:val="16"/>
                <w:szCs w:val="16"/>
              </w:rPr>
              <w:t>3</w:t>
            </w:r>
            <w:r w:rsidRPr="00B85731">
              <w:rPr>
                <w:rFonts w:ascii="Arial" w:hAnsi="Arial" w:cs="Arial"/>
                <w:sz w:val="16"/>
                <w:szCs w:val="16"/>
              </w:rPr>
              <w:tab/>
            </w:r>
            <w:r w:rsidRPr="00B85731">
              <w:rPr>
                <w:rFonts w:ascii="Arial" w:hAnsi="Arial" w:cs="Arial"/>
                <w:spacing w:val="-5"/>
                <w:sz w:val="16"/>
                <w:szCs w:val="16"/>
              </w:rPr>
              <w:t>od</w:t>
            </w:r>
          </w:p>
          <w:p w:rsidRPr="00B85731" w:rsidR="003C37E5" w:rsidP="00605167" w:rsidRDefault="003C37E5" w14:paraId="757479AB" w14:textId="77777777">
            <w:pPr>
              <w:pStyle w:val="TableParagraph"/>
              <w:ind w:left="110" w:right="91"/>
              <w:rPr>
                <w:rFonts w:ascii="Arial" w:hAnsi="Arial" w:cs="Arial"/>
                <w:sz w:val="16"/>
                <w:szCs w:val="16"/>
              </w:rPr>
            </w:pPr>
            <w:r w:rsidRPr="00B85731">
              <w:rPr>
                <w:rFonts w:ascii="Arial" w:hAnsi="Arial" w:cs="Arial"/>
                <w:spacing w:val="-2"/>
                <w:sz w:val="16"/>
                <w:szCs w:val="16"/>
              </w:rPr>
              <w:t>26.travnja 2024.g.;</w:t>
            </w:r>
          </w:p>
          <w:p w:rsidRPr="00B85731" w:rsidR="00F36845" w:rsidP="00F36845" w:rsidRDefault="003C37E5" w14:paraId="633CD929" w14:textId="77777777">
            <w:pPr>
              <w:pStyle w:val="TableParagraph"/>
              <w:ind w:left="110" w:right="96"/>
              <w:rPr>
                <w:rFonts w:ascii="Arial" w:hAnsi="Arial" w:cs="Arial"/>
                <w:sz w:val="16"/>
                <w:szCs w:val="16"/>
              </w:rPr>
            </w:pPr>
            <w:r w:rsidRPr="00B85731">
              <w:rPr>
                <w:rFonts w:ascii="Arial" w:hAnsi="Arial" w:cs="Arial"/>
                <w:spacing w:val="-2"/>
                <w:sz w:val="16"/>
                <w:szCs w:val="16"/>
              </w:rPr>
              <w:t>Dopunsko</w:t>
            </w:r>
            <w:r w:rsidRPr="00B85731" w:rsidR="00F36845">
              <w:rPr>
                <w:rFonts w:ascii="Arial" w:hAnsi="Arial" w:cs="Arial"/>
                <w:sz w:val="16"/>
                <w:szCs w:val="16"/>
              </w:rPr>
              <w:t>rješenje</w:t>
            </w:r>
            <w:r w:rsidRPr="00B85731" w:rsidR="00F36845">
              <w:rPr>
                <w:rFonts w:ascii="Arial" w:hAnsi="Arial" w:cs="Arial"/>
                <w:spacing w:val="80"/>
                <w:sz w:val="16"/>
                <w:szCs w:val="16"/>
              </w:rPr>
              <w:t xml:space="preserve"> </w:t>
            </w:r>
            <w:r w:rsidRPr="00B85731" w:rsidR="00F36845">
              <w:rPr>
                <w:rFonts w:ascii="Arial" w:hAnsi="Arial" w:cs="Arial"/>
                <w:sz w:val="16"/>
                <w:szCs w:val="16"/>
              </w:rPr>
              <w:t xml:space="preserve">Klasa: </w:t>
            </w:r>
            <w:r w:rsidRPr="00B85731" w:rsidR="00F36845">
              <w:rPr>
                <w:rFonts w:ascii="Arial" w:hAnsi="Arial" w:cs="Arial"/>
                <w:spacing w:val="-2"/>
                <w:sz w:val="16"/>
                <w:szCs w:val="16"/>
              </w:rPr>
              <w:t>UP/I-</w:t>
            </w:r>
          </w:p>
          <w:p w:rsidRPr="00B85731" w:rsidR="00F36845" w:rsidP="00F36845" w:rsidRDefault="00F36845" w14:paraId="3063F381" w14:textId="77777777">
            <w:pPr>
              <w:pStyle w:val="TableParagraph"/>
              <w:spacing w:line="228" w:lineRule="exact"/>
              <w:ind w:left="110"/>
              <w:rPr>
                <w:rFonts w:ascii="Arial" w:hAnsi="Arial" w:cs="Arial"/>
                <w:sz w:val="16"/>
                <w:szCs w:val="16"/>
              </w:rPr>
            </w:pPr>
            <w:r w:rsidRPr="00B85731">
              <w:rPr>
                <w:rFonts w:ascii="Arial" w:hAnsi="Arial" w:cs="Arial"/>
                <w:spacing w:val="-2"/>
                <w:sz w:val="16"/>
                <w:szCs w:val="16"/>
              </w:rPr>
              <w:t>351/01/24-</w:t>
            </w:r>
          </w:p>
          <w:p w:rsidRPr="00B85731" w:rsidR="00F36845" w:rsidP="00F36845" w:rsidRDefault="00F36845" w14:paraId="05816E23" w14:textId="77777777">
            <w:pPr>
              <w:pStyle w:val="TableParagraph"/>
              <w:ind w:left="110" w:right="94"/>
              <w:rPr>
                <w:rFonts w:ascii="Arial" w:hAnsi="Arial" w:cs="Arial"/>
                <w:sz w:val="16"/>
                <w:szCs w:val="16"/>
              </w:rPr>
            </w:pPr>
            <w:r w:rsidRPr="00B85731">
              <w:rPr>
                <w:rFonts w:ascii="Arial" w:hAnsi="Arial" w:cs="Arial"/>
                <w:spacing w:val="-2"/>
                <w:sz w:val="16"/>
                <w:szCs w:val="16"/>
              </w:rPr>
              <w:t xml:space="preserve">04/54, </w:t>
            </w:r>
            <w:r w:rsidRPr="00B85731">
              <w:rPr>
                <w:rFonts w:ascii="Arial" w:hAnsi="Arial" w:cs="Arial"/>
                <w:sz w:val="16"/>
                <w:szCs w:val="16"/>
              </w:rPr>
              <w:t>URBROJ:</w:t>
            </w:r>
            <w:r w:rsidRPr="00B85731">
              <w:rPr>
                <w:rFonts w:ascii="Arial" w:hAnsi="Arial" w:cs="Arial"/>
                <w:spacing w:val="40"/>
                <w:sz w:val="16"/>
                <w:szCs w:val="16"/>
              </w:rPr>
              <w:t xml:space="preserve"> </w:t>
            </w:r>
            <w:r w:rsidRPr="00B85731">
              <w:rPr>
                <w:rFonts w:ascii="Arial" w:hAnsi="Arial" w:cs="Arial"/>
                <w:sz w:val="16"/>
                <w:szCs w:val="16"/>
              </w:rPr>
              <w:t>443-</w:t>
            </w:r>
          </w:p>
          <w:p w:rsidRPr="00B85731" w:rsidR="00F36845" w:rsidP="00F36845" w:rsidRDefault="00F36845" w14:paraId="516AF920" w14:textId="77777777">
            <w:pPr>
              <w:pStyle w:val="TableParagraph"/>
              <w:spacing w:before="1"/>
              <w:ind w:left="110"/>
              <w:rPr>
                <w:rFonts w:ascii="Arial" w:hAnsi="Arial" w:cs="Arial"/>
                <w:sz w:val="16"/>
                <w:szCs w:val="16"/>
              </w:rPr>
            </w:pPr>
            <w:r w:rsidRPr="00B85731">
              <w:rPr>
                <w:rFonts w:ascii="Arial" w:hAnsi="Arial" w:cs="Arial"/>
                <w:spacing w:val="-2"/>
                <w:sz w:val="16"/>
                <w:szCs w:val="16"/>
              </w:rPr>
              <w:t>01-16-03-24-</w:t>
            </w:r>
            <w:r w:rsidRPr="00B85731">
              <w:rPr>
                <w:rFonts w:ascii="Arial" w:hAnsi="Arial" w:cs="Arial"/>
                <w:spacing w:val="-10"/>
                <w:sz w:val="16"/>
                <w:szCs w:val="16"/>
              </w:rPr>
              <w:t>6</w:t>
            </w:r>
          </w:p>
          <w:p w:rsidRPr="00B85731" w:rsidR="00F36845" w:rsidP="00F36845" w:rsidRDefault="00F36845" w14:paraId="0FE41440" w14:textId="77777777">
            <w:pPr>
              <w:pStyle w:val="TableParagraph"/>
              <w:tabs>
                <w:tab w:val="left" w:pos="691"/>
              </w:tabs>
              <w:spacing w:before="1"/>
              <w:ind w:left="110" w:right="92"/>
              <w:rPr>
                <w:rFonts w:ascii="Arial" w:hAnsi="Arial" w:cs="Arial"/>
                <w:sz w:val="16"/>
                <w:szCs w:val="16"/>
              </w:rPr>
            </w:pPr>
            <w:r w:rsidRPr="00B85731">
              <w:rPr>
                <w:rFonts w:ascii="Arial" w:hAnsi="Arial" w:cs="Arial"/>
                <w:spacing w:val="-6"/>
                <w:sz w:val="16"/>
                <w:szCs w:val="16"/>
              </w:rPr>
              <w:t>od</w:t>
            </w:r>
            <w:r w:rsidRPr="00B85731">
              <w:rPr>
                <w:rFonts w:ascii="Arial" w:hAnsi="Arial" w:cs="Arial"/>
                <w:sz w:val="16"/>
                <w:szCs w:val="16"/>
              </w:rPr>
              <w:tab/>
            </w:r>
            <w:r w:rsidRPr="00B85731">
              <w:rPr>
                <w:rFonts w:ascii="Arial" w:hAnsi="Arial" w:cs="Arial"/>
                <w:spacing w:val="-2"/>
                <w:sz w:val="16"/>
                <w:szCs w:val="16"/>
              </w:rPr>
              <w:t>10.srpnja 2024.g.;</w:t>
            </w:r>
          </w:p>
          <w:p w:rsidRPr="00B85731" w:rsidR="00F36845" w:rsidP="00F36845" w:rsidRDefault="00F36845" w14:paraId="3BE983A3" w14:textId="77777777">
            <w:pPr>
              <w:pStyle w:val="TableParagraph"/>
              <w:ind w:left="110" w:right="94"/>
              <w:rPr>
                <w:rFonts w:ascii="Arial" w:hAnsi="Arial" w:cs="Arial"/>
                <w:sz w:val="16"/>
                <w:szCs w:val="16"/>
              </w:rPr>
            </w:pPr>
            <w:r w:rsidRPr="00B85731">
              <w:rPr>
                <w:rFonts w:ascii="Arial" w:hAnsi="Arial" w:cs="Arial"/>
                <w:sz w:val="16"/>
                <w:szCs w:val="16"/>
              </w:rPr>
              <w:t>Rješenje:</w:t>
            </w:r>
            <w:r w:rsidRPr="00B85731">
              <w:rPr>
                <w:rFonts w:ascii="Arial" w:hAnsi="Arial" w:cs="Arial"/>
                <w:spacing w:val="-11"/>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UP/I-351-</w:t>
            </w:r>
            <w:r w:rsidRPr="00B85731">
              <w:rPr>
                <w:rFonts w:ascii="Arial" w:hAnsi="Arial" w:cs="Arial"/>
                <w:spacing w:val="40"/>
                <w:sz w:val="16"/>
                <w:szCs w:val="16"/>
              </w:rPr>
              <w:t xml:space="preserve"> </w:t>
            </w:r>
            <w:r w:rsidRPr="00B85731">
              <w:rPr>
                <w:rFonts w:ascii="Arial" w:hAnsi="Arial" w:cs="Arial"/>
                <w:spacing w:val="-2"/>
                <w:sz w:val="16"/>
                <w:szCs w:val="16"/>
              </w:rPr>
              <w:t xml:space="preserve">01/25-04/45, </w:t>
            </w:r>
            <w:r w:rsidRPr="00B85731">
              <w:rPr>
                <w:rFonts w:ascii="Arial" w:hAnsi="Arial" w:cs="Arial"/>
                <w:sz w:val="16"/>
                <w:szCs w:val="16"/>
              </w:rPr>
              <w:t>URBROJ:</w:t>
            </w:r>
            <w:r w:rsidRPr="00B85731">
              <w:rPr>
                <w:rFonts w:ascii="Arial" w:hAnsi="Arial" w:cs="Arial"/>
                <w:spacing w:val="67"/>
                <w:sz w:val="16"/>
                <w:szCs w:val="16"/>
              </w:rPr>
              <w:t xml:space="preserve"> </w:t>
            </w:r>
            <w:r w:rsidRPr="00B85731">
              <w:rPr>
                <w:rFonts w:ascii="Arial" w:hAnsi="Arial" w:cs="Arial"/>
                <w:spacing w:val="-4"/>
                <w:sz w:val="16"/>
                <w:szCs w:val="16"/>
              </w:rPr>
              <w:t>443-</w:t>
            </w:r>
          </w:p>
          <w:p w:rsidRPr="00B85731" w:rsidR="00F36845" w:rsidP="00F36845" w:rsidRDefault="00F36845" w14:paraId="086BDA63" w14:textId="77777777">
            <w:pPr>
              <w:pStyle w:val="TableParagraph"/>
              <w:tabs>
                <w:tab w:val="left" w:pos="1228"/>
              </w:tabs>
              <w:ind w:left="110"/>
              <w:rPr>
                <w:rFonts w:ascii="Arial" w:hAnsi="Arial" w:cs="Arial"/>
                <w:sz w:val="16"/>
                <w:szCs w:val="16"/>
              </w:rPr>
            </w:pPr>
            <w:r w:rsidRPr="00B85731">
              <w:rPr>
                <w:rFonts w:ascii="Arial" w:hAnsi="Arial" w:cs="Arial"/>
                <w:spacing w:val="-2"/>
                <w:sz w:val="16"/>
                <w:szCs w:val="16"/>
              </w:rPr>
              <w:t>011624-</w:t>
            </w:r>
            <w:r w:rsidRPr="00B85731">
              <w:rPr>
                <w:rFonts w:ascii="Arial" w:hAnsi="Arial" w:cs="Arial"/>
                <w:spacing w:val="-10"/>
                <w:sz w:val="16"/>
                <w:szCs w:val="16"/>
              </w:rPr>
              <w:t>3</w:t>
            </w:r>
            <w:r w:rsidRPr="00B85731">
              <w:rPr>
                <w:rFonts w:ascii="Arial" w:hAnsi="Arial" w:cs="Arial"/>
                <w:sz w:val="16"/>
                <w:szCs w:val="16"/>
              </w:rPr>
              <w:tab/>
            </w:r>
            <w:r w:rsidRPr="00B85731">
              <w:rPr>
                <w:rFonts w:ascii="Arial" w:hAnsi="Arial" w:cs="Arial"/>
                <w:spacing w:val="-5"/>
                <w:sz w:val="16"/>
                <w:szCs w:val="16"/>
              </w:rPr>
              <w:t>od</w:t>
            </w:r>
          </w:p>
          <w:p w:rsidRPr="00B85731" w:rsidR="00F36845" w:rsidP="00F36845" w:rsidRDefault="00F36845" w14:paraId="2CA5B719" w14:textId="77777777">
            <w:pPr>
              <w:pStyle w:val="TableParagraph"/>
              <w:ind w:left="110" w:right="91"/>
              <w:rPr>
                <w:rFonts w:ascii="Arial" w:hAnsi="Arial" w:cs="Arial"/>
                <w:sz w:val="16"/>
                <w:szCs w:val="16"/>
              </w:rPr>
            </w:pPr>
            <w:r w:rsidRPr="00B85731">
              <w:rPr>
                <w:rFonts w:ascii="Arial" w:hAnsi="Arial" w:cs="Arial"/>
                <w:spacing w:val="-2"/>
                <w:sz w:val="16"/>
                <w:szCs w:val="16"/>
              </w:rPr>
              <w:t>26.ožujka 2025.g.</w:t>
            </w:r>
          </w:p>
          <w:p w:rsidRPr="00B85731" w:rsidR="00F36845" w:rsidP="00F36845" w:rsidRDefault="00F36845" w14:paraId="6C6DF739" w14:textId="77777777">
            <w:pPr>
              <w:pStyle w:val="TableParagraph"/>
              <w:ind w:left="110" w:right="93"/>
              <w:jc w:val="both"/>
              <w:rPr>
                <w:rFonts w:ascii="Arial" w:hAnsi="Arial" w:cs="Arial"/>
                <w:sz w:val="16"/>
                <w:szCs w:val="16"/>
              </w:rPr>
            </w:pPr>
            <w:r w:rsidRPr="00B85731">
              <w:rPr>
                <w:rFonts w:ascii="Arial" w:hAnsi="Arial" w:cs="Arial"/>
                <w:sz w:val="16"/>
                <w:szCs w:val="16"/>
              </w:rPr>
              <w:t>Prekršajni</w:t>
            </w:r>
            <w:r w:rsidRPr="00B85731">
              <w:rPr>
                <w:rFonts w:ascii="Arial" w:hAnsi="Arial" w:cs="Arial"/>
                <w:spacing w:val="-13"/>
                <w:sz w:val="16"/>
                <w:szCs w:val="16"/>
              </w:rPr>
              <w:t xml:space="preserve"> </w:t>
            </w:r>
            <w:r w:rsidRPr="00B85731">
              <w:rPr>
                <w:rFonts w:ascii="Arial" w:hAnsi="Arial" w:cs="Arial"/>
                <w:sz w:val="16"/>
                <w:szCs w:val="16"/>
              </w:rPr>
              <w:t xml:space="preserve">nalog Klasa: UP/I- </w:t>
            </w:r>
            <w:r w:rsidRPr="00B85731">
              <w:rPr>
                <w:rFonts w:ascii="Arial" w:hAnsi="Arial" w:cs="Arial"/>
                <w:spacing w:val="-2"/>
                <w:sz w:val="16"/>
                <w:szCs w:val="16"/>
              </w:rPr>
              <w:t>351-01/24-</w:t>
            </w:r>
          </w:p>
          <w:p w:rsidRPr="00B85731" w:rsidR="00F36845" w:rsidP="00F36845" w:rsidRDefault="00F36845" w14:paraId="51B227F0" w14:textId="77777777">
            <w:pPr>
              <w:pStyle w:val="TableParagraph"/>
              <w:ind w:left="110" w:right="94"/>
              <w:jc w:val="both"/>
              <w:rPr>
                <w:rFonts w:ascii="Arial" w:hAnsi="Arial" w:cs="Arial"/>
                <w:sz w:val="16"/>
                <w:szCs w:val="16"/>
              </w:rPr>
            </w:pPr>
            <w:r w:rsidRPr="00B85731">
              <w:rPr>
                <w:rFonts w:ascii="Arial" w:hAnsi="Arial" w:cs="Arial"/>
                <w:spacing w:val="-2"/>
                <w:sz w:val="16"/>
                <w:szCs w:val="16"/>
              </w:rPr>
              <w:t xml:space="preserve">04/54, </w:t>
            </w:r>
            <w:r w:rsidRPr="00B85731">
              <w:rPr>
                <w:rFonts w:ascii="Arial" w:hAnsi="Arial" w:cs="Arial"/>
                <w:sz w:val="16"/>
                <w:szCs w:val="16"/>
              </w:rPr>
              <w:t>URBROJ:</w:t>
            </w:r>
            <w:r w:rsidRPr="00B85731">
              <w:rPr>
                <w:rFonts w:ascii="Arial" w:hAnsi="Arial" w:cs="Arial"/>
                <w:spacing w:val="67"/>
                <w:sz w:val="16"/>
                <w:szCs w:val="16"/>
              </w:rPr>
              <w:t xml:space="preserve"> </w:t>
            </w:r>
            <w:r w:rsidRPr="00B85731">
              <w:rPr>
                <w:rFonts w:ascii="Arial" w:hAnsi="Arial" w:cs="Arial"/>
                <w:spacing w:val="-4"/>
                <w:sz w:val="16"/>
                <w:szCs w:val="16"/>
              </w:rPr>
              <w:t>443-</w:t>
            </w:r>
          </w:p>
          <w:p w:rsidRPr="00B85731" w:rsidR="00F36845" w:rsidP="00F36845" w:rsidRDefault="00F36845" w14:paraId="3AB3011F" w14:textId="77777777">
            <w:pPr>
              <w:pStyle w:val="TableParagraph"/>
              <w:spacing w:line="228" w:lineRule="exact"/>
              <w:ind w:left="110"/>
              <w:rPr>
                <w:rFonts w:ascii="Arial" w:hAnsi="Arial" w:cs="Arial"/>
                <w:sz w:val="16"/>
                <w:szCs w:val="16"/>
              </w:rPr>
            </w:pPr>
            <w:r w:rsidRPr="00B85731">
              <w:rPr>
                <w:rFonts w:ascii="Arial" w:hAnsi="Arial" w:cs="Arial"/>
                <w:spacing w:val="-2"/>
                <w:sz w:val="16"/>
                <w:szCs w:val="16"/>
              </w:rPr>
              <w:t>01-16-03-24-</w:t>
            </w:r>
            <w:r w:rsidRPr="00B85731">
              <w:rPr>
                <w:rFonts w:ascii="Arial" w:hAnsi="Arial" w:cs="Arial"/>
                <w:spacing w:val="-5"/>
                <w:sz w:val="16"/>
                <w:szCs w:val="16"/>
              </w:rPr>
              <w:t>11</w:t>
            </w:r>
          </w:p>
          <w:p w:rsidRPr="00B85731" w:rsidR="003C37E5" w:rsidP="00F36845" w:rsidRDefault="00F36845" w14:paraId="106C907E" w14:textId="7B011AB0">
            <w:pPr>
              <w:pStyle w:val="TableParagraph"/>
              <w:spacing w:before="1" w:line="210" w:lineRule="exact"/>
              <w:ind w:left="110"/>
              <w:rPr>
                <w:rFonts w:ascii="Arial" w:hAnsi="Arial" w:cs="Arial"/>
                <w:sz w:val="16"/>
                <w:szCs w:val="16"/>
              </w:rPr>
            </w:pPr>
            <w:r w:rsidRPr="00B85731">
              <w:rPr>
                <w:rFonts w:ascii="Arial" w:hAnsi="Arial" w:cs="Arial"/>
                <w:spacing w:val="-6"/>
                <w:sz w:val="16"/>
                <w:szCs w:val="16"/>
              </w:rPr>
              <w:t>od</w:t>
            </w:r>
            <w:r>
              <w:rPr>
                <w:rFonts w:ascii="Arial" w:hAnsi="Arial" w:cs="Arial"/>
                <w:sz w:val="16"/>
                <w:szCs w:val="16"/>
              </w:rPr>
              <w:t xml:space="preserve"> </w:t>
            </w:r>
            <w:r w:rsidRPr="00B85731">
              <w:rPr>
                <w:rFonts w:ascii="Arial" w:hAnsi="Arial" w:cs="Arial"/>
                <w:spacing w:val="-2"/>
                <w:sz w:val="16"/>
                <w:szCs w:val="16"/>
              </w:rPr>
              <w:t>22.srpnja 2024.g</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2FEFFB48" w14:textId="77777777">
            <w:pPr>
              <w:pStyle w:val="TableParagraph"/>
              <w:rPr>
                <w:rFonts w:ascii="Arial" w:hAnsi="Arial" w:cs="Arial"/>
                <w:b/>
                <w:sz w:val="16"/>
                <w:szCs w:val="16"/>
              </w:rPr>
            </w:pPr>
          </w:p>
          <w:p w:rsidRPr="00B85731" w:rsidR="003C37E5" w:rsidP="00605167" w:rsidRDefault="003C37E5" w14:paraId="2487B3E7" w14:textId="77777777">
            <w:pPr>
              <w:pStyle w:val="TableParagraph"/>
              <w:rPr>
                <w:rFonts w:ascii="Arial" w:hAnsi="Arial" w:cs="Arial"/>
                <w:b/>
                <w:sz w:val="16"/>
                <w:szCs w:val="16"/>
              </w:rPr>
            </w:pPr>
          </w:p>
          <w:p w:rsidRPr="00B85731" w:rsidR="003C37E5" w:rsidP="00605167" w:rsidRDefault="003C37E5" w14:paraId="050D67FC" w14:textId="77777777">
            <w:pPr>
              <w:pStyle w:val="TableParagraph"/>
              <w:rPr>
                <w:rFonts w:ascii="Arial" w:hAnsi="Arial" w:cs="Arial"/>
                <w:b/>
                <w:sz w:val="16"/>
                <w:szCs w:val="16"/>
              </w:rPr>
            </w:pPr>
          </w:p>
          <w:p w:rsidRPr="00B85731" w:rsidR="003C37E5" w:rsidP="00605167" w:rsidRDefault="003C37E5" w14:paraId="6E5AD176" w14:textId="77777777">
            <w:pPr>
              <w:pStyle w:val="TableParagraph"/>
              <w:rPr>
                <w:rFonts w:ascii="Arial" w:hAnsi="Arial" w:cs="Arial"/>
                <w:b/>
                <w:sz w:val="16"/>
                <w:szCs w:val="16"/>
              </w:rPr>
            </w:pPr>
          </w:p>
          <w:p w:rsidRPr="00B85731" w:rsidR="003C37E5" w:rsidP="00605167" w:rsidRDefault="003C37E5" w14:paraId="2D228E6F" w14:textId="77777777">
            <w:pPr>
              <w:pStyle w:val="TableParagraph"/>
              <w:rPr>
                <w:rFonts w:ascii="Arial" w:hAnsi="Arial" w:cs="Arial"/>
                <w:b/>
                <w:sz w:val="16"/>
                <w:szCs w:val="16"/>
              </w:rPr>
            </w:pPr>
          </w:p>
          <w:p w:rsidRPr="00B85731" w:rsidR="003C37E5" w:rsidP="00605167" w:rsidRDefault="003C37E5" w14:paraId="21BF07D3" w14:textId="77777777">
            <w:pPr>
              <w:pStyle w:val="TableParagraph"/>
              <w:rPr>
                <w:rFonts w:ascii="Arial" w:hAnsi="Arial" w:cs="Arial"/>
                <w:b/>
                <w:sz w:val="16"/>
                <w:szCs w:val="16"/>
              </w:rPr>
            </w:pPr>
          </w:p>
          <w:p w:rsidRPr="00B85731" w:rsidR="003C37E5" w:rsidP="00605167" w:rsidRDefault="003C37E5" w14:paraId="389BF8C7" w14:textId="77777777">
            <w:pPr>
              <w:pStyle w:val="TableParagraph"/>
              <w:rPr>
                <w:rFonts w:ascii="Arial" w:hAnsi="Arial" w:cs="Arial"/>
                <w:b/>
                <w:sz w:val="16"/>
                <w:szCs w:val="16"/>
              </w:rPr>
            </w:pPr>
          </w:p>
          <w:p w:rsidRPr="00B85731" w:rsidR="003C37E5" w:rsidP="00605167" w:rsidRDefault="003C37E5" w14:paraId="52A3BCF0" w14:textId="77777777">
            <w:pPr>
              <w:pStyle w:val="TableParagraph"/>
              <w:rPr>
                <w:rFonts w:ascii="Arial" w:hAnsi="Arial" w:cs="Arial"/>
                <w:b/>
                <w:sz w:val="16"/>
                <w:szCs w:val="16"/>
              </w:rPr>
            </w:pPr>
          </w:p>
          <w:p w:rsidRPr="00B85731" w:rsidR="003C37E5" w:rsidP="00605167" w:rsidRDefault="003C37E5" w14:paraId="6E942A70" w14:textId="77777777">
            <w:pPr>
              <w:pStyle w:val="TableParagraph"/>
              <w:rPr>
                <w:rFonts w:ascii="Arial" w:hAnsi="Arial" w:cs="Arial"/>
                <w:b/>
                <w:sz w:val="16"/>
                <w:szCs w:val="16"/>
              </w:rPr>
            </w:pPr>
          </w:p>
          <w:p w:rsidRPr="00B85731" w:rsidR="003C37E5" w:rsidP="00605167" w:rsidRDefault="003C37E5" w14:paraId="452CF011" w14:textId="77777777">
            <w:pPr>
              <w:pStyle w:val="TableParagraph"/>
              <w:rPr>
                <w:rFonts w:ascii="Arial" w:hAnsi="Arial" w:cs="Arial"/>
                <w:b/>
                <w:sz w:val="16"/>
                <w:szCs w:val="16"/>
              </w:rPr>
            </w:pPr>
          </w:p>
          <w:p w:rsidRPr="00B85731" w:rsidR="003C37E5" w:rsidP="00605167" w:rsidRDefault="003C37E5" w14:paraId="68028CDF" w14:textId="77777777">
            <w:pPr>
              <w:pStyle w:val="TableParagraph"/>
              <w:spacing w:before="115"/>
              <w:rPr>
                <w:rFonts w:ascii="Arial" w:hAnsi="Arial" w:cs="Arial"/>
                <w:b/>
                <w:sz w:val="16"/>
                <w:szCs w:val="16"/>
              </w:rPr>
            </w:pPr>
          </w:p>
          <w:p w:rsidRPr="00B85731" w:rsidR="003C37E5" w:rsidP="00605167" w:rsidRDefault="003C37E5" w14:paraId="44E338E7" w14:textId="77777777">
            <w:pPr>
              <w:pStyle w:val="TableParagraph"/>
              <w:ind w:left="17" w:right="2"/>
              <w:jc w:val="center"/>
              <w:rPr>
                <w:rFonts w:ascii="Arial" w:hAnsi="Arial" w:cs="Arial"/>
                <w:sz w:val="16"/>
                <w:szCs w:val="16"/>
              </w:rPr>
            </w:pPr>
            <w:r w:rsidRPr="00B85731">
              <w:rPr>
                <w:rFonts w:ascii="Arial" w:hAnsi="Arial" w:cs="Arial"/>
                <w:spacing w:val="-2"/>
                <w:sz w:val="16"/>
                <w:szCs w:val="16"/>
              </w:rPr>
              <w:t>10.660.997,93</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C0AD35A" w14:textId="77777777">
            <w:pPr>
              <w:pStyle w:val="TableParagraph"/>
              <w:spacing w:before="115"/>
              <w:ind w:left="109" w:right="93"/>
              <w:rPr>
                <w:rFonts w:ascii="Arial" w:hAnsi="Arial" w:cs="Arial"/>
                <w:sz w:val="16"/>
                <w:szCs w:val="16"/>
              </w:rPr>
            </w:pPr>
            <w:r w:rsidRPr="00B85731">
              <w:rPr>
                <w:rFonts w:ascii="Arial" w:hAnsi="Arial" w:cs="Arial"/>
                <w:spacing w:val="-2"/>
                <w:sz w:val="16"/>
                <w:szCs w:val="16"/>
              </w:rPr>
              <w:t xml:space="preserve">Dopunsko </w:t>
            </w:r>
            <w:r w:rsidRPr="00B85731">
              <w:rPr>
                <w:rFonts w:ascii="Arial" w:hAnsi="Arial" w:cs="Arial"/>
                <w:sz w:val="16"/>
                <w:szCs w:val="16"/>
              </w:rPr>
              <w:t>rješenje</w:t>
            </w:r>
            <w:r w:rsidRPr="00B85731">
              <w:rPr>
                <w:rFonts w:ascii="Arial" w:hAnsi="Arial" w:cs="Arial"/>
                <w:spacing w:val="80"/>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UP/I-351-</w:t>
            </w:r>
            <w:r w:rsidRPr="00B85731">
              <w:rPr>
                <w:rFonts w:ascii="Arial" w:hAnsi="Arial" w:cs="Arial"/>
                <w:spacing w:val="40"/>
                <w:sz w:val="16"/>
                <w:szCs w:val="16"/>
              </w:rPr>
              <w:t xml:space="preserve"> </w:t>
            </w:r>
            <w:r w:rsidRPr="00B85731">
              <w:rPr>
                <w:rFonts w:ascii="Arial" w:hAnsi="Arial" w:cs="Arial"/>
                <w:spacing w:val="-2"/>
                <w:sz w:val="16"/>
                <w:szCs w:val="16"/>
              </w:rPr>
              <w:t xml:space="preserve">01/24-04/36, </w:t>
            </w:r>
            <w:r w:rsidRPr="00B85731">
              <w:rPr>
                <w:rFonts w:ascii="Arial" w:hAnsi="Arial" w:cs="Arial"/>
                <w:sz w:val="16"/>
                <w:szCs w:val="16"/>
              </w:rPr>
              <w:t>URBR:</w:t>
            </w:r>
            <w:r w:rsidRPr="00B85731">
              <w:rPr>
                <w:rFonts w:ascii="Arial" w:hAnsi="Arial" w:cs="Arial"/>
                <w:spacing w:val="3"/>
                <w:sz w:val="16"/>
                <w:szCs w:val="16"/>
              </w:rPr>
              <w:t xml:space="preserve"> </w:t>
            </w:r>
            <w:r w:rsidRPr="00B85731">
              <w:rPr>
                <w:rFonts w:ascii="Arial" w:hAnsi="Arial" w:cs="Arial"/>
                <w:sz w:val="16"/>
                <w:szCs w:val="16"/>
              </w:rPr>
              <w:t xml:space="preserve">443-02- </w:t>
            </w:r>
            <w:r w:rsidRPr="00B85731">
              <w:rPr>
                <w:rFonts w:ascii="Arial" w:hAnsi="Arial" w:cs="Arial"/>
                <w:spacing w:val="-2"/>
                <w:sz w:val="16"/>
                <w:szCs w:val="16"/>
              </w:rPr>
              <w:t>04-13-RR-24-3</w:t>
            </w:r>
          </w:p>
          <w:p w:rsidRPr="00B85731" w:rsidR="003C37E5" w:rsidP="00605167" w:rsidRDefault="003C37E5" w14:paraId="265B10F1" w14:textId="77777777">
            <w:pPr>
              <w:pStyle w:val="TableParagraph"/>
              <w:tabs>
                <w:tab w:val="left" w:pos="623"/>
              </w:tabs>
              <w:ind w:left="109" w:right="93"/>
              <w:rPr>
                <w:rFonts w:ascii="Arial" w:hAnsi="Arial" w:cs="Arial"/>
                <w:sz w:val="16"/>
                <w:szCs w:val="16"/>
              </w:rPr>
            </w:pPr>
            <w:r w:rsidRPr="00B85731">
              <w:rPr>
                <w:rFonts w:ascii="Arial" w:hAnsi="Arial" w:cs="Arial"/>
                <w:spacing w:val="-6"/>
                <w:sz w:val="16"/>
                <w:szCs w:val="16"/>
              </w:rPr>
              <w:t>od</w:t>
            </w:r>
            <w:r w:rsidRPr="00B85731">
              <w:rPr>
                <w:rFonts w:ascii="Arial" w:hAnsi="Arial" w:cs="Arial"/>
                <w:sz w:val="16"/>
                <w:szCs w:val="16"/>
              </w:rPr>
              <w:tab/>
            </w:r>
            <w:r w:rsidRPr="00B85731">
              <w:rPr>
                <w:rFonts w:ascii="Arial" w:hAnsi="Arial" w:cs="Arial"/>
                <w:spacing w:val="-2"/>
                <w:sz w:val="16"/>
                <w:szCs w:val="16"/>
              </w:rPr>
              <w:t>19.travnja 2024.g.;</w:t>
            </w:r>
          </w:p>
          <w:p w:rsidRPr="00B85731" w:rsidR="003C37E5" w:rsidP="00605167" w:rsidRDefault="003C37E5" w14:paraId="0EA5C0F3" w14:textId="77777777">
            <w:pPr>
              <w:pStyle w:val="TableParagraph"/>
              <w:ind w:left="109" w:right="97"/>
              <w:rPr>
                <w:rFonts w:ascii="Arial" w:hAnsi="Arial" w:cs="Arial"/>
                <w:sz w:val="16"/>
                <w:szCs w:val="16"/>
              </w:rPr>
            </w:pPr>
            <w:r w:rsidRPr="00B85731">
              <w:rPr>
                <w:rFonts w:ascii="Arial" w:hAnsi="Arial" w:cs="Arial"/>
                <w:spacing w:val="-2"/>
                <w:sz w:val="16"/>
                <w:szCs w:val="16"/>
              </w:rPr>
              <w:t xml:space="preserve">Dopunsko </w:t>
            </w:r>
            <w:r w:rsidRPr="00B85731">
              <w:rPr>
                <w:rFonts w:ascii="Arial" w:hAnsi="Arial" w:cs="Arial"/>
                <w:sz w:val="16"/>
                <w:szCs w:val="16"/>
              </w:rPr>
              <w:t>rješenje</w:t>
            </w:r>
            <w:r w:rsidRPr="00B85731">
              <w:rPr>
                <w:rFonts w:ascii="Arial" w:hAnsi="Arial" w:cs="Arial"/>
                <w:spacing w:val="80"/>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w:t>
            </w:r>
          </w:p>
          <w:p w:rsidRPr="00B85731" w:rsidR="003C37E5" w:rsidP="00605167" w:rsidRDefault="003C37E5" w14:paraId="07E7E420" w14:textId="77777777">
            <w:pPr>
              <w:pStyle w:val="TableParagraph"/>
              <w:ind w:left="109"/>
              <w:rPr>
                <w:rFonts w:ascii="Arial" w:hAnsi="Arial" w:cs="Arial"/>
                <w:sz w:val="16"/>
                <w:szCs w:val="16"/>
              </w:rPr>
            </w:pPr>
            <w:r w:rsidRPr="00B85731">
              <w:rPr>
                <w:rFonts w:ascii="Arial" w:hAnsi="Arial" w:cs="Arial"/>
                <w:spacing w:val="-2"/>
                <w:sz w:val="16"/>
                <w:szCs w:val="16"/>
              </w:rPr>
              <w:t>351/01/24-</w:t>
            </w:r>
          </w:p>
          <w:p w:rsidRPr="00B85731" w:rsidR="003C37E5" w:rsidP="00605167" w:rsidRDefault="003C37E5" w14:paraId="66275BCA" w14:textId="77777777">
            <w:pPr>
              <w:pStyle w:val="TableParagraph"/>
              <w:ind w:left="109" w:right="95"/>
              <w:rPr>
                <w:rFonts w:ascii="Arial" w:hAnsi="Arial" w:cs="Arial"/>
                <w:sz w:val="16"/>
                <w:szCs w:val="16"/>
              </w:rPr>
            </w:pPr>
            <w:r w:rsidRPr="00B85731">
              <w:rPr>
                <w:rFonts w:ascii="Arial" w:hAnsi="Arial" w:cs="Arial"/>
                <w:spacing w:val="-2"/>
                <w:sz w:val="16"/>
                <w:szCs w:val="16"/>
              </w:rPr>
              <w:t xml:space="preserve">04/54, </w:t>
            </w:r>
            <w:r w:rsidRPr="00B85731">
              <w:rPr>
                <w:rFonts w:ascii="Arial" w:hAnsi="Arial" w:cs="Arial"/>
                <w:sz w:val="16"/>
                <w:szCs w:val="16"/>
              </w:rPr>
              <w:t>URBROJ:</w:t>
            </w:r>
            <w:r w:rsidRPr="00B85731">
              <w:rPr>
                <w:rFonts w:ascii="Arial" w:hAnsi="Arial" w:cs="Arial"/>
                <w:spacing w:val="40"/>
                <w:sz w:val="16"/>
                <w:szCs w:val="16"/>
              </w:rPr>
              <w:t xml:space="preserve"> </w:t>
            </w:r>
            <w:r w:rsidRPr="00B85731">
              <w:rPr>
                <w:rFonts w:ascii="Arial" w:hAnsi="Arial" w:cs="Arial"/>
                <w:sz w:val="16"/>
                <w:szCs w:val="16"/>
              </w:rPr>
              <w:t>443-</w:t>
            </w:r>
          </w:p>
          <w:p w:rsidRPr="00B85731" w:rsidR="003C37E5" w:rsidP="00605167" w:rsidRDefault="003C37E5" w14:paraId="0EF94F1E" w14:textId="77777777">
            <w:pPr>
              <w:pStyle w:val="TableParagraph"/>
              <w:spacing w:line="228" w:lineRule="exact"/>
              <w:ind w:left="109"/>
              <w:rPr>
                <w:rFonts w:ascii="Arial" w:hAnsi="Arial" w:cs="Arial"/>
                <w:sz w:val="16"/>
                <w:szCs w:val="16"/>
              </w:rPr>
            </w:pPr>
            <w:r w:rsidRPr="00B85731">
              <w:rPr>
                <w:rFonts w:ascii="Arial" w:hAnsi="Arial" w:cs="Arial"/>
                <w:spacing w:val="-2"/>
                <w:sz w:val="16"/>
                <w:szCs w:val="16"/>
              </w:rPr>
              <w:t>01-16-03-24-</w:t>
            </w:r>
            <w:r w:rsidRPr="00B85731">
              <w:rPr>
                <w:rFonts w:ascii="Arial" w:hAnsi="Arial" w:cs="Arial"/>
                <w:spacing w:val="-10"/>
                <w:sz w:val="16"/>
                <w:szCs w:val="16"/>
              </w:rPr>
              <w:t>6</w:t>
            </w:r>
          </w:p>
          <w:p w:rsidRPr="00B85731" w:rsidR="003C37E5" w:rsidP="00605167" w:rsidRDefault="003C37E5" w14:paraId="0D5CF99C" w14:textId="77777777">
            <w:pPr>
              <w:pStyle w:val="TableParagraph"/>
              <w:spacing w:before="1"/>
              <w:ind w:left="109" w:right="93"/>
              <w:jc w:val="both"/>
              <w:rPr>
                <w:rFonts w:ascii="Arial" w:hAnsi="Arial" w:cs="Arial"/>
                <w:sz w:val="16"/>
                <w:szCs w:val="16"/>
              </w:rPr>
            </w:pPr>
            <w:r w:rsidRPr="00B85731">
              <w:rPr>
                <w:rFonts w:ascii="Arial" w:hAnsi="Arial" w:cs="Arial"/>
                <w:sz w:val="16"/>
                <w:szCs w:val="16"/>
              </w:rPr>
              <w:t xml:space="preserve">od 10.srpnja </w:t>
            </w:r>
            <w:r w:rsidRPr="00B85731">
              <w:rPr>
                <w:rFonts w:ascii="Arial" w:hAnsi="Arial" w:cs="Arial"/>
                <w:spacing w:val="-2"/>
                <w:sz w:val="16"/>
                <w:szCs w:val="16"/>
              </w:rPr>
              <w:t>2024.g;</w:t>
            </w:r>
          </w:p>
          <w:p w:rsidRPr="00B85731" w:rsidR="003C37E5" w:rsidP="00605167" w:rsidRDefault="003C37E5" w14:paraId="42E082A1" w14:textId="77777777">
            <w:pPr>
              <w:pStyle w:val="TableParagraph"/>
              <w:spacing w:before="1"/>
              <w:ind w:left="109" w:right="94"/>
              <w:jc w:val="both"/>
              <w:rPr>
                <w:rFonts w:ascii="Arial" w:hAnsi="Arial" w:cs="Arial"/>
                <w:sz w:val="16"/>
                <w:szCs w:val="16"/>
              </w:rPr>
            </w:pPr>
            <w:r w:rsidRPr="00B85731">
              <w:rPr>
                <w:rFonts w:ascii="Arial" w:hAnsi="Arial" w:cs="Arial"/>
                <w:sz w:val="16"/>
                <w:szCs w:val="16"/>
              </w:rPr>
              <w:t>Prekršajni</w:t>
            </w:r>
            <w:r w:rsidRPr="00B85731">
              <w:rPr>
                <w:rFonts w:ascii="Arial" w:hAnsi="Arial" w:cs="Arial"/>
                <w:spacing w:val="-13"/>
                <w:sz w:val="16"/>
                <w:szCs w:val="16"/>
              </w:rPr>
              <w:t xml:space="preserve"> </w:t>
            </w:r>
            <w:r w:rsidRPr="00B85731">
              <w:rPr>
                <w:rFonts w:ascii="Arial" w:hAnsi="Arial" w:cs="Arial"/>
                <w:sz w:val="16"/>
                <w:szCs w:val="16"/>
              </w:rPr>
              <w:t xml:space="preserve">nalog Klasa: UP/I- </w:t>
            </w:r>
            <w:r w:rsidRPr="00B85731">
              <w:rPr>
                <w:rFonts w:ascii="Arial" w:hAnsi="Arial" w:cs="Arial"/>
                <w:spacing w:val="-2"/>
                <w:sz w:val="16"/>
                <w:szCs w:val="16"/>
              </w:rPr>
              <w:t>351-01/24-</w:t>
            </w:r>
          </w:p>
          <w:p w:rsidRPr="00B85731" w:rsidR="003C37E5" w:rsidP="00605167" w:rsidRDefault="003C37E5" w14:paraId="3A0033BB" w14:textId="77777777">
            <w:pPr>
              <w:pStyle w:val="TableParagraph"/>
              <w:ind w:left="109" w:right="95"/>
              <w:jc w:val="both"/>
              <w:rPr>
                <w:rFonts w:ascii="Arial" w:hAnsi="Arial" w:cs="Arial"/>
                <w:sz w:val="16"/>
                <w:szCs w:val="16"/>
              </w:rPr>
            </w:pPr>
            <w:r w:rsidRPr="00B85731">
              <w:rPr>
                <w:rFonts w:ascii="Arial" w:hAnsi="Arial" w:cs="Arial"/>
                <w:spacing w:val="-2"/>
                <w:sz w:val="16"/>
                <w:szCs w:val="16"/>
              </w:rPr>
              <w:t xml:space="preserve">04/54, </w:t>
            </w:r>
            <w:r w:rsidRPr="00B85731">
              <w:rPr>
                <w:rFonts w:ascii="Arial" w:hAnsi="Arial" w:cs="Arial"/>
                <w:sz w:val="16"/>
                <w:szCs w:val="16"/>
              </w:rPr>
              <w:t>URBROJ:</w:t>
            </w:r>
            <w:r w:rsidRPr="00B85731">
              <w:rPr>
                <w:rFonts w:ascii="Arial" w:hAnsi="Arial" w:cs="Arial"/>
                <w:spacing w:val="67"/>
                <w:sz w:val="16"/>
                <w:szCs w:val="16"/>
              </w:rPr>
              <w:t xml:space="preserve"> </w:t>
            </w:r>
            <w:r w:rsidRPr="00B85731">
              <w:rPr>
                <w:rFonts w:ascii="Arial" w:hAnsi="Arial" w:cs="Arial"/>
                <w:spacing w:val="-4"/>
                <w:sz w:val="16"/>
                <w:szCs w:val="16"/>
              </w:rPr>
              <w:t>443-</w:t>
            </w:r>
          </w:p>
          <w:p w:rsidRPr="00B85731" w:rsidR="003C37E5" w:rsidP="00605167" w:rsidRDefault="003C37E5" w14:paraId="34CD4D39" w14:textId="2F32FFC4">
            <w:pPr>
              <w:pStyle w:val="TableParagraph"/>
              <w:ind w:left="109"/>
              <w:rPr>
                <w:rFonts w:ascii="Arial" w:hAnsi="Arial" w:cs="Arial"/>
                <w:sz w:val="16"/>
                <w:szCs w:val="16"/>
              </w:rPr>
            </w:pPr>
            <w:r w:rsidRPr="00B85731">
              <w:rPr>
                <w:rFonts w:ascii="Arial" w:hAnsi="Arial" w:cs="Arial"/>
                <w:spacing w:val="-2"/>
                <w:sz w:val="16"/>
                <w:szCs w:val="16"/>
              </w:rPr>
              <w:t>01-16-03-24-</w:t>
            </w:r>
            <w:r w:rsidRPr="00B85731">
              <w:rPr>
                <w:rFonts w:ascii="Arial" w:hAnsi="Arial" w:cs="Arial"/>
                <w:spacing w:val="-5"/>
                <w:sz w:val="16"/>
                <w:szCs w:val="16"/>
              </w:rPr>
              <w:t>11</w:t>
            </w:r>
            <w:r w:rsidRPr="00B85731" w:rsidR="00F36845">
              <w:rPr>
                <w:rFonts w:ascii="Arial" w:hAnsi="Arial" w:cs="Arial"/>
                <w:spacing w:val="-6"/>
                <w:sz w:val="16"/>
                <w:szCs w:val="16"/>
              </w:rPr>
              <w:t xml:space="preserve"> od</w:t>
            </w:r>
            <w:r w:rsidR="00F36845">
              <w:rPr>
                <w:rFonts w:ascii="Arial" w:hAnsi="Arial" w:cs="Arial"/>
                <w:sz w:val="16"/>
                <w:szCs w:val="16"/>
              </w:rPr>
              <w:t xml:space="preserve"> </w:t>
            </w:r>
            <w:r w:rsidRPr="00B85731" w:rsidR="00F36845">
              <w:rPr>
                <w:rFonts w:ascii="Arial" w:hAnsi="Arial" w:cs="Arial"/>
                <w:spacing w:val="-2"/>
                <w:sz w:val="16"/>
                <w:szCs w:val="16"/>
              </w:rPr>
              <w:t>22.srpnja 2024.g</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431857B4" w14:textId="77777777">
            <w:pPr>
              <w:pStyle w:val="TableParagraph"/>
              <w:ind w:left="137" w:right="129" w:hanging="1"/>
              <w:jc w:val="center"/>
              <w:rPr>
                <w:rFonts w:ascii="Arial" w:hAnsi="Arial" w:cs="Arial"/>
                <w:sz w:val="16"/>
                <w:szCs w:val="16"/>
              </w:rPr>
            </w:pPr>
            <w:r w:rsidRPr="00B85731">
              <w:rPr>
                <w:rFonts w:ascii="Arial" w:hAnsi="Arial" w:cs="Arial"/>
                <w:spacing w:val="-2"/>
                <w:sz w:val="16"/>
                <w:szCs w:val="16"/>
              </w:rPr>
              <w:t xml:space="preserve">Dopunsko </w:t>
            </w:r>
            <w:r w:rsidRPr="00B85731">
              <w:rPr>
                <w:rFonts w:ascii="Arial" w:hAnsi="Arial" w:cs="Arial"/>
                <w:sz w:val="16"/>
                <w:szCs w:val="16"/>
              </w:rPr>
              <w:t>rješenje</w:t>
            </w:r>
            <w:r w:rsidRPr="00B85731">
              <w:rPr>
                <w:rFonts w:ascii="Arial" w:hAnsi="Arial" w:cs="Arial"/>
                <w:spacing w:val="-13"/>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 xml:space="preserve">UP/I-351- 01/24-04/36, </w:t>
            </w:r>
            <w:r w:rsidRPr="00B85731">
              <w:rPr>
                <w:rFonts w:ascii="Arial" w:hAnsi="Arial" w:cs="Arial"/>
                <w:sz w:val="16"/>
                <w:szCs w:val="16"/>
              </w:rPr>
              <w:t xml:space="preserve">URBR: 443- </w:t>
            </w:r>
            <w:r w:rsidRPr="00B85731">
              <w:rPr>
                <w:rFonts w:ascii="Arial" w:hAnsi="Arial" w:cs="Arial"/>
                <w:spacing w:val="-2"/>
                <w:sz w:val="16"/>
                <w:szCs w:val="16"/>
              </w:rPr>
              <w:t>02-04-13-RR-</w:t>
            </w:r>
          </w:p>
          <w:p w:rsidRPr="00B85731" w:rsidR="003C37E5" w:rsidP="00605167" w:rsidRDefault="003C37E5" w14:paraId="17E95F9F" w14:textId="77777777">
            <w:pPr>
              <w:pStyle w:val="TableParagraph"/>
              <w:ind w:left="324" w:right="318" w:hanging="1"/>
              <w:jc w:val="center"/>
              <w:rPr>
                <w:rFonts w:ascii="Arial" w:hAnsi="Arial" w:cs="Arial"/>
                <w:sz w:val="16"/>
                <w:szCs w:val="16"/>
              </w:rPr>
            </w:pPr>
            <w:r w:rsidRPr="00B85731">
              <w:rPr>
                <w:rFonts w:ascii="Arial" w:hAnsi="Arial" w:cs="Arial"/>
                <w:sz w:val="16"/>
                <w:szCs w:val="16"/>
              </w:rPr>
              <w:t xml:space="preserve">24-3 od </w:t>
            </w:r>
            <w:r w:rsidRPr="00B85731">
              <w:rPr>
                <w:rFonts w:ascii="Arial" w:hAnsi="Arial" w:cs="Arial"/>
                <w:spacing w:val="-2"/>
                <w:sz w:val="16"/>
                <w:szCs w:val="16"/>
              </w:rPr>
              <w:t>19.travnja 2024.g.;</w:t>
            </w:r>
          </w:p>
          <w:p w:rsidRPr="00B85731" w:rsidR="003C37E5" w:rsidP="00605167" w:rsidRDefault="003C37E5" w14:paraId="6F061852" w14:textId="77777777">
            <w:pPr>
              <w:pStyle w:val="TableParagraph"/>
              <w:ind w:left="137" w:right="129" w:hanging="1"/>
              <w:jc w:val="center"/>
              <w:rPr>
                <w:rFonts w:ascii="Arial" w:hAnsi="Arial" w:cs="Arial"/>
                <w:sz w:val="16"/>
                <w:szCs w:val="16"/>
              </w:rPr>
            </w:pPr>
            <w:r w:rsidRPr="00B85731">
              <w:rPr>
                <w:rFonts w:ascii="Arial" w:hAnsi="Arial" w:cs="Arial"/>
                <w:spacing w:val="-2"/>
                <w:sz w:val="16"/>
                <w:szCs w:val="16"/>
              </w:rPr>
              <w:t xml:space="preserve">Dopunsko </w:t>
            </w:r>
            <w:r w:rsidRPr="00B85731">
              <w:rPr>
                <w:rFonts w:ascii="Arial" w:hAnsi="Arial" w:cs="Arial"/>
                <w:sz w:val="16"/>
                <w:szCs w:val="16"/>
              </w:rPr>
              <w:t>rješenje</w:t>
            </w:r>
            <w:r w:rsidRPr="00B85731">
              <w:rPr>
                <w:rFonts w:ascii="Arial" w:hAnsi="Arial" w:cs="Arial"/>
                <w:spacing w:val="-13"/>
                <w:sz w:val="16"/>
                <w:szCs w:val="16"/>
              </w:rPr>
              <w:t xml:space="preserve"> </w:t>
            </w:r>
            <w:r w:rsidRPr="00B85731">
              <w:rPr>
                <w:rFonts w:ascii="Arial" w:hAnsi="Arial" w:cs="Arial"/>
                <w:sz w:val="16"/>
                <w:szCs w:val="16"/>
              </w:rPr>
              <w:t xml:space="preserve">Klasa: </w:t>
            </w:r>
            <w:r w:rsidRPr="00B85731">
              <w:rPr>
                <w:rFonts w:ascii="Arial" w:hAnsi="Arial" w:cs="Arial"/>
                <w:spacing w:val="-2"/>
                <w:sz w:val="16"/>
                <w:szCs w:val="16"/>
              </w:rPr>
              <w:t>UP/I- 351/01/24-</w:t>
            </w:r>
          </w:p>
          <w:p w:rsidRPr="00B85731" w:rsidR="003C37E5" w:rsidP="00605167" w:rsidRDefault="003C37E5" w14:paraId="57DFFF85" w14:textId="77777777">
            <w:pPr>
              <w:pStyle w:val="TableParagraph"/>
              <w:spacing w:before="1"/>
              <w:ind w:left="108" w:right="100" w:hanging="3"/>
              <w:jc w:val="center"/>
              <w:rPr>
                <w:rFonts w:ascii="Arial" w:hAnsi="Arial" w:cs="Arial"/>
                <w:sz w:val="16"/>
                <w:szCs w:val="16"/>
              </w:rPr>
            </w:pPr>
            <w:r w:rsidRPr="00B85731">
              <w:rPr>
                <w:rFonts w:ascii="Arial" w:hAnsi="Arial" w:cs="Arial"/>
                <w:spacing w:val="-2"/>
                <w:sz w:val="16"/>
                <w:szCs w:val="16"/>
              </w:rPr>
              <w:t xml:space="preserve">04/54, </w:t>
            </w:r>
            <w:r w:rsidRPr="00B85731">
              <w:rPr>
                <w:rFonts w:ascii="Arial" w:hAnsi="Arial" w:cs="Arial"/>
                <w:sz w:val="16"/>
                <w:szCs w:val="16"/>
              </w:rPr>
              <w:t>URBROJ:</w:t>
            </w:r>
            <w:r w:rsidRPr="00B85731">
              <w:rPr>
                <w:rFonts w:ascii="Arial" w:hAnsi="Arial" w:cs="Arial"/>
                <w:spacing w:val="-11"/>
                <w:sz w:val="16"/>
                <w:szCs w:val="16"/>
              </w:rPr>
              <w:t xml:space="preserve"> </w:t>
            </w:r>
            <w:r w:rsidRPr="00B85731">
              <w:rPr>
                <w:rFonts w:ascii="Arial" w:hAnsi="Arial" w:cs="Arial"/>
                <w:spacing w:val="-4"/>
                <w:sz w:val="16"/>
                <w:szCs w:val="16"/>
              </w:rPr>
              <w:t>443-</w:t>
            </w:r>
          </w:p>
          <w:p w:rsidRPr="00B85731" w:rsidR="003C37E5" w:rsidP="00605167" w:rsidRDefault="003C37E5" w14:paraId="475A635D" w14:textId="77777777">
            <w:pPr>
              <w:pStyle w:val="TableParagraph"/>
              <w:spacing w:line="228" w:lineRule="exact"/>
              <w:ind w:left="6" w:right="5"/>
              <w:jc w:val="center"/>
              <w:rPr>
                <w:rFonts w:ascii="Arial" w:hAnsi="Arial" w:cs="Arial"/>
                <w:sz w:val="16"/>
                <w:szCs w:val="16"/>
              </w:rPr>
            </w:pPr>
            <w:r w:rsidRPr="00B85731">
              <w:rPr>
                <w:rFonts w:ascii="Arial" w:hAnsi="Arial" w:cs="Arial"/>
                <w:spacing w:val="-2"/>
                <w:sz w:val="16"/>
                <w:szCs w:val="16"/>
              </w:rPr>
              <w:t>01-16-03-24-</w:t>
            </w:r>
            <w:r w:rsidRPr="00B85731">
              <w:rPr>
                <w:rFonts w:ascii="Arial" w:hAnsi="Arial" w:cs="Arial"/>
                <w:spacing w:val="-10"/>
                <w:sz w:val="16"/>
                <w:szCs w:val="16"/>
              </w:rPr>
              <w:t>6</w:t>
            </w:r>
          </w:p>
          <w:p w:rsidRPr="00B85731" w:rsidR="003C37E5" w:rsidP="00605167" w:rsidRDefault="003C37E5" w14:paraId="71A2BCA6" w14:textId="77777777">
            <w:pPr>
              <w:pStyle w:val="TableParagraph"/>
              <w:ind w:left="6" w:right="2"/>
              <w:jc w:val="center"/>
              <w:rPr>
                <w:rFonts w:ascii="Arial" w:hAnsi="Arial" w:cs="Arial"/>
                <w:sz w:val="16"/>
                <w:szCs w:val="16"/>
              </w:rPr>
            </w:pPr>
            <w:r w:rsidRPr="00B85731">
              <w:rPr>
                <w:rFonts w:ascii="Arial" w:hAnsi="Arial" w:cs="Arial"/>
                <w:sz w:val="16"/>
                <w:szCs w:val="16"/>
              </w:rPr>
              <w:t>od</w:t>
            </w:r>
            <w:r w:rsidRPr="00B85731">
              <w:rPr>
                <w:rFonts w:ascii="Arial" w:hAnsi="Arial" w:cs="Arial"/>
                <w:spacing w:val="-13"/>
                <w:sz w:val="16"/>
                <w:szCs w:val="16"/>
              </w:rPr>
              <w:t xml:space="preserve"> </w:t>
            </w:r>
            <w:r w:rsidRPr="00B85731">
              <w:rPr>
                <w:rFonts w:ascii="Arial" w:hAnsi="Arial" w:cs="Arial"/>
                <w:sz w:val="16"/>
                <w:szCs w:val="16"/>
              </w:rPr>
              <w:t xml:space="preserve">10.srpnja </w:t>
            </w:r>
            <w:r w:rsidRPr="00B85731">
              <w:rPr>
                <w:rFonts w:ascii="Arial" w:hAnsi="Arial" w:cs="Arial"/>
                <w:spacing w:val="-2"/>
                <w:sz w:val="16"/>
                <w:szCs w:val="16"/>
              </w:rPr>
              <w:t>2024.g;</w:t>
            </w:r>
          </w:p>
          <w:p w:rsidRPr="00B85731" w:rsidR="003C37E5" w:rsidP="00605167" w:rsidRDefault="003C37E5" w14:paraId="0B2C32A8" w14:textId="77777777">
            <w:pPr>
              <w:pStyle w:val="TableParagraph"/>
              <w:spacing w:before="1"/>
              <w:ind w:left="108" w:right="100" w:hanging="2"/>
              <w:jc w:val="center"/>
              <w:rPr>
                <w:rFonts w:ascii="Arial" w:hAnsi="Arial" w:cs="Arial"/>
                <w:sz w:val="16"/>
                <w:szCs w:val="16"/>
              </w:rPr>
            </w:pPr>
            <w:r w:rsidRPr="00B85731">
              <w:rPr>
                <w:rFonts w:ascii="Arial" w:hAnsi="Arial" w:cs="Arial"/>
                <w:spacing w:val="-2"/>
                <w:sz w:val="16"/>
                <w:szCs w:val="16"/>
              </w:rPr>
              <w:t>Prekršajni</w:t>
            </w:r>
            <w:r w:rsidRPr="00B85731">
              <w:rPr>
                <w:rFonts w:ascii="Arial" w:hAnsi="Arial" w:cs="Arial"/>
                <w:sz w:val="16"/>
                <w:szCs w:val="16"/>
              </w:rPr>
              <w:t xml:space="preserve"> nalog Klasa: </w:t>
            </w:r>
            <w:r w:rsidRPr="00B85731">
              <w:rPr>
                <w:rFonts w:ascii="Arial" w:hAnsi="Arial" w:cs="Arial"/>
                <w:spacing w:val="-2"/>
                <w:sz w:val="16"/>
                <w:szCs w:val="16"/>
              </w:rPr>
              <w:t xml:space="preserve">UP/I-351- 01/24-04/54, </w:t>
            </w:r>
            <w:r w:rsidRPr="00B85731">
              <w:rPr>
                <w:rFonts w:ascii="Arial" w:hAnsi="Arial" w:cs="Arial"/>
                <w:sz w:val="16"/>
                <w:szCs w:val="16"/>
              </w:rPr>
              <w:t>URBROJ:</w:t>
            </w:r>
            <w:r w:rsidRPr="00B85731">
              <w:rPr>
                <w:rFonts w:ascii="Arial" w:hAnsi="Arial" w:cs="Arial"/>
                <w:spacing w:val="-11"/>
                <w:sz w:val="16"/>
                <w:szCs w:val="16"/>
              </w:rPr>
              <w:t xml:space="preserve"> </w:t>
            </w:r>
            <w:r w:rsidRPr="00B85731">
              <w:rPr>
                <w:rFonts w:ascii="Arial" w:hAnsi="Arial" w:cs="Arial"/>
                <w:spacing w:val="-4"/>
                <w:sz w:val="16"/>
                <w:szCs w:val="16"/>
              </w:rPr>
              <w:t>443-</w:t>
            </w:r>
          </w:p>
          <w:p w:rsidRPr="00B85731" w:rsidR="003C37E5" w:rsidP="00605167" w:rsidRDefault="003C37E5" w14:paraId="399FFE5F" w14:textId="595E7B51">
            <w:pPr>
              <w:pStyle w:val="TableParagraph"/>
              <w:spacing w:line="209" w:lineRule="exact"/>
              <w:ind w:left="6"/>
              <w:jc w:val="center"/>
              <w:rPr>
                <w:rFonts w:ascii="Arial" w:hAnsi="Arial" w:cs="Arial"/>
                <w:sz w:val="16"/>
                <w:szCs w:val="16"/>
              </w:rPr>
            </w:pPr>
            <w:r w:rsidRPr="00B85731">
              <w:rPr>
                <w:rFonts w:ascii="Arial" w:hAnsi="Arial" w:cs="Arial"/>
                <w:spacing w:val="-2"/>
                <w:sz w:val="16"/>
                <w:szCs w:val="16"/>
              </w:rPr>
              <w:t>01-16-03-</w:t>
            </w:r>
            <w:r w:rsidRPr="00B85731">
              <w:rPr>
                <w:rFonts w:ascii="Arial" w:hAnsi="Arial" w:cs="Arial"/>
                <w:spacing w:val="-5"/>
                <w:sz w:val="16"/>
                <w:szCs w:val="16"/>
              </w:rPr>
              <w:t>24</w:t>
            </w:r>
            <w:r w:rsidRPr="00B85731" w:rsidR="00F36845">
              <w:rPr>
                <w:rFonts w:ascii="Arial" w:hAnsi="Arial" w:cs="Arial"/>
                <w:sz w:val="16"/>
                <w:szCs w:val="16"/>
              </w:rPr>
              <w:t>11</w:t>
            </w:r>
            <w:r w:rsidRPr="00B85731" w:rsidR="00F36845">
              <w:rPr>
                <w:rFonts w:ascii="Arial" w:hAnsi="Arial" w:cs="Arial"/>
                <w:spacing w:val="-13"/>
                <w:sz w:val="16"/>
                <w:szCs w:val="16"/>
              </w:rPr>
              <w:t xml:space="preserve"> </w:t>
            </w:r>
            <w:r w:rsidRPr="00B85731" w:rsidR="00F36845">
              <w:rPr>
                <w:rFonts w:ascii="Arial" w:hAnsi="Arial" w:cs="Arial"/>
                <w:sz w:val="16"/>
                <w:szCs w:val="16"/>
              </w:rPr>
              <w:t>od</w:t>
            </w:r>
            <w:r w:rsidRPr="00B85731" w:rsidR="00F36845">
              <w:rPr>
                <w:rFonts w:ascii="Arial" w:hAnsi="Arial" w:cs="Arial"/>
                <w:spacing w:val="-12"/>
                <w:sz w:val="16"/>
                <w:szCs w:val="16"/>
              </w:rPr>
              <w:t xml:space="preserve"> </w:t>
            </w:r>
            <w:r w:rsidRPr="00B85731" w:rsidR="00F36845">
              <w:rPr>
                <w:rFonts w:ascii="Arial" w:hAnsi="Arial" w:cs="Arial"/>
                <w:sz w:val="16"/>
                <w:szCs w:val="16"/>
              </w:rPr>
              <w:t xml:space="preserve">22.srpnja </w:t>
            </w:r>
            <w:r w:rsidRPr="00B85731" w:rsidR="00F36845">
              <w:rPr>
                <w:rFonts w:ascii="Arial" w:hAnsi="Arial" w:cs="Arial"/>
                <w:spacing w:val="-2"/>
                <w:sz w:val="16"/>
                <w:szCs w:val="16"/>
              </w:rPr>
              <w:t>2024.g</w:t>
            </w:r>
          </w:p>
        </w:tc>
      </w:tr>
      <w:tr w:rsidRPr="00B85731" w:rsidR="00072198" w:rsidTr="001D786D" w14:paraId="176279F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18"/>
        </w:trPr>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6E931607" w14:textId="77777777">
            <w:pPr>
              <w:pStyle w:val="TableParagraph"/>
              <w:spacing w:before="115"/>
              <w:rPr>
                <w:rFonts w:ascii="Arial" w:hAnsi="Arial" w:cs="Arial"/>
                <w:b/>
                <w:sz w:val="16"/>
                <w:szCs w:val="16"/>
              </w:rPr>
            </w:pPr>
          </w:p>
          <w:p w:rsidRPr="00B85731" w:rsidR="003C37E5" w:rsidP="00072198" w:rsidRDefault="003C37E5" w14:paraId="1BC0FFBC" w14:textId="77777777">
            <w:pPr>
              <w:pStyle w:val="TableParagraph"/>
              <w:spacing w:before="1"/>
              <w:rPr>
                <w:rFonts w:ascii="Arial" w:hAnsi="Arial" w:cs="Arial"/>
                <w:sz w:val="16"/>
                <w:szCs w:val="16"/>
              </w:rPr>
            </w:pPr>
            <w:r w:rsidRPr="00B85731">
              <w:rPr>
                <w:rFonts w:ascii="Arial" w:hAnsi="Arial" w:cs="Arial"/>
                <w:spacing w:val="-5"/>
                <w:sz w:val="16"/>
                <w:szCs w:val="16"/>
              </w:rPr>
              <w:t>15.</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61F8612" w14:textId="77777777">
            <w:pPr>
              <w:pStyle w:val="TableParagraph"/>
              <w:rPr>
                <w:rFonts w:ascii="Arial" w:hAnsi="Arial" w:cs="Arial"/>
                <w:b/>
                <w:sz w:val="16"/>
                <w:szCs w:val="16"/>
              </w:rPr>
            </w:pPr>
          </w:p>
          <w:p w:rsidRPr="00B85731" w:rsidR="003C37E5" w:rsidP="00605167" w:rsidRDefault="003C37E5" w14:paraId="126731EA" w14:textId="77777777">
            <w:pPr>
              <w:pStyle w:val="TableParagraph"/>
              <w:ind w:left="16" w:right="8"/>
              <w:jc w:val="center"/>
              <w:rPr>
                <w:rFonts w:ascii="Arial" w:hAnsi="Arial" w:cs="Arial"/>
                <w:sz w:val="16"/>
                <w:szCs w:val="16"/>
              </w:rPr>
            </w:pPr>
            <w:r w:rsidRPr="00B85731">
              <w:rPr>
                <w:rFonts w:ascii="Arial" w:hAnsi="Arial" w:cs="Arial"/>
                <w:spacing w:val="-2"/>
                <w:sz w:val="16"/>
                <w:szCs w:val="16"/>
              </w:rPr>
              <w:t>MAKROPOL</w:t>
            </w:r>
          </w:p>
          <w:p w:rsidRPr="00B85731" w:rsidR="003C37E5" w:rsidP="00605167" w:rsidRDefault="003C37E5" w14:paraId="1BF29B87" w14:textId="77777777">
            <w:pPr>
              <w:pStyle w:val="TableParagraph"/>
              <w:spacing w:before="1"/>
              <w:ind w:left="16" w:right="3"/>
              <w:jc w:val="center"/>
              <w:rPr>
                <w:rFonts w:ascii="Arial" w:hAnsi="Arial" w:cs="Arial"/>
                <w:sz w:val="16"/>
                <w:szCs w:val="16"/>
              </w:rPr>
            </w:pPr>
            <w:r w:rsidRPr="00B85731">
              <w:rPr>
                <w:rFonts w:ascii="Arial" w:hAnsi="Arial" w:cs="Arial"/>
                <w:spacing w:val="-2"/>
                <w:sz w:val="16"/>
                <w:szCs w:val="16"/>
              </w:rPr>
              <w:t>d.o.o.</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45454264" w14:textId="77777777">
            <w:pPr>
              <w:pStyle w:val="TableParagraph"/>
              <w:spacing w:before="115"/>
              <w:rPr>
                <w:rFonts w:ascii="Arial" w:hAnsi="Arial" w:cs="Arial"/>
                <w:b/>
                <w:sz w:val="16"/>
                <w:szCs w:val="16"/>
              </w:rPr>
            </w:pPr>
          </w:p>
          <w:p w:rsidRPr="00B85731" w:rsidR="003C37E5" w:rsidP="00605167" w:rsidRDefault="003C37E5" w14:paraId="0D10C096" w14:textId="77777777">
            <w:pPr>
              <w:pStyle w:val="TableParagraph"/>
              <w:spacing w:before="1"/>
              <w:ind w:left="108"/>
              <w:rPr>
                <w:rFonts w:ascii="Arial" w:hAnsi="Arial" w:cs="Arial"/>
                <w:sz w:val="16"/>
                <w:szCs w:val="16"/>
              </w:rPr>
            </w:pPr>
            <w:r w:rsidRPr="00B85731">
              <w:rPr>
                <w:rFonts w:ascii="Arial" w:hAnsi="Arial" w:cs="Arial"/>
                <w:spacing w:val="-2"/>
                <w:sz w:val="16"/>
                <w:szCs w:val="16"/>
              </w:rPr>
              <w:t>25668232137</w:t>
            </w:r>
          </w:p>
        </w:tc>
        <w:tc>
          <w:tcPr>
            <w:tcW w:w="0" w:type="auto"/>
            <w:tcBorders>
              <w:top w:val="single" w:color="auto" w:sz="4" w:space="0"/>
              <w:left w:val="single" w:color="auto" w:sz="4" w:space="0"/>
              <w:bottom w:val="single" w:color="auto" w:sz="4" w:space="0"/>
              <w:right w:val="single" w:color="auto" w:sz="4" w:space="0"/>
            </w:tcBorders>
          </w:tcPr>
          <w:p w:rsidRPr="00B85731" w:rsidR="003C37E5" w:rsidP="00072198" w:rsidRDefault="003C37E5" w14:paraId="56B8EE31" w14:textId="77777777">
            <w:pPr>
              <w:pStyle w:val="TableParagraph"/>
              <w:ind w:right="100"/>
              <w:rPr>
                <w:rFonts w:ascii="Arial" w:hAnsi="Arial" w:cs="Arial"/>
                <w:sz w:val="16"/>
                <w:szCs w:val="16"/>
              </w:rPr>
            </w:pPr>
            <w:r w:rsidRPr="00B85731">
              <w:rPr>
                <w:rFonts w:ascii="Arial" w:hAnsi="Arial" w:cs="Arial"/>
                <w:spacing w:val="-2"/>
                <w:sz w:val="16"/>
                <w:szCs w:val="16"/>
              </w:rPr>
              <w:t xml:space="preserve">Celjska </w:t>
            </w:r>
            <w:r w:rsidRPr="00B85731">
              <w:rPr>
                <w:rFonts w:ascii="Arial" w:hAnsi="Arial" w:cs="Arial"/>
                <w:sz w:val="16"/>
                <w:szCs w:val="16"/>
              </w:rPr>
              <w:t>cesta</w:t>
            </w:r>
            <w:r w:rsidRPr="00B85731">
              <w:rPr>
                <w:rFonts w:ascii="Arial" w:hAnsi="Arial" w:cs="Arial"/>
                <w:spacing w:val="-4"/>
                <w:sz w:val="16"/>
                <w:szCs w:val="16"/>
              </w:rPr>
              <w:t xml:space="preserve"> 24B,</w:t>
            </w:r>
          </w:p>
          <w:p w:rsidRPr="00B85731" w:rsidR="003C37E5" w:rsidP="00121E39" w:rsidRDefault="00121E39" w14:paraId="0F96B462" w14:textId="1E60BA79">
            <w:pPr>
              <w:pStyle w:val="TableParagraph"/>
              <w:spacing w:line="228" w:lineRule="exact"/>
              <w:ind w:right="100"/>
              <w:rPr>
                <w:rFonts w:ascii="Arial" w:hAnsi="Arial" w:cs="Arial"/>
                <w:sz w:val="16"/>
                <w:szCs w:val="16"/>
              </w:rPr>
            </w:pPr>
            <w:r>
              <w:rPr>
                <w:rFonts w:ascii="Arial" w:hAnsi="Arial" w:cs="Arial"/>
                <w:spacing w:val="-2"/>
                <w:sz w:val="16"/>
                <w:szCs w:val="16"/>
              </w:rPr>
              <w:t>Vojnik,</w:t>
            </w:r>
            <w:r w:rsidRPr="00B85731" w:rsidR="003C37E5">
              <w:rPr>
                <w:rFonts w:ascii="Arial" w:hAnsi="Arial" w:cs="Arial"/>
                <w:spacing w:val="-2"/>
                <w:sz w:val="16"/>
                <w:szCs w:val="16"/>
              </w:rPr>
              <w:t>Slovenija</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2392BA44" w14:textId="77777777">
            <w:pPr>
              <w:pStyle w:val="TableParagraph"/>
              <w:spacing w:before="115"/>
              <w:rPr>
                <w:rFonts w:ascii="Arial" w:hAnsi="Arial" w:cs="Arial"/>
                <w:b/>
                <w:sz w:val="16"/>
                <w:szCs w:val="16"/>
              </w:rPr>
            </w:pPr>
          </w:p>
          <w:p w:rsidRPr="00B85731" w:rsidR="003C37E5" w:rsidP="00605167" w:rsidRDefault="003C37E5" w14:paraId="4F00920D" w14:textId="77777777">
            <w:pPr>
              <w:pStyle w:val="TableParagraph"/>
              <w:spacing w:before="1"/>
              <w:ind w:left="17" w:right="1"/>
              <w:jc w:val="center"/>
              <w:rPr>
                <w:rFonts w:ascii="Arial" w:hAnsi="Arial" w:cs="Arial"/>
                <w:sz w:val="16"/>
                <w:szCs w:val="16"/>
              </w:rPr>
            </w:pPr>
            <w:r w:rsidRPr="00B85731">
              <w:rPr>
                <w:rFonts w:ascii="Arial" w:hAnsi="Arial" w:cs="Arial"/>
                <w:spacing w:val="-2"/>
                <w:sz w:val="16"/>
                <w:szCs w:val="16"/>
              </w:rPr>
              <w:t>13.566,92</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63EFE446" w14:textId="564CEDBF">
            <w:pPr>
              <w:pStyle w:val="TableParagraph"/>
              <w:tabs>
                <w:tab w:val="left" w:pos="637"/>
              </w:tabs>
              <w:ind w:left="110" w:right="92"/>
              <w:rPr>
                <w:rFonts w:ascii="Arial" w:hAnsi="Arial" w:cs="Arial"/>
                <w:sz w:val="16"/>
                <w:szCs w:val="16"/>
              </w:rPr>
            </w:pPr>
            <w:r w:rsidRPr="00B85731">
              <w:rPr>
                <w:rFonts w:ascii="Arial" w:hAnsi="Arial" w:cs="Arial"/>
                <w:sz w:val="16"/>
                <w:szCs w:val="16"/>
              </w:rPr>
              <w:t>Računi,</w:t>
            </w:r>
            <w:r w:rsidRPr="00B85731">
              <w:rPr>
                <w:rFonts w:ascii="Arial" w:hAnsi="Arial" w:cs="Arial"/>
                <w:spacing w:val="-7"/>
                <w:sz w:val="16"/>
                <w:szCs w:val="16"/>
              </w:rPr>
              <w:t xml:space="preserve"> </w:t>
            </w:r>
            <w:r w:rsidRPr="00B85731">
              <w:rPr>
                <w:rFonts w:ascii="Arial" w:hAnsi="Arial" w:cs="Arial"/>
                <w:sz w:val="16"/>
                <w:szCs w:val="16"/>
              </w:rPr>
              <w:t xml:space="preserve">Izvadak </w:t>
            </w:r>
            <w:r w:rsidRPr="00B85731">
              <w:rPr>
                <w:rFonts w:ascii="Arial" w:hAnsi="Arial" w:cs="Arial"/>
                <w:spacing w:val="-5"/>
                <w:sz w:val="16"/>
                <w:szCs w:val="16"/>
              </w:rPr>
              <w:t>iz</w:t>
            </w:r>
            <w:r w:rsidR="00072198">
              <w:rPr>
                <w:rFonts w:ascii="Arial" w:hAnsi="Arial" w:cs="Arial"/>
                <w:sz w:val="16"/>
                <w:szCs w:val="16"/>
              </w:rPr>
              <w:t xml:space="preserve"> </w:t>
            </w:r>
            <w:r w:rsidRPr="00B85731">
              <w:rPr>
                <w:rFonts w:ascii="Arial" w:hAnsi="Arial" w:cs="Arial"/>
                <w:spacing w:val="-2"/>
                <w:sz w:val="16"/>
                <w:szCs w:val="16"/>
              </w:rPr>
              <w:t>poslovnih</w:t>
            </w:r>
          </w:p>
          <w:p w:rsidRPr="00B85731" w:rsidR="003C37E5" w:rsidP="00605167" w:rsidRDefault="003C37E5" w14:paraId="05152C52" w14:textId="77777777">
            <w:pPr>
              <w:pStyle w:val="TableParagraph"/>
              <w:spacing w:line="228" w:lineRule="exact"/>
              <w:ind w:left="110" w:right="91"/>
              <w:rPr>
                <w:rFonts w:ascii="Arial" w:hAnsi="Arial" w:cs="Arial"/>
                <w:sz w:val="16"/>
                <w:szCs w:val="16"/>
              </w:rPr>
            </w:pPr>
            <w:r w:rsidRPr="00B85731">
              <w:rPr>
                <w:rFonts w:ascii="Arial" w:hAnsi="Arial" w:cs="Arial"/>
                <w:sz w:val="16"/>
                <w:szCs w:val="16"/>
              </w:rPr>
              <w:t>knjiga,</w:t>
            </w:r>
            <w:r w:rsidRPr="00B85731">
              <w:rPr>
                <w:rFonts w:ascii="Arial" w:hAnsi="Arial" w:cs="Arial"/>
                <w:spacing w:val="36"/>
                <w:sz w:val="16"/>
                <w:szCs w:val="16"/>
              </w:rPr>
              <w:t xml:space="preserve"> </w:t>
            </w:r>
            <w:r w:rsidRPr="00B85731">
              <w:rPr>
                <w:rFonts w:ascii="Arial" w:hAnsi="Arial" w:cs="Arial"/>
                <w:sz w:val="16"/>
                <w:szCs w:val="16"/>
              </w:rPr>
              <w:t>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185205EE" w14:textId="77777777">
            <w:pPr>
              <w:pStyle w:val="TableParagraph"/>
              <w:spacing w:before="115"/>
              <w:rPr>
                <w:rFonts w:ascii="Arial" w:hAnsi="Arial" w:cs="Arial"/>
                <w:b/>
                <w:sz w:val="16"/>
                <w:szCs w:val="16"/>
              </w:rPr>
            </w:pPr>
          </w:p>
          <w:p w:rsidRPr="00B85731" w:rsidR="003C37E5" w:rsidP="00605167" w:rsidRDefault="003C37E5" w14:paraId="1DBA4185" w14:textId="77777777">
            <w:pPr>
              <w:pStyle w:val="TableParagraph"/>
              <w:spacing w:before="1"/>
              <w:ind w:left="17" w:right="2"/>
              <w:jc w:val="center"/>
              <w:rPr>
                <w:rFonts w:ascii="Arial" w:hAnsi="Arial" w:cs="Arial"/>
                <w:sz w:val="16"/>
                <w:szCs w:val="16"/>
              </w:rPr>
            </w:pPr>
            <w:r w:rsidRPr="00B85731">
              <w:rPr>
                <w:rFonts w:ascii="Arial" w:hAnsi="Arial" w:cs="Arial"/>
                <w:spacing w:val="-2"/>
                <w:sz w:val="16"/>
                <w:szCs w:val="16"/>
              </w:rPr>
              <w:t>13.566,92</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0D705ECA" w14:textId="17F7C938">
            <w:pPr>
              <w:pStyle w:val="TableParagraph"/>
              <w:tabs>
                <w:tab w:val="left" w:pos="636"/>
              </w:tabs>
              <w:ind w:left="109" w:right="93"/>
              <w:rPr>
                <w:rFonts w:ascii="Arial" w:hAnsi="Arial" w:cs="Arial"/>
                <w:sz w:val="16"/>
                <w:szCs w:val="16"/>
              </w:rPr>
            </w:pPr>
            <w:r w:rsidRPr="00B85731">
              <w:rPr>
                <w:rFonts w:ascii="Arial" w:hAnsi="Arial" w:cs="Arial"/>
                <w:sz w:val="16"/>
                <w:szCs w:val="16"/>
              </w:rPr>
              <w:t>Računi,</w:t>
            </w:r>
            <w:r w:rsidRPr="00B85731">
              <w:rPr>
                <w:rFonts w:ascii="Arial" w:hAnsi="Arial" w:cs="Arial"/>
                <w:spacing w:val="-7"/>
                <w:sz w:val="16"/>
                <w:szCs w:val="16"/>
              </w:rPr>
              <w:t xml:space="preserve"> </w:t>
            </w:r>
            <w:r w:rsidRPr="00B85731">
              <w:rPr>
                <w:rFonts w:ascii="Arial" w:hAnsi="Arial" w:cs="Arial"/>
                <w:sz w:val="16"/>
                <w:szCs w:val="16"/>
              </w:rPr>
              <w:t xml:space="preserve">Izvadak </w:t>
            </w:r>
            <w:r w:rsidRPr="00B85731">
              <w:rPr>
                <w:rFonts w:ascii="Arial" w:hAnsi="Arial" w:cs="Arial"/>
                <w:spacing w:val="-5"/>
                <w:sz w:val="16"/>
                <w:szCs w:val="16"/>
              </w:rPr>
              <w:t>iz</w:t>
            </w:r>
            <w:r w:rsidR="00072198">
              <w:rPr>
                <w:rFonts w:ascii="Arial" w:hAnsi="Arial" w:cs="Arial"/>
                <w:sz w:val="16"/>
                <w:szCs w:val="16"/>
              </w:rPr>
              <w:t xml:space="preserve"> </w:t>
            </w:r>
            <w:r w:rsidRPr="00B85731">
              <w:rPr>
                <w:rFonts w:ascii="Arial" w:hAnsi="Arial" w:cs="Arial"/>
                <w:spacing w:val="-2"/>
                <w:sz w:val="16"/>
                <w:szCs w:val="16"/>
              </w:rPr>
              <w:t>poslovnih</w:t>
            </w:r>
          </w:p>
          <w:p w:rsidRPr="00B85731" w:rsidR="003C37E5" w:rsidP="00605167" w:rsidRDefault="003C37E5" w14:paraId="2AF12C33" w14:textId="77777777">
            <w:pPr>
              <w:pStyle w:val="TableParagraph"/>
              <w:spacing w:line="228" w:lineRule="exact"/>
              <w:ind w:left="109" w:right="91"/>
              <w:rPr>
                <w:rFonts w:ascii="Arial" w:hAnsi="Arial" w:cs="Arial"/>
                <w:sz w:val="16"/>
                <w:szCs w:val="16"/>
              </w:rPr>
            </w:pPr>
            <w:r w:rsidRPr="00B85731">
              <w:rPr>
                <w:rFonts w:ascii="Arial" w:hAnsi="Arial" w:cs="Arial"/>
                <w:sz w:val="16"/>
                <w:szCs w:val="16"/>
              </w:rPr>
              <w:t>knjiga,</w:t>
            </w:r>
            <w:r w:rsidRPr="00B85731">
              <w:rPr>
                <w:rFonts w:ascii="Arial" w:hAnsi="Arial" w:cs="Arial"/>
                <w:spacing w:val="36"/>
                <w:sz w:val="16"/>
                <w:szCs w:val="16"/>
              </w:rPr>
              <w:t xml:space="preserve"> </w:t>
            </w:r>
            <w:r w:rsidRPr="00B85731">
              <w:rPr>
                <w:rFonts w:ascii="Arial" w:hAnsi="Arial" w:cs="Arial"/>
                <w:sz w:val="16"/>
                <w:szCs w:val="16"/>
              </w:rPr>
              <w:t>obračun zateznih</w:t>
            </w:r>
            <w:r w:rsidRPr="00B85731">
              <w:rPr>
                <w:rFonts w:ascii="Arial" w:hAnsi="Arial" w:cs="Arial"/>
                <w:spacing w:val="-5"/>
                <w:sz w:val="16"/>
                <w:szCs w:val="16"/>
              </w:rPr>
              <w:t xml:space="preserve"> </w:t>
            </w:r>
            <w:r w:rsidRPr="00B85731">
              <w:rPr>
                <w:rFonts w:ascii="Arial" w:hAnsi="Arial" w:cs="Arial"/>
                <w:spacing w:val="-2"/>
                <w:sz w:val="16"/>
                <w:szCs w:val="16"/>
              </w:rPr>
              <w:t>kamata</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01395894" w14:textId="77777777">
            <w:pPr>
              <w:pStyle w:val="TableParagraph"/>
              <w:spacing w:before="115"/>
              <w:rPr>
                <w:rFonts w:ascii="Arial" w:hAnsi="Arial" w:cs="Arial"/>
                <w:b/>
                <w:sz w:val="16"/>
                <w:szCs w:val="16"/>
              </w:rPr>
            </w:pPr>
          </w:p>
          <w:p w:rsidRPr="00B85731" w:rsidR="003C37E5" w:rsidP="00605167" w:rsidRDefault="003C37E5" w14:paraId="1007D426" w14:textId="77777777">
            <w:pPr>
              <w:pStyle w:val="TableParagraph"/>
              <w:spacing w:before="1"/>
              <w:ind w:left="6" w:right="1"/>
              <w:jc w:val="center"/>
              <w:rPr>
                <w:rFonts w:ascii="Arial" w:hAnsi="Arial" w:cs="Arial"/>
                <w:sz w:val="16"/>
                <w:szCs w:val="16"/>
              </w:rPr>
            </w:pPr>
            <w:r w:rsidRPr="00B85731">
              <w:rPr>
                <w:rFonts w:ascii="Arial" w:hAnsi="Arial" w:cs="Arial"/>
                <w:spacing w:val="-10"/>
                <w:sz w:val="16"/>
                <w:szCs w:val="16"/>
              </w:rPr>
              <w:t>-</w:t>
            </w:r>
          </w:p>
        </w:tc>
      </w:tr>
      <w:tr w:rsidRPr="00B85731" w:rsidR="000D02A0" w:rsidTr="00072198" w14:paraId="14AD6EA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422"/>
        </w:trPr>
        <w:tc>
          <w:tcPr>
            <w:tcW w:w="1288" w:type="dxa"/>
            <w:gridSpan w:val="2"/>
            <w:tcBorders>
              <w:top w:val="single" w:color="auto" w:sz="4" w:space="0"/>
              <w:left w:val="single" w:color="auto" w:sz="4" w:space="0"/>
              <w:bottom w:val="single" w:color="auto" w:sz="4" w:space="0"/>
              <w:right w:val="single" w:color="auto" w:sz="4" w:space="0"/>
            </w:tcBorders>
          </w:tcPr>
          <w:p w:rsidRPr="00B85731" w:rsidR="003C37E5" w:rsidP="00121E39" w:rsidRDefault="003C37E5" w14:paraId="37EECF7E" w14:textId="77777777">
            <w:pPr>
              <w:pStyle w:val="TableParagraph"/>
              <w:spacing w:before="192" w:line="210" w:lineRule="exact"/>
              <w:rPr>
                <w:rFonts w:ascii="Arial" w:hAnsi="Arial" w:cs="Arial"/>
                <w:sz w:val="16"/>
                <w:szCs w:val="16"/>
              </w:rPr>
            </w:pPr>
            <w:r w:rsidRPr="00B85731">
              <w:rPr>
                <w:rFonts w:ascii="Arial" w:hAnsi="Arial" w:cs="Arial"/>
                <w:spacing w:val="-2"/>
                <w:sz w:val="16"/>
                <w:szCs w:val="16"/>
              </w:rPr>
              <w:t>UKUPNO</w:t>
            </w:r>
          </w:p>
        </w:tc>
        <w:tc>
          <w:tcPr>
            <w:tcW w:w="818" w:type="dxa"/>
            <w:tcBorders>
              <w:top w:val="single" w:color="auto" w:sz="4" w:space="0"/>
              <w:left w:val="single" w:color="auto" w:sz="4" w:space="0"/>
              <w:bottom w:val="single" w:color="auto" w:sz="4" w:space="0"/>
              <w:right w:val="single" w:color="auto" w:sz="4" w:space="0"/>
            </w:tcBorders>
          </w:tcPr>
          <w:p w:rsidRPr="00B85731" w:rsidR="003C37E5" w:rsidP="00605167" w:rsidRDefault="003C37E5" w14:paraId="5F9AD82B" w14:textId="77777777">
            <w:pPr>
              <w:pStyle w:val="TableParagraph"/>
              <w:rPr>
                <w:rFonts w:ascii="Arial" w:hAnsi="Arial" w:cs="Arial"/>
                <w:sz w:val="16"/>
                <w:szCs w:val="16"/>
              </w:rPr>
            </w:pP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263E567" w14:textId="77777777">
            <w:pPr>
              <w:pStyle w:val="TableParagraph"/>
              <w:rPr>
                <w:rFonts w:ascii="Arial" w:hAnsi="Arial" w:cs="Arial"/>
                <w:sz w:val="16"/>
                <w:szCs w:val="16"/>
              </w:rPr>
            </w:pP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D647CF4" w14:textId="77777777">
            <w:pPr>
              <w:pStyle w:val="TableParagraph"/>
              <w:spacing w:before="192" w:line="210" w:lineRule="exact"/>
              <w:ind w:left="17" w:right="1"/>
              <w:jc w:val="center"/>
              <w:rPr>
                <w:rFonts w:ascii="Arial" w:hAnsi="Arial" w:cs="Arial"/>
                <w:sz w:val="16"/>
                <w:szCs w:val="16"/>
              </w:rPr>
            </w:pPr>
            <w:r w:rsidRPr="00B85731">
              <w:rPr>
                <w:rFonts w:ascii="Arial" w:hAnsi="Arial" w:cs="Arial"/>
                <w:spacing w:val="-2"/>
                <w:sz w:val="16"/>
                <w:szCs w:val="16"/>
              </w:rPr>
              <w:t>10.889.012,23</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731A82FD" w14:textId="77777777">
            <w:pPr>
              <w:pStyle w:val="TableParagraph"/>
              <w:rPr>
                <w:rFonts w:ascii="Arial" w:hAnsi="Arial" w:cs="Arial"/>
                <w:sz w:val="16"/>
                <w:szCs w:val="16"/>
              </w:rPr>
            </w:pP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B2028C2" w14:textId="77777777">
            <w:pPr>
              <w:pStyle w:val="TableParagraph"/>
              <w:spacing w:before="192" w:line="210" w:lineRule="exact"/>
              <w:ind w:left="17" w:right="2"/>
              <w:jc w:val="center"/>
              <w:rPr>
                <w:rFonts w:ascii="Arial" w:hAnsi="Arial" w:cs="Arial"/>
                <w:sz w:val="16"/>
                <w:szCs w:val="16"/>
              </w:rPr>
            </w:pPr>
            <w:r w:rsidRPr="00B85731">
              <w:rPr>
                <w:rFonts w:ascii="Arial" w:hAnsi="Arial" w:cs="Arial"/>
                <w:spacing w:val="-2"/>
                <w:sz w:val="16"/>
                <w:szCs w:val="16"/>
              </w:rPr>
              <w:t>10.889.012,23</w:t>
            </w: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7BC87643" w14:textId="77777777">
            <w:pPr>
              <w:pStyle w:val="TableParagraph"/>
              <w:rPr>
                <w:rFonts w:ascii="Arial" w:hAnsi="Arial" w:cs="Arial"/>
                <w:sz w:val="16"/>
                <w:szCs w:val="16"/>
              </w:rPr>
            </w:pPr>
          </w:p>
        </w:tc>
        <w:tc>
          <w:tcPr>
            <w:tcW w:w="0" w:type="auto"/>
            <w:tcBorders>
              <w:top w:val="single" w:color="auto" w:sz="4" w:space="0"/>
              <w:left w:val="single" w:color="auto" w:sz="4" w:space="0"/>
              <w:bottom w:val="single" w:color="auto" w:sz="4" w:space="0"/>
              <w:right w:val="single" w:color="auto" w:sz="4" w:space="0"/>
            </w:tcBorders>
          </w:tcPr>
          <w:p w:rsidRPr="00B85731" w:rsidR="003C37E5" w:rsidP="00605167" w:rsidRDefault="003C37E5" w14:paraId="546DD5BC" w14:textId="77777777">
            <w:pPr>
              <w:pStyle w:val="TableParagraph"/>
              <w:rPr>
                <w:rFonts w:ascii="Arial" w:hAnsi="Arial" w:cs="Arial"/>
                <w:sz w:val="16"/>
                <w:szCs w:val="16"/>
              </w:rPr>
            </w:pPr>
          </w:p>
        </w:tc>
      </w:tr>
    </w:tbl>
    <w:p w:rsidR="001E3C12" w:rsidP="00592D5B" w:rsidRDefault="001E3C12" w14:paraId="2FFA212C" w14:textId="75A60B79">
      <w:pPr>
        <w:rPr>
          <w:rFonts w:ascii="Arial" w:hAnsi="Arial" w:cs="Arial"/>
          <w:color w:val="FF0000"/>
          <w:sz w:val="24"/>
          <w:szCs w:val="24"/>
        </w:rPr>
      </w:pPr>
    </w:p>
    <w:p w:rsidRPr="001E3C12" w:rsidR="008826A6" w:rsidP="00592D5B" w:rsidRDefault="008826A6" w14:paraId="7E1311B8" w14:textId="77777777">
      <w:pPr>
        <w:rPr>
          <w:rFonts w:ascii="Arial" w:hAnsi="Arial" w:cs="Arial"/>
          <w:color w:val="FF0000"/>
          <w:sz w:val="24"/>
          <w:szCs w:val="24"/>
        </w:rPr>
      </w:pPr>
    </w:p>
    <w:p w:rsidRPr="00CB6BF2" w:rsidR="000857AF" w:rsidP="001C716F" w:rsidRDefault="000857AF" w14:paraId="031F0006" w14:textId="77777777">
      <w:pPr>
        <w:ind w:firstLine="720"/>
        <w:jc w:val="both"/>
        <w:rPr>
          <w:rFonts w:ascii="Arial" w:hAnsi="Arial" w:cs="Arial"/>
          <w:sz w:val="24"/>
          <w:szCs w:val="24"/>
        </w:rPr>
      </w:pPr>
      <w:r w:rsidRPr="00CB6BF2">
        <w:rPr>
          <w:rFonts w:ascii="Arial" w:hAnsi="Arial" w:cs="Arial"/>
          <w:sz w:val="24"/>
          <w:szCs w:val="24"/>
        </w:rPr>
        <w:lastRenderedPageBreak/>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45B5977C">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DC4B20" w:rsidR="00F513AE" w:rsidP="00F3444F" w:rsidRDefault="006B0F0B" w14:paraId="4FC13281" w14:textId="404F3942">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w:t>
      </w:r>
      <w:r w:rsidR="00891125">
        <w:rPr>
          <w:rFonts w:ascii="Arial" w:hAnsi="Arial" w:cs="Arial"/>
          <w:bCs/>
          <w:sz w:val="24"/>
          <w:szCs w:val="24"/>
        </w:rPr>
        <w:t>ima</w:t>
      </w:r>
      <w:r w:rsidR="00321AE5">
        <w:rPr>
          <w:rFonts w:ascii="Arial" w:hAnsi="Arial" w:cs="Arial"/>
          <w:bCs/>
          <w:sz w:val="24"/>
          <w:szCs w:val="24"/>
        </w:rPr>
        <w:t xml:space="preserve"> upisano</w:t>
      </w:r>
      <w:r w:rsidRPr="00DC4B20" w:rsidR="008A06C5">
        <w:rPr>
          <w:rFonts w:ascii="Arial" w:hAnsi="Arial" w:cs="Arial"/>
          <w:bCs/>
          <w:sz w:val="24"/>
          <w:szCs w:val="24"/>
        </w:rPr>
        <w:t xml:space="preserve"> </w:t>
      </w:r>
      <w:r w:rsidRPr="00DC4B20" w:rsidR="007F3546">
        <w:rPr>
          <w:rFonts w:ascii="Arial" w:hAnsi="Arial" w:cs="Arial"/>
          <w:bCs/>
          <w:sz w:val="24"/>
          <w:szCs w:val="24"/>
        </w:rPr>
        <w:t>razlučn</w:t>
      </w:r>
      <w:r w:rsidR="00321AE5">
        <w:rPr>
          <w:rFonts w:ascii="Arial" w:hAnsi="Arial" w:cs="Arial"/>
          <w:bCs/>
          <w:sz w:val="24"/>
          <w:szCs w:val="24"/>
        </w:rPr>
        <w:t>o</w:t>
      </w:r>
      <w:r w:rsidRPr="00DC4B20" w:rsidR="00F835F3">
        <w:rPr>
          <w:rFonts w:ascii="Arial" w:hAnsi="Arial" w:cs="Arial"/>
          <w:bCs/>
          <w:sz w:val="24"/>
          <w:szCs w:val="24"/>
        </w:rPr>
        <w:t xml:space="preserve"> </w:t>
      </w:r>
      <w:r w:rsidRPr="00DC4B20" w:rsidR="00FF5293">
        <w:rPr>
          <w:rFonts w:ascii="Arial" w:hAnsi="Arial" w:cs="Arial"/>
          <w:bCs/>
          <w:sz w:val="24"/>
          <w:szCs w:val="24"/>
        </w:rPr>
        <w:t xml:space="preserve"> </w:t>
      </w:r>
      <w:r w:rsidRPr="00DC4B20" w:rsidR="007F3546">
        <w:rPr>
          <w:rFonts w:ascii="Arial" w:hAnsi="Arial" w:cs="Arial"/>
          <w:bCs/>
          <w:sz w:val="24"/>
          <w:szCs w:val="24"/>
        </w:rPr>
        <w:t>prav</w:t>
      </w:r>
      <w:r w:rsidR="00321AE5">
        <w:rPr>
          <w:rFonts w:ascii="Arial" w:hAnsi="Arial" w:cs="Arial"/>
          <w:bCs/>
          <w:sz w:val="24"/>
          <w:szCs w:val="24"/>
        </w:rPr>
        <w:t xml:space="preserve">o, ali bez valjane pravne osnove temeljem čl. 168 SZ-a, pa će se zatražiti brisanje istog. </w:t>
      </w:r>
      <w:r w:rsidR="00505799">
        <w:rPr>
          <w:rFonts w:ascii="Arial" w:hAnsi="Arial" w:cs="Arial"/>
          <w:bCs/>
          <w:sz w:val="24"/>
          <w:szCs w:val="24"/>
        </w:rPr>
        <w:t xml:space="preserve">O tome je stečajni upravitelj obavijestio i razlučnog vjerovnika koji je s time suglasan. </w:t>
      </w:r>
    </w:p>
    <w:p w:rsidRPr="00CB6BF2" w:rsidR="000857AF" w:rsidP="000857AF" w:rsidRDefault="000857AF" w14:paraId="41BB673D" w14:textId="24AF2390">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4227039E">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B060DB">
        <w:rPr>
          <w:rFonts w:ascii="Arial" w:hAnsi="Arial" w:cs="Arial"/>
          <w:bCs/>
          <w:sz w:val="24"/>
          <w:szCs w:val="24"/>
        </w:rPr>
        <w:t xml:space="preserve">10,07 </w:t>
      </w:r>
      <w:r w:rsidRPr="00CB6BF2" w:rsidR="00862E38">
        <w:rPr>
          <w:rFonts w:ascii="Arial" w:hAnsi="Arial" w:cs="Arial"/>
          <w:bCs/>
          <w:sz w:val="24"/>
          <w:szCs w:val="24"/>
        </w:rPr>
        <w:t>sati</w:t>
      </w:r>
    </w:p>
    <w:p w:rsidR="00332847" w:rsidP="00C62C16" w:rsidRDefault="00332847" w14:paraId="6AC3093F" w14:textId="53622F0E">
      <w:pPr>
        <w:jc w:val="both"/>
        <w:rPr>
          <w:rFonts w:ascii="Arial" w:hAnsi="Arial" w:cs="Arial"/>
          <w:bCs/>
          <w:sz w:val="24"/>
          <w:szCs w:val="24"/>
        </w:rPr>
      </w:pPr>
    </w:p>
    <w:p w:rsidRPr="00CB6BF2" w:rsidR="00332847" w:rsidP="00C62C16" w:rsidRDefault="00332847" w14:paraId="3CCD29CF"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64609" w:rsidP="00564609" w:rsidRDefault="004079E2" w14:paraId="59423D3A" w14:textId="5891B886">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EF26B7" w:rsidR="00605167" w:rsidP="00605167" w:rsidRDefault="00605167" w14:paraId="7E52B1D8" w14:textId="77777777">
      <w:pPr>
        <w:pStyle w:val="Tijeloteksta"/>
        <w:spacing w:before="60"/>
        <w:rPr>
          <w:rFonts w:cs="Arial"/>
          <w:szCs w:val="24"/>
        </w:rPr>
      </w:pPr>
    </w:p>
    <w:p w:rsidRPr="00EF26B7" w:rsidR="00605167" w:rsidP="00605167" w:rsidRDefault="00605167" w14:paraId="457DABD2" w14:textId="77777777">
      <w:pPr>
        <w:pStyle w:val="Odlomakpopisa"/>
        <w:widowControl w:val="false"/>
        <w:numPr>
          <w:ilvl w:val="1"/>
          <w:numId w:val="28"/>
        </w:numPr>
        <w:tabs>
          <w:tab w:val="left" w:pos="1031"/>
        </w:tabs>
        <w:autoSpaceDE w:val="false"/>
        <w:autoSpaceDN w:val="false"/>
        <w:spacing w:after="0" w:line="240" w:lineRule="auto"/>
        <w:ind w:left="1031" w:hanging="431"/>
        <w:contextualSpacing w:val="false"/>
        <w:rPr>
          <w:rFonts w:ascii="Arial" w:hAnsi="Arial" w:cs="Arial"/>
          <w:sz w:val="24"/>
          <w:szCs w:val="24"/>
        </w:rPr>
      </w:pPr>
      <w:r w:rsidRPr="00EF26B7">
        <w:rPr>
          <w:rFonts w:ascii="Arial" w:hAnsi="Arial" w:cs="Arial"/>
          <w:sz w:val="24"/>
          <w:szCs w:val="24"/>
        </w:rPr>
        <w:t>STANJE UPISA U</w:t>
      </w:r>
      <w:r w:rsidRPr="00EF26B7">
        <w:rPr>
          <w:rFonts w:ascii="Arial" w:hAnsi="Arial" w:cs="Arial"/>
          <w:spacing w:val="-1"/>
          <w:sz w:val="24"/>
          <w:szCs w:val="24"/>
        </w:rPr>
        <w:t xml:space="preserve"> </w:t>
      </w:r>
      <w:r w:rsidRPr="00EF26B7">
        <w:rPr>
          <w:rFonts w:ascii="Arial" w:hAnsi="Arial" w:cs="Arial"/>
          <w:sz w:val="24"/>
          <w:szCs w:val="24"/>
        </w:rPr>
        <w:t>SUDSKI</w:t>
      </w:r>
      <w:r w:rsidRPr="00EF26B7">
        <w:rPr>
          <w:rFonts w:ascii="Arial" w:hAnsi="Arial" w:cs="Arial"/>
          <w:spacing w:val="-1"/>
          <w:sz w:val="24"/>
          <w:szCs w:val="24"/>
        </w:rPr>
        <w:t xml:space="preserve"> </w:t>
      </w:r>
      <w:r w:rsidRPr="00EF26B7">
        <w:rPr>
          <w:rFonts w:ascii="Arial" w:hAnsi="Arial" w:cs="Arial"/>
          <w:spacing w:val="-2"/>
          <w:sz w:val="24"/>
          <w:szCs w:val="24"/>
        </w:rPr>
        <w:t>REGISTAR</w:t>
      </w:r>
    </w:p>
    <w:p w:rsidRPr="00EF26B7" w:rsidR="00605167" w:rsidP="00605167" w:rsidRDefault="00605167" w14:paraId="013576FA" w14:textId="77777777">
      <w:pPr>
        <w:pStyle w:val="Tijeloteksta"/>
        <w:spacing w:before="60"/>
        <w:rPr>
          <w:rFonts w:cs="Arial"/>
          <w:szCs w:val="24"/>
        </w:rPr>
      </w:pPr>
    </w:p>
    <w:p w:rsidRPr="00EF26B7" w:rsidR="00605167" w:rsidP="00605167" w:rsidRDefault="00605167" w14:paraId="7B220692" w14:textId="77777777">
      <w:pPr>
        <w:pStyle w:val="Tijeloteksta"/>
        <w:spacing w:before="1"/>
        <w:ind w:left="240"/>
        <w:rPr>
          <w:rFonts w:cs="Arial"/>
          <w:szCs w:val="24"/>
        </w:rPr>
      </w:pPr>
      <w:r w:rsidRPr="00EF26B7">
        <w:rPr>
          <w:rFonts w:cs="Arial"/>
          <w:szCs w:val="24"/>
        </w:rPr>
        <w:t>Nadležni</w:t>
      </w:r>
      <w:r w:rsidRPr="00EF26B7">
        <w:rPr>
          <w:rFonts w:cs="Arial"/>
          <w:spacing w:val="-1"/>
          <w:szCs w:val="24"/>
        </w:rPr>
        <w:t xml:space="preserve"> </w:t>
      </w:r>
      <w:r w:rsidRPr="00EF26B7">
        <w:rPr>
          <w:rFonts w:cs="Arial"/>
          <w:szCs w:val="24"/>
        </w:rPr>
        <w:t>sud:</w:t>
      </w:r>
      <w:r w:rsidRPr="00EF26B7">
        <w:rPr>
          <w:rFonts w:cs="Arial"/>
          <w:spacing w:val="-1"/>
          <w:szCs w:val="24"/>
        </w:rPr>
        <w:t xml:space="preserve"> </w:t>
      </w:r>
      <w:r w:rsidRPr="00EF26B7">
        <w:rPr>
          <w:rFonts w:cs="Arial"/>
          <w:szCs w:val="24"/>
        </w:rPr>
        <w:t>Trgovački sud u</w:t>
      </w:r>
      <w:r w:rsidRPr="00EF26B7">
        <w:rPr>
          <w:rFonts w:cs="Arial"/>
          <w:spacing w:val="-1"/>
          <w:szCs w:val="24"/>
        </w:rPr>
        <w:t xml:space="preserve"> </w:t>
      </w:r>
      <w:r w:rsidRPr="00EF26B7">
        <w:rPr>
          <w:rFonts w:cs="Arial"/>
          <w:spacing w:val="-2"/>
          <w:szCs w:val="24"/>
        </w:rPr>
        <w:t>Zagrebu</w:t>
      </w:r>
    </w:p>
    <w:p w:rsidRPr="00EF26B7" w:rsidR="00605167" w:rsidP="00605167" w:rsidRDefault="00605167" w14:paraId="63630041" w14:textId="77777777">
      <w:pPr>
        <w:pStyle w:val="Tijeloteksta"/>
        <w:ind w:left="240" w:right="3612"/>
        <w:rPr>
          <w:rFonts w:cs="Arial"/>
          <w:szCs w:val="24"/>
        </w:rPr>
      </w:pPr>
      <w:r w:rsidRPr="00EF26B7">
        <w:rPr>
          <w:rFonts w:cs="Arial"/>
          <w:szCs w:val="24"/>
        </w:rPr>
        <w:t>Tvrtka:</w:t>
      </w:r>
      <w:r w:rsidRPr="00EF26B7">
        <w:rPr>
          <w:rFonts w:cs="Arial"/>
          <w:spacing w:val="-6"/>
          <w:szCs w:val="24"/>
        </w:rPr>
        <w:t xml:space="preserve"> </w:t>
      </w:r>
      <w:r w:rsidRPr="00EF26B7">
        <w:rPr>
          <w:rFonts w:cs="Arial"/>
          <w:szCs w:val="24"/>
        </w:rPr>
        <w:t>RECYCLE</w:t>
      </w:r>
      <w:r w:rsidRPr="00EF26B7">
        <w:rPr>
          <w:rFonts w:cs="Arial"/>
          <w:spacing w:val="-4"/>
          <w:szCs w:val="24"/>
        </w:rPr>
        <w:t xml:space="preserve"> </w:t>
      </w:r>
      <w:r w:rsidRPr="00EF26B7">
        <w:rPr>
          <w:rFonts w:cs="Arial"/>
          <w:szCs w:val="24"/>
        </w:rPr>
        <w:t>PLASTIC</w:t>
      </w:r>
      <w:r w:rsidRPr="00EF26B7">
        <w:rPr>
          <w:rFonts w:cs="Arial"/>
          <w:spacing w:val="-3"/>
          <w:szCs w:val="24"/>
        </w:rPr>
        <w:t xml:space="preserve"> </w:t>
      </w:r>
      <w:r w:rsidRPr="00EF26B7">
        <w:rPr>
          <w:rFonts w:cs="Arial"/>
          <w:szCs w:val="24"/>
        </w:rPr>
        <w:t>d.o.o.</w:t>
      </w:r>
      <w:r w:rsidRPr="00EF26B7">
        <w:rPr>
          <w:rFonts w:cs="Arial"/>
          <w:spacing w:val="-4"/>
          <w:szCs w:val="24"/>
        </w:rPr>
        <w:t xml:space="preserve"> </w:t>
      </w:r>
      <w:r w:rsidRPr="00EF26B7">
        <w:rPr>
          <w:rFonts w:cs="Arial"/>
          <w:szCs w:val="24"/>
        </w:rPr>
        <w:t>za</w:t>
      </w:r>
      <w:r w:rsidRPr="00EF26B7">
        <w:rPr>
          <w:rFonts w:cs="Arial"/>
          <w:spacing w:val="-7"/>
          <w:szCs w:val="24"/>
        </w:rPr>
        <w:t xml:space="preserve"> </w:t>
      </w:r>
      <w:r w:rsidRPr="00EF26B7">
        <w:rPr>
          <w:rFonts w:cs="Arial"/>
          <w:szCs w:val="24"/>
        </w:rPr>
        <w:t>usluge</w:t>
      </w:r>
      <w:r w:rsidRPr="00EF26B7">
        <w:rPr>
          <w:rFonts w:cs="Arial"/>
          <w:spacing w:val="-7"/>
          <w:szCs w:val="24"/>
        </w:rPr>
        <w:t xml:space="preserve"> </w:t>
      </w:r>
      <w:r w:rsidRPr="00EF26B7">
        <w:rPr>
          <w:rFonts w:cs="Arial"/>
          <w:szCs w:val="24"/>
        </w:rPr>
        <w:t>u</w:t>
      </w:r>
      <w:r w:rsidRPr="00EF26B7">
        <w:rPr>
          <w:rFonts w:cs="Arial"/>
          <w:spacing w:val="-4"/>
          <w:szCs w:val="24"/>
        </w:rPr>
        <w:t xml:space="preserve"> </w:t>
      </w:r>
      <w:r w:rsidRPr="00EF26B7">
        <w:rPr>
          <w:rFonts w:cs="Arial"/>
          <w:szCs w:val="24"/>
        </w:rPr>
        <w:t>stečaju MBS: 080905500</w:t>
      </w:r>
    </w:p>
    <w:p w:rsidRPr="00EF26B7" w:rsidR="00605167" w:rsidP="00605167" w:rsidRDefault="00605167" w14:paraId="680DB4AC" w14:textId="77777777">
      <w:pPr>
        <w:pStyle w:val="Tijeloteksta"/>
        <w:ind w:left="240"/>
        <w:rPr>
          <w:rFonts w:cs="Arial"/>
          <w:szCs w:val="24"/>
        </w:rPr>
      </w:pPr>
      <w:r w:rsidRPr="00EF26B7">
        <w:rPr>
          <w:rFonts w:cs="Arial"/>
          <w:szCs w:val="24"/>
        </w:rPr>
        <w:t>OIB:</w:t>
      </w:r>
      <w:r w:rsidRPr="00EF26B7">
        <w:rPr>
          <w:rFonts w:cs="Arial"/>
          <w:spacing w:val="-1"/>
          <w:szCs w:val="24"/>
        </w:rPr>
        <w:t xml:space="preserve"> </w:t>
      </w:r>
      <w:r w:rsidRPr="00EF26B7">
        <w:rPr>
          <w:rFonts w:cs="Arial"/>
          <w:spacing w:val="-2"/>
          <w:szCs w:val="24"/>
        </w:rPr>
        <w:t>80996926632</w:t>
      </w:r>
    </w:p>
    <w:p w:rsidRPr="00EF26B7" w:rsidR="00605167" w:rsidP="00605167" w:rsidRDefault="00605167" w14:paraId="70D91C5F" w14:textId="77777777">
      <w:pPr>
        <w:pStyle w:val="Tijeloteksta"/>
        <w:ind w:left="240" w:right="663"/>
        <w:rPr>
          <w:rFonts w:cs="Arial"/>
          <w:szCs w:val="24"/>
        </w:rPr>
      </w:pPr>
      <w:r w:rsidRPr="00EF26B7">
        <w:rPr>
          <w:rFonts w:cs="Arial"/>
          <w:szCs w:val="24"/>
        </w:rPr>
        <w:t>Uvidom u izvadak iz sudskog registara utvrđeno je da je trgovačko društvo RECYCLE PLASTIC d.o.o. za usluge u stečaju d.o.o. osnovano 25.03.2014. godine Izjavom o osnivanju društva s ograničenom odgovornošću.</w:t>
      </w:r>
    </w:p>
    <w:p w:rsidRPr="00EF26B7" w:rsidR="00605167" w:rsidP="00605167" w:rsidRDefault="00605167" w14:paraId="54226C4F" w14:textId="77777777">
      <w:pPr>
        <w:pStyle w:val="Tijeloteksta"/>
        <w:rPr>
          <w:rFonts w:cs="Arial"/>
          <w:szCs w:val="24"/>
        </w:rPr>
      </w:pPr>
    </w:p>
    <w:p w:rsidRPr="00EF26B7" w:rsidR="00605167" w:rsidP="00605167" w:rsidRDefault="00605167" w14:paraId="47A20005" w14:textId="77777777">
      <w:pPr>
        <w:pStyle w:val="Tijeloteksta"/>
        <w:ind w:left="240"/>
        <w:rPr>
          <w:rFonts w:cs="Arial"/>
          <w:szCs w:val="24"/>
        </w:rPr>
      </w:pPr>
      <w:r w:rsidRPr="00EF26B7">
        <w:rPr>
          <w:rFonts w:cs="Arial"/>
          <w:szCs w:val="24"/>
        </w:rPr>
        <w:t xml:space="preserve">Predmet </w:t>
      </w:r>
      <w:r w:rsidRPr="00EF26B7">
        <w:rPr>
          <w:rFonts w:cs="Arial"/>
          <w:spacing w:val="-2"/>
          <w:szCs w:val="24"/>
        </w:rPr>
        <w:t>poslovanja:</w:t>
      </w:r>
    </w:p>
    <w:p w:rsidRPr="00EF26B7" w:rsidR="00605167" w:rsidP="00605167" w:rsidRDefault="00605167" w14:paraId="2CE79A2E" w14:textId="77777777">
      <w:pPr>
        <w:pStyle w:val="Tijeloteksta"/>
        <w:rPr>
          <w:rFonts w:cs="Arial"/>
          <w:szCs w:val="24"/>
        </w:rPr>
      </w:pPr>
    </w:p>
    <w:p w:rsidRPr="00EF26B7" w:rsidR="00605167" w:rsidP="00605167" w:rsidRDefault="00605167" w14:paraId="4C12B2CC" w14:textId="77777777">
      <w:pPr>
        <w:pStyle w:val="Tijeloteksta"/>
        <w:ind w:left="240" w:right="663"/>
        <w:rPr>
          <w:rFonts w:cs="Arial"/>
          <w:szCs w:val="24"/>
        </w:rPr>
      </w:pPr>
      <w:r w:rsidRPr="00EF26B7">
        <w:rPr>
          <w:rFonts w:cs="Arial"/>
          <w:szCs w:val="24"/>
        </w:rPr>
        <w:t xml:space="preserve">Temeljem Obavijesti o razvrstavanju poslovnog subjekta prema NKD, koju je izdao Državni zavod za statistiku Zagreb, osnovna djelatnost, odnosno predmet poslovanja stečajnog dužnika bio je: 22.21.0 – Proizvodnja ploča, listova, cijevi i profila od </w:t>
      </w:r>
      <w:r w:rsidRPr="00EF26B7">
        <w:rPr>
          <w:rFonts w:cs="Arial"/>
          <w:spacing w:val="-2"/>
          <w:szCs w:val="24"/>
        </w:rPr>
        <w:t>plastike.</w:t>
      </w:r>
    </w:p>
    <w:p w:rsidRPr="00EF26B7" w:rsidR="00605167" w:rsidP="00605167" w:rsidRDefault="00605167" w14:paraId="04621F05" w14:textId="77777777">
      <w:pPr>
        <w:pStyle w:val="Tijeloteksta"/>
        <w:rPr>
          <w:rFonts w:cs="Arial"/>
          <w:szCs w:val="24"/>
        </w:rPr>
      </w:pPr>
    </w:p>
    <w:p w:rsidRPr="00EF26B7" w:rsidR="00605167" w:rsidP="00605167" w:rsidRDefault="00605167" w14:paraId="434CAD4D" w14:textId="77777777">
      <w:pPr>
        <w:pStyle w:val="Tijeloteksta"/>
        <w:ind w:left="240"/>
        <w:rPr>
          <w:rFonts w:cs="Arial"/>
          <w:szCs w:val="24"/>
        </w:rPr>
      </w:pPr>
      <w:r w:rsidRPr="00EF26B7">
        <w:rPr>
          <w:rFonts w:cs="Arial"/>
          <w:szCs w:val="24"/>
        </w:rPr>
        <w:t>Osnivači</w:t>
      </w:r>
      <w:r w:rsidRPr="00EF26B7">
        <w:rPr>
          <w:rFonts w:cs="Arial"/>
          <w:spacing w:val="-3"/>
          <w:szCs w:val="24"/>
        </w:rPr>
        <w:t xml:space="preserve"> </w:t>
      </w:r>
      <w:r w:rsidRPr="00EF26B7">
        <w:rPr>
          <w:rFonts w:cs="Arial"/>
          <w:szCs w:val="24"/>
        </w:rPr>
        <w:t>/</w:t>
      </w:r>
      <w:r w:rsidRPr="00EF26B7">
        <w:rPr>
          <w:rFonts w:cs="Arial"/>
          <w:spacing w:val="1"/>
          <w:szCs w:val="24"/>
        </w:rPr>
        <w:t xml:space="preserve"> </w:t>
      </w:r>
      <w:r w:rsidRPr="00EF26B7">
        <w:rPr>
          <w:rFonts w:cs="Arial"/>
          <w:szCs w:val="24"/>
        </w:rPr>
        <w:t xml:space="preserve">članovi </w:t>
      </w:r>
      <w:r w:rsidRPr="00EF26B7">
        <w:rPr>
          <w:rFonts w:cs="Arial"/>
          <w:spacing w:val="-2"/>
          <w:szCs w:val="24"/>
        </w:rPr>
        <w:t>društva:</w:t>
      </w:r>
    </w:p>
    <w:p w:rsidRPr="00EF26B7" w:rsidR="00605167" w:rsidP="00605167" w:rsidRDefault="00605167" w14:paraId="6FA13C6F" w14:textId="77777777">
      <w:pPr>
        <w:pStyle w:val="Tijeloteksta"/>
        <w:rPr>
          <w:rFonts w:cs="Arial"/>
          <w:szCs w:val="24"/>
        </w:rPr>
      </w:pPr>
    </w:p>
    <w:p w:rsidRPr="00EF26B7" w:rsidR="00605167" w:rsidP="00605167" w:rsidRDefault="00605167" w14:paraId="179869E2" w14:textId="77777777">
      <w:pPr>
        <w:pStyle w:val="Tijeloteksta"/>
        <w:ind w:left="240"/>
        <w:rPr>
          <w:rFonts w:cs="Arial"/>
          <w:szCs w:val="24"/>
        </w:rPr>
      </w:pPr>
      <w:r w:rsidRPr="00EF26B7">
        <w:rPr>
          <w:rFonts w:cs="Arial"/>
          <w:szCs w:val="24"/>
        </w:rPr>
        <w:t>KARLO</w:t>
      </w:r>
      <w:r w:rsidRPr="00EF26B7">
        <w:rPr>
          <w:rFonts w:cs="Arial"/>
          <w:spacing w:val="-5"/>
          <w:szCs w:val="24"/>
        </w:rPr>
        <w:t xml:space="preserve"> </w:t>
      </w:r>
      <w:r w:rsidRPr="00EF26B7">
        <w:rPr>
          <w:rFonts w:cs="Arial"/>
          <w:szCs w:val="24"/>
        </w:rPr>
        <w:t xml:space="preserve">MLINARIĆ, OIB: </w:t>
      </w:r>
      <w:r w:rsidRPr="00EF26B7">
        <w:rPr>
          <w:rFonts w:cs="Arial"/>
          <w:spacing w:val="-2"/>
          <w:szCs w:val="24"/>
        </w:rPr>
        <w:t>99696800355</w:t>
      </w:r>
    </w:p>
    <w:p w:rsidRPr="00EF26B7" w:rsidR="00605167" w:rsidP="00605167" w:rsidRDefault="00605167" w14:paraId="4D22CACF" w14:textId="77777777">
      <w:pPr>
        <w:pStyle w:val="Tijeloteksta"/>
        <w:ind w:left="240"/>
        <w:rPr>
          <w:rFonts w:cs="Arial"/>
          <w:szCs w:val="24"/>
        </w:rPr>
      </w:pPr>
      <w:r w:rsidRPr="00EF26B7">
        <w:rPr>
          <w:rFonts w:cs="Arial"/>
          <w:szCs w:val="24"/>
        </w:rPr>
        <w:t>Hruševec,</w:t>
      </w:r>
      <w:r w:rsidRPr="00EF26B7">
        <w:rPr>
          <w:rFonts w:cs="Arial"/>
          <w:spacing w:val="-4"/>
          <w:szCs w:val="24"/>
        </w:rPr>
        <w:t xml:space="preserve"> </w:t>
      </w:r>
      <w:r w:rsidRPr="00EF26B7">
        <w:rPr>
          <w:rFonts w:cs="Arial"/>
          <w:szCs w:val="24"/>
        </w:rPr>
        <w:t xml:space="preserve">Hruševec </w:t>
      </w:r>
      <w:r w:rsidRPr="00EF26B7">
        <w:rPr>
          <w:rFonts w:cs="Arial"/>
          <w:spacing w:val="-5"/>
          <w:szCs w:val="24"/>
        </w:rPr>
        <w:t>23</w:t>
      </w:r>
    </w:p>
    <w:p w:rsidRPr="00EF26B7" w:rsidR="00605167" w:rsidP="00605167" w:rsidRDefault="00605167" w14:paraId="4ACB3A85" w14:textId="77777777">
      <w:pPr>
        <w:pStyle w:val="Tijeloteksta"/>
        <w:ind w:left="240"/>
        <w:rPr>
          <w:rFonts w:cs="Arial"/>
          <w:szCs w:val="24"/>
        </w:rPr>
      </w:pPr>
      <w:r w:rsidRPr="00EF26B7">
        <w:rPr>
          <w:rFonts w:cs="Arial"/>
          <w:szCs w:val="24"/>
        </w:rPr>
        <w:t>-</w:t>
      </w:r>
      <w:r w:rsidRPr="00EF26B7">
        <w:rPr>
          <w:rFonts w:cs="Arial"/>
          <w:spacing w:val="30"/>
          <w:szCs w:val="24"/>
        </w:rPr>
        <w:t xml:space="preserve">  </w:t>
      </w:r>
      <w:r w:rsidRPr="00EF26B7">
        <w:rPr>
          <w:rFonts w:cs="Arial"/>
          <w:szCs w:val="24"/>
        </w:rPr>
        <w:t>jedini</w:t>
      </w:r>
      <w:r w:rsidRPr="00EF26B7">
        <w:rPr>
          <w:rFonts w:cs="Arial"/>
          <w:spacing w:val="60"/>
          <w:szCs w:val="24"/>
        </w:rPr>
        <w:t xml:space="preserve"> </w:t>
      </w:r>
      <w:r w:rsidRPr="00EF26B7">
        <w:rPr>
          <w:rFonts w:cs="Arial"/>
          <w:szCs w:val="24"/>
        </w:rPr>
        <w:t>osnivač</w:t>
      </w:r>
      <w:r w:rsidRPr="00EF26B7">
        <w:rPr>
          <w:rFonts w:cs="Arial"/>
          <w:spacing w:val="-3"/>
          <w:szCs w:val="24"/>
        </w:rPr>
        <w:t xml:space="preserve"> </w:t>
      </w:r>
      <w:r w:rsidRPr="00EF26B7">
        <w:rPr>
          <w:rFonts w:cs="Arial"/>
          <w:spacing w:val="-2"/>
          <w:szCs w:val="24"/>
        </w:rPr>
        <w:t>d.o.o.</w:t>
      </w:r>
    </w:p>
    <w:p w:rsidRPr="00EF26B7" w:rsidR="00605167" w:rsidP="00605167" w:rsidRDefault="00605167" w14:paraId="7190D98E" w14:textId="77777777">
      <w:pPr>
        <w:pStyle w:val="Tijeloteksta"/>
        <w:rPr>
          <w:rFonts w:cs="Arial"/>
          <w:szCs w:val="24"/>
        </w:rPr>
      </w:pPr>
    </w:p>
    <w:p w:rsidRPr="00EF26B7" w:rsidR="00605167" w:rsidP="00605167" w:rsidRDefault="00605167" w14:paraId="5CF7033C" w14:textId="77777777">
      <w:pPr>
        <w:pStyle w:val="Tijeloteksta"/>
        <w:ind w:left="240"/>
        <w:rPr>
          <w:rFonts w:cs="Arial"/>
          <w:szCs w:val="24"/>
        </w:rPr>
      </w:pPr>
      <w:r w:rsidRPr="00EF26B7">
        <w:rPr>
          <w:rFonts w:cs="Arial"/>
          <w:szCs w:val="24"/>
        </w:rPr>
        <w:t>Temeljni</w:t>
      </w:r>
      <w:r w:rsidRPr="00EF26B7">
        <w:rPr>
          <w:rFonts w:cs="Arial"/>
          <w:spacing w:val="-1"/>
          <w:szCs w:val="24"/>
        </w:rPr>
        <w:t xml:space="preserve"> </w:t>
      </w:r>
      <w:r w:rsidRPr="00EF26B7">
        <w:rPr>
          <w:rFonts w:cs="Arial"/>
          <w:szCs w:val="24"/>
        </w:rPr>
        <w:t>kapital</w:t>
      </w:r>
      <w:r w:rsidRPr="00EF26B7">
        <w:rPr>
          <w:rFonts w:cs="Arial"/>
          <w:spacing w:val="-2"/>
          <w:szCs w:val="24"/>
        </w:rPr>
        <w:t xml:space="preserve"> </w:t>
      </w:r>
      <w:r w:rsidRPr="00EF26B7">
        <w:rPr>
          <w:rFonts w:cs="Arial"/>
          <w:szCs w:val="24"/>
        </w:rPr>
        <w:t>društva</w:t>
      </w:r>
      <w:r w:rsidRPr="00EF26B7">
        <w:rPr>
          <w:rFonts w:cs="Arial"/>
          <w:spacing w:val="2"/>
          <w:szCs w:val="24"/>
        </w:rPr>
        <w:t xml:space="preserve"> </w:t>
      </w:r>
      <w:r w:rsidRPr="00EF26B7">
        <w:rPr>
          <w:rFonts w:cs="Arial"/>
          <w:szCs w:val="24"/>
        </w:rPr>
        <w:t xml:space="preserve">je 2.654,46 </w:t>
      </w:r>
      <w:r w:rsidRPr="00EF26B7">
        <w:rPr>
          <w:rFonts w:cs="Arial"/>
          <w:spacing w:val="-2"/>
          <w:szCs w:val="24"/>
        </w:rPr>
        <w:t>eura.</w:t>
      </w:r>
    </w:p>
    <w:p w:rsidRPr="00EF26B7" w:rsidR="00605167" w:rsidP="00605167" w:rsidRDefault="00605167" w14:paraId="5FE29A2F" w14:textId="3D5F0FE8">
      <w:pPr>
        <w:pStyle w:val="Tijeloteksta"/>
        <w:rPr>
          <w:rFonts w:cs="Arial"/>
          <w:szCs w:val="24"/>
        </w:rPr>
      </w:pPr>
    </w:p>
    <w:p w:rsidRPr="00605167" w:rsidR="00605167" w:rsidP="00605167" w:rsidRDefault="00605167" w14:paraId="1341D531" w14:textId="77777777">
      <w:pPr>
        <w:pStyle w:val="Naslov2"/>
        <w:keepNext w:val="false"/>
        <w:keepLines w:val="false"/>
        <w:widowControl w:val="false"/>
        <w:numPr>
          <w:ilvl w:val="1"/>
          <w:numId w:val="28"/>
        </w:numPr>
        <w:tabs>
          <w:tab w:val="left" w:pos="1033"/>
        </w:tabs>
        <w:overflowPunct/>
        <w:adjustRightInd/>
        <w:spacing w:before="0"/>
        <w:ind w:right="1710"/>
        <w:textAlignment w:val="auto"/>
        <w:rPr>
          <w:rFonts w:ascii="Arial" w:hAnsi="Arial" w:cs="Arial"/>
          <w:b w:val="false"/>
          <w:color w:val="auto"/>
          <w:sz w:val="24"/>
          <w:szCs w:val="24"/>
        </w:rPr>
      </w:pPr>
      <w:r w:rsidRPr="00605167">
        <w:rPr>
          <w:rFonts w:ascii="Arial" w:hAnsi="Arial" w:cs="Arial"/>
          <w:b w:val="false"/>
          <w:color w:val="auto"/>
          <w:sz w:val="24"/>
          <w:szCs w:val="24"/>
        </w:rPr>
        <w:t>IZVJEŠĆE</w:t>
      </w:r>
      <w:r w:rsidRPr="00605167">
        <w:rPr>
          <w:rFonts w:ascii="Arial" w:hAnsi="Arial" w:cs="Arial"/>
          <w:b w:val="false"/>
          <w:color w:val="auto"/>
          <w:spacing w:val="-8"/>
          <w:sz w:val="24"/>
          <w:szCs w:val="24"/>
        </w:rPr>
        <w:t xml:space="preserve"> </w:t>
      </w:r>
      <w:r w:rsidRPr="00605167">
        <w:rPr>
          <w:rFonts w:ascii="Arial" w:hAnsi="Arial" w:cs="Arial"/>
          <w:b w:val="false"/>
          <w:color w:val="auto"/>
          <w:sz w:val="24"/>
          <w:szCs w:val="24"/>
        </w:rPr>
        <w:t>O</w:t>
      </w:r>
      <w:r w:rsidRPr="00605167">
        <w:rPr>
          <w:rFonts w:ascii="Arial" w:hAnsi="Arial" w:cs="Arial"/>
          <w:b w:val="false"/>
          <w:color w:val="auto"/>
          <w:spacing w:val="-8"/>
          <w:sz w:val="24"/>
          <w:szCs w:val="24"/>
        </w:rPr>
        <w:t xml:space="preserve"> </w:t>
      </w:r>
      <w:r w:rsidRPr="00605167">
        <w:rPr>
          <w:rFonts w:ascii="Arial" w:hAnsi="Arial" w:cs="Arial"/>
          <w:b w:val="false"/>
          <w:color w:val="auto"/>
          <w:sz w:val="24"/>
          <w:szCs w:val="24"/>
        </w:rPr>
        <w:t>GOSPODARSKOM</w:t>
      </w:r>
      <w:r w:rsidRPr="00605167">
        <w:rPr>
          <w:rFonts w:ascii="Arial" w:hAnsi="Arial" w:cs="Arial"/>
          <w:b w:val="false"/>
          <w:color w:val="auto"/>
          <w:spacing w:val="-7"/>
          <w:sz w:val="24"/>
          <w:szCs w:val="24"/>
        </w:rPr>
        <w:t xml:space="preserve"> </w:t>
      </w:r>
      <w:r w:rsidRPr="00605167">
        <w:rPr>
          <w:rFonts w:ascii="Arial" w:hAnsi="Arial" w:cs="Arial"/>
          <w:b w:val="false"/>
          <w:color w:val="auto"/>
          <w:sz w:val="24"/>
          <w:szCs w:val="24"/>
        </w:rPr>
        <w:t>POLOŽAJU</w:t>
      </w:r>
      <w:r w:rsidRPr="00605167">
        <w:rPr>
          <w:rFonts w:ascii="Arial" w:hAnsi="Arial" w:cs="Arial"/>
          <w:b w:val="false"/>
          <w:color w:val="auto"/>
          <w:spacing w:val="-11"/>
          <w:sz w:val="24"/>
          <w:szCs w:val="24"/>
        </w:rPr>
        <w:t xml:space="preserve"> </w:t>
      </w:r>
      <w:r w:rsidRPr="00605167">
        <w:rPr>
          <w:rFonts w:ascii="Arial" w:hAnsi="Arial" w:cs="Arial"/>
          <w:b w:val="false"/>
          <w:color w:val="auto"/>
          <w:sz w:val="24"/>
          <w:szCs w:val="24"/>
        </w:rPr>
        <w:t xml:space="preserve">STEČAJNOG </w:t>
      </w:r>
      <w:r w:rsidRPr="00605167">
        <w:rPr>
          <w:rFonts w:ascii="Arial" w:hAnsi="Arial" w:cs="Arial"/>
          <w:b w:val="false"/>
          <w:color w:val="auto"/>
          <w:spacing w:val="-2"/>
          <w:sz w:val="24"/>
          <w:szCs w:val="24"/>
        </w:rPr>
        <w:t>DUŽNIKA</w:t>
      </w:r>
    </w:p>
    <w:p w:rsidRPr="00EF26B7" w:rsidR="00605167" w:rsidP="00605167" w:rsidRDefault="00605167" w14:paraId="5F9C83A7" w14:textId="77777777">
      <w:pPr>
        <w:pStyle w:val="Tijeloteksta"/>
        <w:spacing w:before="60"/>
        <w:rPr>
          <w:rFonts w:cs="Arial"/>
          <w:szCs w:val="24"/>
        </w:rPr>
      </w:pPr>
    </w:p>
    <w:p w:rsidRPr="00EF26B7" w:rsidR="00605167" w:rsidP="00605167" w:rsidRDefault="00605167" w14:paraId="1273891E" w14:textId="77777777">
      <w:pPr>
        <w:pStyle w:val="Tijeloteksta"/>
        <w:ind w:left="240" w:right="664"/>
        <w:rPr>
          <w:rFonts w:cs="Arial"/>
          <w:szCs w:val="24"/>
        </w:rPr>
      </w:pPr>
      <w:r w:rsidRPr="00EF26B7">
        <w:rPr>
          <w:rFonts w:cs="Arial"/>
          <w:szCs w:val="24"/>
        </w:rPr>
        <w:t>Osnovna</w:t>
      </w:r>
      <w:r w:rsidRPr="00EF26B7">
        <w:rPr>
          <w:rFonts w:cs="Arial"/>
          <w:spacing w:val="-6"/>
          <w:szCs w:val="24"/>
        </w:rPr>
        <w:t xml:space="preserve"> </w:t>
      </w:r>
      <w:r w:rsidRPr="00EF26B7">
        <w:rPr>
          <w:rFonts w:cs="Arial"/>
          <w:szCs w:val="24"/>
        </w:rPr>
        <w:t>djelatnost</w:t>
      </w:r>
      <w:r w:rsidRPr="00EF26B7">
        <w:rPr>
          <w:rFonts w:cs="Arial"/>
          <w:spacing w:val="-3"/>
          <w:szCs w:val="24"/>
        </w:rPr>
        <w:t xml:space="preserve"> </w:t>
      </w:r>
      <w:r w:rsidRPr="00EF26B7">
        <w:rPr>
          <w:rFonts w:cs="Arial"/>
          <w:szCs w:val="24"/>
        </w:rPr>
        <w:t>društva</w:t>
      </w:r>
      <w:r w:rsidRPr="00EF26B7">
        <w:rPr>
          <w:rFonts w:cs="Arial"/>
          <w:spacing w:val="-6"/>
          <w:szCs w:val="24"/>
        </w:rPr>
        <w:t xml:space="preserve"> </w:t>
      </w:r>
      <w:r w:rsidRPr="00EF26B7">
        <w:rPr>
          <w:rFonts w:cs="Arial"/>
          <w:szCs w:val="24"/>
        </w:rPr>
        <w:t>bila</w:t>
      </w:r>
      <w:r w:rsidRPr="00EF26B7">
        <w:rPr>
          <w:rFonts w:cs="Arial"/>
          <w:spacing w:val="-6"/>
          <w:szCs w:val="24"/>
        </w:rPr>
        <w:t xml:space="preserve"> </w:t>
      </w:r>
      <w:r w:rsidRPr="00EF26B7">
        <w:rPr>
          <w:rFonts w:cs="Arial"/>
          <w:szCs w:val="24"/>
        </w:rPr>
        <w:t>je</w:t>
      </w:r>
      <w:r w:rsidRPr="00EF26B7">
        <w:rPr>
          <w:rFonts w:cs="Arial"/>
          <w:spacing w:val="-3"/>
          <w:szCs w:val="24"/>
        </w:rPr>
        <w:t xml:space="preserve"> </w:t>
      </w:r>
      <w:r w:rsidRPr="00EF26B7">
        <w:rPr>
          <w:rFonts w:cs="Arial"/>
          <w:szCs w:val="24"/>
        </w:rPr>
        <w:t>prema</w:t>
      </w:r>
      <w:r w:rsidRPr="00EF26B7">
        <w:rPr>
          <w:rFonts w:cs="Arial"/>
          <w:spacing w:val="-2"/>
          <w:szCs w:val="24"/>
        </w:rPr>
        <w:t xml:space="preserve"> </w:t>
      </w:r>
      <w:r w:rsidRPr="00EF26B7">
        <w:rPr>
          <w:rFonts w:cs="Arial"/>
          <w:szCs w:val="24"/>
        </w:rPr>
        <w:t>NKD</w:t>
      </w:r>
      <w:r w:rsidRPr="00EF26B7">
        <w:rPr>
          <w:rFonts w:cs="Arial"/>
          <w:spacing w:val="-3"/>
          <w:szCs w:val="24"/>
        </w:rPr>
        <w:t xml:space="preserve"> </w:t>
      </w:r>
      <w:r w:rsidRPr="00EF26B7">
        <w:rPr>
          <w:rFonts w:cs="Arial"/>
          <w:szCs w:val="24"/>
        </w:rPr>
        <w:t>klasifikaciji</w:t>
      </w:r>
      <w:r w:rsidRPr="00EF26B7">
        <w:rPr>
          <w:rFonts w:cs="Arial"/>
          <w:spacing w:val="-1"/>
          <w:szCs w:val="24"/>
        </w:rPr>
        <w:t xml:space="preserve"> </w:t>
      </w:r>
      <w:r w:rsidRPr="00EF26B7">
        <w:rPr>
          <w:rFonts w:cs="Arial"/>
          <w:szCs w:val="24"/>
        </w:rPr>
        <w:t>proizvodnja</w:t>
      </w:r>
      <w:r w:rsidRPr="00EF26B7">
        <w:rPr>
          <w:rFonts w:cs="Arial"/>
          <w:spacing w:val="-6"/>
          <w:szCs w:val="24"/>
        </w:rPr>
        <w:t xml:space="preserve"> </w:t>
      </w:r>
      <w:r w:rsidRPr="00EF26B7">
        <w:rPr>
          <w:rFonts w:cs="Arial"/>
          <w:szCs w:val="24"/>
        </w:rPr>
        <w:t>ploča,</w:t>
      </w:r>
      <w:r w:rsidRPr="00EF26B7">
        <w:rPr>
          <w:rFonts w:cs="Arial"/>
          <w:spacing w:val="-3"/>
          <w:szCs w:val="24"/>
        </w:rPr>
        <w:t xml:space="preserve"> </w:t>
      </w:r>
      <w:r w:rsidRPr="00EF26B7">
        <w:rPr>
          <w:rFonts w:cs="Arial"/>
          <w:szCs w:val="24"/>
        </w:rPr>
        <w:t>listova, cijevi i profila od plastike.</w:t>
      </w:r>
    </w:p>
    <w:p w:rsidRPr="00EF26B7" w:rsidR="00605167" w:rsidP="00605167" w:rsidRDefault="00605167" w14:paraId="75600981" w14:textId="77777777">
      <w:pPr>
        <w:pStyle w:val="Tijeloteksta"/>
        <w:rPr>
          <w:rFonts w:cs="Arial"/>
          <w:szCs w:val="24"/>
        </w:rPr>
      </w:pPr>
    </w:p>
    <w:p w:rsidRPr="00EF26B7" w:rsidR="00605167" w:rsidP="00605167" w:rsidRDefault="00605167" w14:paraId="00599041" w14:textId="77777777">
      <w:pPr>
        <w:pStyle w:val="Tijeloteksta"/>
        <w:ind w:left="240" w:right="663"/>
        <w:rPr>
          <w:rFonts w:cs="Arial"/>
          <w:szCs w:val="24"/>
        </w:rPr>
      </w:pPr>
      <w:r w:rsidRPr="00EF26B7">
        <w:rPr>
          <w:rFonts w:cs="Arial"/>
          <w:szCs w:val="24"/>
        </w:rPr>
        <w:t>Od otvaranja stečajnog postupka, stečajni upravitelj je uputio više poziva direktoru dužnika radi predaje poslovne dokumentacije te stavljanja nekretnina i pokretnina u posjed. Međutim, do dana pisanja ovog izvješća</w:t>
      </w:r>
      <w:r w:rsidRPr="00EF26B7">
        <w:rPr>
          <w:rFonts w:cs="Arial"/>
          <w:spacing w:val="-1"/>
          <w:szCs w:val="24"/>
        </w:rPr>
        <w:t xml:space="preserve"> </w:t>
      </w:r>
      <w:r w:rsidRPr="00EF26B7">
        <w:rPr>
          <w:rFonts w:cs="Arial"/>
          <w:szCs w:val="24"/>
        </w:rPr>
        <w:t>direktor dužnika nije predao u posjed navedene nekretnine, pokretnine niti poslovnu dokumentaciju.</w:t>
      </w:r>
    </w:p>
    <w:p w:rsidRPr="00EF26B7" w:rsidR="00605167" w:rsidP="00605167" w:rsidRDefault="00605167" w14:paraId="06FFC0CB" w14:textId="77777777">
      <w:pPr>
        <w:pStyle w:val="Tijeloteksta"/>
        <w:rPr>
          <w:rFonts w:cs="Arial"/>
          <w:szCs w:val="24"/>
        </w:rPr>
      </w:pPr>
    </w:p>
    <w:p w:rsidRPr="00EF26B7" w:rsidR="00605167" w:rsidP="00605167" w:rsidRDefault="00605167" w14:paraId="1C93E18C" w14:textId="77777777">
      <w:pPr>
        <w:pStyle w:val="Tijeloteksta"/>
        <w:ind w:left="240"/>
        <w:rPr>
          <w:rFonts w:cs="Arial"/>
          <w:szCs w:val="24"/>
        </w:rPr>
      </w:pPr>
      <w:r w:rsidRPr="00EF26B7">
        <w:rPr>
          <w:rFonts w:cs="Arial"/>
          <w:szCs w:val="24"/>
        </w:rPr>
        <w:t>Dio</w:t>
      </w:r>
      <w:r w:rsidRPr="00EF26B7">
        <w:rPr>
          <w:rFonts w:cs="Arial"/>
          <w:spacing w:val="-1"/>
          <w:szCs w:val="24"/>
        </w:rPr>
        <w:t xml:space="preserve"> </w:t>
      </w:r>
      <w:r w:rsidRPr="00EF26B7">
        <w:rPr>
          <w:rFonts w:cs="Arial"/>
          <w:szCs w:val="24"/>
        </w:rPr>
        <w:t>poslovne dokumentacije</w:t>
      </w:r>
      <w:r w:rsidRPr="00EF26B7">
        <w:rPr>
          <w:rFonts w:cs="Arial"/>
          <w:spacing w:val="-1"/>
          <w:szCs w:val="24"/>
        </w:rPr>
        <w:t xml:space="preserve"> </w:t>
      </w:r>
      <w:r w:rsidRPr="00EF26B7">
        <w:rPr>
          <w:rFonts w:cs="Arial"/>
          <w:szCs w:val="24"/>
        </w:rPr>
        <w:t>pribavljen je</w:t>
      </w:r>
      <w:r w:rsidRPr="00EF26B7">
        <w:rPr>
          <w:rFonts w:cs="Arial"/>
          <w:spacing w:val="-3"/>
          <w:szCs w:val="24"/>
        </w:rPr>
        <w:t xml:space="preserve"> </w:t>
      </w:r>
      <w:r w:rsidRPr="00EF26B7">
        <w:rPr>
          <w:rFonts w:cs="Arial"/>
          <w:szCs w:val="24"/>
        </w:rPr>
        <w:t>uvidom</w:t>
      </w:r>
      <w:r w:rsidRPr="00EF26B7">
        <w:rPr>
          <w:rFonts w:cs="Arial"/>
          <w:spacing w:val="1"/>
          <w:szCs w:val="24"/>
        </w:rPr>
        <w:t xml:space="preserve"> </w:t>
      </w:r>
      <w:r w:rsidRPr="00EF26B7">
        <w:rPr>
          <w:rFonts w:cs="Arial"/>
          <w:szCs w:val="24"/>
        </w:rPr>
        <w:t xml:space="preserve">u javne </w:t>
      </w:r>
      <w:r w:rsidRPr="00EF26B7">
        <w:rPr>
          <w:rFonts w:cs="Arial"/>
          <w:spacing w:val="-2"/>
          <w:szCs w:val="24"/>
        </w:rPr>
        <w:t>registre.</w:t>
      </w:r>
    </w:p>
    <w:p w:rsidRPr="00EF26B7" w:rsidR="00605167" w:rsidP="00605167" w:rsidRDefault="00605167" w14:paraId="704089BE" w14:textId="77777777">
      <w:pPr>
        <w:pStyle w:val="Tijeloteksta"/>
        <w:rPr>
          <w:rFonts w:cs="Arial"/>
          <w:szCs w:val="24"/>
        </w:rPr>
      </w:pPr>
    </w:p>
    <w:p w:rsidRPr="00EF26B7" w:rsidR="00605167" w:rsidP="00605167" w:rsidRDefault="00605167" w14:paraId="76F1436E" w14:textId="77777777">
      <w:pPr>
        <w:pStyle w:val="Tijeloteksta"/>
        <w:ind w:left="240" w:right="661"/>
        <w:rPr>
          <w:rFonts w:cs="Arial"/>
          <w:i/>
          <w:szCs w:val="24"/>
        </w:rPr>
      </w:pPr>
      <w:r w:rsidRPr="00EF26B7">
        <w:rPr>
          <w:rFonts w:cs="Arial"/>
          <w:szCs w:val="24"/>
        </w:rPr>
        <w:t>Stečajni upravitelj je 27. lipnja 2025. godine, u prisustvu bivšeg direktora dužnika, obišao lokaciju nekretnine i mjesta obavljanja djelatnosti. Tom prilikom je fotografirana lokacija, uključujući nekretnine i pokretnine. Utvrđeno je da se pokretnine (strojevi) nalaze u proizvodnoj hali kojom se dužnik koristio za obavljanje djelatnosti,</w:t>
      </w:r>
      <w:r w:rsidRPr="00EF26B7">
        <w:rPr>
          <w:rFonts w:cs="Arial"/>
          <w:spacing w:val="-3"/>
          <w:szCs w:val="24"/>
        </w:rPr>
        <w:t xml:space="preserve"> </w:t>
      </w:r>
      <w:r w:rsidRPr="00EF26B7">
        <w:rPr>
          <w:rFonts w:cs="Arial"/>
          <w:szCs w:val="24"/>
        </w:rPr>
        <w:t>a</w:t>
      </w:r>
      <w:r w:rsidRPr="00EF26B7">
        <w:rPr>
          <w:rFonts w:cs="Arial"/>
          <w:spacing w:val="-3"/>
          <w:szCs w:val="24"/>
        </w:rPr>
        <w:t xml:space="preserve"> </w:t>
      </w:r>
      <w:r w:rsidRPr="00EF26B7">
        <w:rPr>
          <w:rFonts w:cs="Arial"/>
          <w:szCs w:val="24"/>
        </w:rPr>
        <w:t>koja</w:t>
      </w:r>
      <w:r w:rsidRPr="00EF26B7">
        <w:rPr>
          <w:rFonts w:cs="Arial"/>
          <w:spacing w:val="-3"/>
          <w:szCs w:val="24"/>
        </w:rPr>
        <w:t xml:space="preserve"> </w:t>
      </w:r>
      <w:r w:rsidRPr="00EF26B7">
        <w:rPr>
          <w:rFonts w:cs="Arial"/>
          <w:szCs w:val="24"/>
        </w:rPr>
        <w:t>je</w:t>
      </w:r>
      <w:r w:rsidRPr="00EF26B7">
        <w:rPr>
          <w:rFonts w:cs="Arial"/>
          <w:spacing w:val="-3"/>
          <w:szCs w:val="24"/>
        </w:rPr>
        <w:t xml:space="preserve"> </w:t>
      </w:r>
      <w:r w:rsidRPr="00EF26B7">
        <w:rPr>
          <w:rFonts w:cs="Arial"/>
          <w:szCs w:val="24"/>
        </w:rPr>
        <w:t>bila</w:t>
      </w:r>
      <w:r w:rsidRPr="00EF26B7">
        <w:rPr>
          <w:rFonts w:cs="Arial"/>
          <w:spacing w:val="-1"/>
          <w:szCs w:val="24"/>
        </w:rPr>
        <w:t xml:space="preserve"> </w:t>
      </w:r>
      <w:r w:rsidRPr="00EF26B7">
        <w:rPr>
          <w:rFonts w:cs="Arial"/>
          <w:szCs w:val="24"/>
        </w:rPr>
        <w:t>u</w:t>
      </w:r>
      <w:r w:rsidRPr="00EF26B7">
        <w:rPr>
          <w:rFonts w:cs="Arial"/>
          <w:spacing w:val="-3"/>
          <w:szCs w:val="24"/>
        </w:rPr>
        <w:t xml:space="preserve"> </w:t>
      </w:r>
      <w:r w:rsidRPr="00EF26B7">
        <w:rPr>
          <w:rFonts w:cs="Arial"/>
          <w:szCs w:val="24"/>
        </w:rPr>
        <w:t>zakupu</w:t>
      </w:r>
      <w:r w:rsidRPr="00EF26B7">
        <w:rPr>
          <w:rFonts w:cs="Arial"/>
          <w:spacing w:val="-3"/>
          <w:szCs w:val="24"/>
        </w:rPr>
        <w:t xml:space="preserve"> </w:t>
      </w:r>
      <w:r w:rsidRPr="00EF26B7">
        <w:rPr>
          <w:rFonts w:cs="Arial"/>
          <w:szCs w:val="24"/>
        </w:rPr>
        <w:t>i</w:t>
      </w:r>
      <w:r w:rsidRPr="00EF26B7">
        <w:rPr>
          <w:rFonts w:cs="Arial"/>
          <w:spacing w:val="-1"/>
          <w:szCs w:val="24"/>
        </w:rPr>
        <w:t xml:space="preserve"> </w:t>
      </w:r>
      <w:r w:rsidRPr="00EF26B7">
        <w:rPr>
          <w:rFonts w:cs="Arial"/>
          <w:szCs w:val="24"/>
        </w:rPr>
        <w:t>nije</w:t>
      </w:r>
      <w:r w:rsidRPr="00EF26B7">
        <w:rPr>
          <w:rFonts w:cs="Arial"/>
          <w:spacing w:val="-3"/>
          <w:szCs w:val="24"/>
        </w:rPr>
        <w:t xml:space="preserve"> </w:t>
      </w:r>
      <w:r w:rsidRPr="00EF26B7">
        <w:rPr>
          <w:rFonts w:cs="Arial"/>
          <w:szCs w:val="24"/>
        </w:rPr>
        <w:t>u</w:t>
      </w:r>
      <w:r w:rsidRPr="00EF26B7">
        <w:rPr>
          <w:rFonts w:cs="Arial"/>
          <w:spacing w:val="-3"/>
          <w:szCs w:val="24"/>
        </w:rPr>
        <w:t xml:space="preserve"> </w:t>
      </w:r>
      <w:r w:rsidRPr="00EF26B7">
        <w:rPr>
          <w:rFonts w:cs="Arial"/>
          <w:szCs w:val="24"/>
        </w:rPr>
        <w:t>vlasništvu</w:t>
      </w:r>
      <w:r w:rsidRPr="00EF26B7">
        <w:rPr>
          <w:rFonts w:cs="Arial"/>
          <w:spacing w:val="-3"/>
          <w:szCs w:val="24"/>
        </w:rPr>
        <w:t xml:space="preserve"> </w:t>
      </w:r>
      <w:r w:rsidRPr="00EF26B7">
        <w:rPr>
          <w:rFonts w:cs="Arial"/>
          <w:szCs w:val="24"/>
        </w:rPr>
        <w:t>stečajnog</w:t>
      </w:r>
      <w:r w:rsidRPr="00EF26B7">
        <w:rPr>
          <w:rFonts w:cs="Arial"/>
          <w:spacing w:val="-3"/>
          <w:szCs w:val="24"/>
        </w:rPr>
        <w:t xml:space="preserve"> </w:t>
      </w:r>
      <w:r w:rsidRPr="00EF26B7">
        <w:rPr>
          <w:rFonts w:cs="Arial"/>
          <w:szCs w:val="24"/>
        </w:rPr>
        <w:t>dužnika</w:t>
      </w:r>
      <w:r w:rsidRPr="00EF26B7">
        <w:rPr>
          <w:rFonts w:cs="Arial"/>
          <w:i/>
          <w:szCs w:val="24"/>
        </w:rPr>
        <w:t>.</w:t>
      </w:r>
      <w:r w:rsidRPr="00EF26B7">
        <w:rPr>
          <w:rFonts w:cs="Arial"/>
          <w:i/>
          <w:spacing w:val="-1"/>
          <w:szCs w:val="24"/>
        </w:rPr>
        <w:t xml:space="preserve"> </w:t>
      </w:r>
      <w:r w:rsidRPr="00EF26B7">
        <w:rPr>
          <w:rFonts w:cs="Arial"/>
          <w:i/>
          <w:szCs w:val="24"/>
        </w:rPr>
        <w:t>(Fotografije</w:t>
      </w:r>
      <w:r w:rsidRPr="00EF26B7">
        <w:rPr>
          <w:rFonts w:cs="Arial"/>
          <w:i/>
          <w:spacing w:val="-2"/>
          <w:szCs w:val="24"/>
        </w:rPr>
        <w:t xml:space="preserve"> </w:t>
      </w:r>
      <w:r w:rsidRPr="00EF26B7">
        <w:rPr>
          <w:rFonts w:cs="Arial"/>
          <w:i/>
          <w:szCs w:val="24"/>
        </w:rPr>
        <w:t>u privitku ovog izvješća.)</w:t>
      </w:r>
    </w:p>
    <w:p w:rsidRPr="00EF26B7" w:rsidR="00605167" w:rsidP="00605167" w:rsidRDefault="00605167" w14:paraId="539749B2" w14:textId="77777777">
      <w:pPr>
        <w:pStyle w:val="Tijeloteksta"/>
        <w:spacing w:before="60"/>
        <w:ind w:left="240" w:right="667"/>
        <w:rPr>
          <w:rFonts w:cs="Arial"/>
          <w:szCs w:val="24"/>
        </w:rPr>
      </w:pPr>
      <w:r w:rsidRPr="00EF26B7">
        <w:rPr>
          <w:rFonts w:cs="Arial"/>
          <w:szCs w:val="24"/>
        </w:rPr>
        <w:t>Na navedenoj lokaciji zatečene su različite vrste plastičnog otpada, u balama i</w:t>
      </w:r>
      <w:r w:rsidRPr="00EF26B7">
        <w:rPr>
          <w:rFonts w:cs="Arial"/>
          <w:spacing w:val="40"/>
          <w:szCs w:val="24"/>
        </w:rPr>
        <w:t xml:space="preserve"> </w:t>
      </w:r>
      <w:r w:rsidRPr="00EF26B7">
        <w:rPr>
          <w:rFonts w:cs="Arial"/>
          <w:szCs w:val="24"/>
        </w:rPr>
        <w:t>rasutom stanju.</w:t>
      </w:r>
    </w:p>
    <w:p w:rsidRPr="00EF26B7" w:rsidR="00605167" w:rsidP="00605167" w:rsidRDefault="00605167" w14:paraId="6DF30788" w14:textId="77777777">
      <w:pPr>
        <w:pStyle w:val="Tijeloteksta"/>
        <w:spacing w:before="240"/>
        <w:ind w:left="240" w:right="661"/>
        <w:rPr>
          <w:rFonts w:cs="Arial"/>
          <w:szCs w:val="24"/>
        </w:rPr>
      </w:pPr>
      <w:r w:rsidRPr="00EF26B7">
        <w:rPr>
          <w:rFonts w:cs="Arial"/>
          <w:szCs w:val="24"/>
        </w:rPr>
        <w:t>Društvo se bavilo recikliranjem plastike, obradom, zbrinjavanjem, otkupom, baliranjem i granuliranjem plastike, i to temeljem dozvola za gospodarenje otpadom izdanih od strane Krapinsko-zagorske županije, Upravnog odjela za prostorno uređenje,</w:t>
      </w:r>
      <w:r w:rsidRPr="00EF26B7">
        <w:rPr>
          <w:rFonts w:cs="Arial"/>
          <w:spacing w:val="-2"/>
          <w:szCs w:val="24"/>
        </w:rPr>
        <w:t xml:space="preserve"> </w:t>
      </w:r>
      <w:r w:rsidRPr="00EF26B7">
        <w:rPr>
          <w:rFonts w:cs="Arial"/>
          <w:szCs w:val="24"/>
        </w:rPr>
        <w:t>gradnju i</w:t>
      </w:r>
      <w:r w:rsidRPr="00EF26B7">
        <w:rPr>
          <w:rFonts w:cs="Arial"/>
          <w:spacing w:val="-2"/>
          <w:szCs w:val="24"/>
        </w:rPr>
        <w:t xml:space="preserve"> </w:t>
      </w:r>
      <w:r w:rsidRPr="00EF26B7">
        <w:rPr>
          <w:rFonts w:cs="Arial"/>
          <w:szCs w:val="24"/>
        </w:rPr>
        <w:t>zaštitu</w:t>
      </w:r>
      <w:r w:rsidRPr="00EF26B7">
        <w:rPr>
          <w:rFonts w:cs="Arial"/>
          <w:spacing w:val="-2"/>
          <w:szCs w:val="24"/>
        </w:rPr>
        <w:t xml:space="preserve"> </w:t>
      </w:r>
      <w:r w:rsidRPr="00EF26B7">
        <w:rPr>
          <w:rFonts w:cs="Arial"/>
          <w:szCs w:val="24"/>
        </w:rPr>
        <w:t>okoliša.</w:t>
      </w:r>
      <w:r w:rsidRPr="00EF26B7">
        <w:rPr>
          <w:rFonts w:cs="Arial"/>
          <w:spacing w:val="-2"/>
          <w:szCs w:val="24"/>
        </w:rPr>
        <w:t xml:space="preserve"> </w:t>
      </w:r>
      <w:r w:rsidRPr="00EF26B7">
        <w:rPr>
          <w:rFonts w:cs="Arial"/>
          <w:szCs w:val="24"/>
        </w:rPr>
        <w:t>Radi</w:t>
      </w:r>
      <w:r w:rsidRPr="00EF26B7">
        <w:rPr>
          <w:rFonts w:cs="Arial"/>
          <w:spacing w:val="-2"/>
          <w:szCs w:val="24"/>
        </w:rPr>
        <w:t xml:space="preserve"> </w:t>
      </w:r>
      <w:r w:rsidRPr="00EF26B7">
        <w:rPr>
          <w:rFonts w:cs="Arial"/>
          <w:szCs w:val="24"/>
        </w:rPr>
        <w:t>dobivanja</w:t>
      </w:r>
      <w:r w:rsidRPr="00EF26B7">
        <w:rPr>
          <w:rFonts w:cs="Arial"/>
          <w:spacing w:val="-2"/>
          <w:szCs w:val="24"/>
        </w:rPr>
        <w:t xml:space="preserve"> </w:t>
      </w:r>
      <w:r w:rsidRPr="00EF26B7">
        <w:rPr>
          <w:rFonts w:cs="Arial"/>
          <w:szCs w:val="24"/>
        </w:rPr>
        <w:t>informacija</w:t>
      </w:r>
      <w:r w:rsidRPr="00EF26B7">
        <w:rPr>
          <w:rFonts w:cs="Arial"/>
          <w:spacing w:val="-2"/>
          <w:szCs w:val="24"/>
        </w:rPr>
        <w:t xml:space="preserve"> </w:t>
      </w:r>
      <w:r w:rsidRPr="00EF26B7">
        <w:rPr>
          <w:rFonts w:cs="Arial"/>
          <w:szCs w:val="24"/>
        </w:rPr>
        <w:t>o</w:t>
      </w:r>
      <w:r w:rsidRPr="00EF26B7">
        <w:rPr>
          <w:rFonts w:cs="Arial"/>
          <w:spacing w:val="-2"/>
          <w:szCs w:val="24"/>
        </w:rPr>
        <w:t xml:space="preserve"> </w:t>
      </w:r>
      <w:r w:rsidRPr="00EF26B7">
        <w:rPr>
          <w:rFonts w:cs="Arial"/>
          <w:szCs w:val="24"/>
        </w:rPr>
        <w:t>izdanima dozvolama, obratila sam se navedenom tijelu koje mi je dostavilo preslike sljedećih rješenja:</w:t>
      </w:r>
    </w:p>
    <w:p w:rsidRPr="00EF26B7" w:rsidR="00605167" w:rsidP="00605167" w:rsidRDefault="00605167" w14:paraId="1F74CC64" w14:textId="77777777">
      <w:pPr>
        <w:pStyle w:val="Odlomakpopisa"/>
        <w:widowControl w:val="false"/>
        <w:numPr>
          <w:ilvl w:val="0"/>
          <w:numId w:val="27"/>
        </w:numPr>
        <w:tabs>
          <w:tab w:val="left" w:pos="961"/>
        </w:tabs>
        <w:autoSpaceDE w:val="false"/>
        <w:autoSpaceDN w:val="false"/>
        <w:spacing w:before="253" w:after="0" w:line="240" w:lineRule="auto"/>
        <w:ind w:right="665"/>
        <w:contextualSpacing w:val="false"/>
        <w:rPr>
          <w:rFonts w:ascii="Arial" w:hAnsi="Arial" w:cs="Arial"/>
          <w:sz w:val="24"/>
          <w:szCs w:val="24"/>
        </w:rPr>
      </w:pPr>
      <w:r w:rsidRPr="00EF26B7">
        <w:rPr>
          <w:rFonts w:ascii="Arial" w:hAnsi="Arial" w:cs="Arial"/>
          <w:sz w:val="24"/>
          <w:szCs w:val="24"/>
        </w:rPr>
        <w:t>16.</w:t>
      </w:r>
      <w:r w:rsidRPr="00EF26B7">
        <w:rPr>
          <w:rFonts w:ascii="Arial" w:hAnsi="Arial" w:cs="Arial"/>
          <w:spacing w:val="-3"/>
          <w:sz w:val="24"/>
          <w:szCs w:val="24"/>
        </w:rPr>
        <w:t xml:space="preserve"> </w:t>
      </w:r>
      <w:r w:rsidRPr="00EF26B7">
        <w:rPr>
          <w:rFonts w:ascii="Arial" w:hAnsi="Arial" w:cs="Arial"/>
          <w:sz w:val="24"/>
          <w:szCs w:val="24"/>
        </w:rPr>
        <w:t>svibnja</w:t>
      </w:r>
      <w:r w:rsidRPr="00EF26B7">
        <w:rPr>
          <w:rFonts w:ascii="Arial" w:hAnsi="Arial" w:cs="Arial"/>
          <w:spacing w:val="-2"/>
          <w:sz w:val="24"/>
          <w:szCs w:val="24"/>
        </w:rPr>
        <w:t xml:space="preserve"> </w:t>
      </w:r>
      <w:r w:rsidRPr="00EF26B7">
        <w:rPr>
          <w:rFonts w:ascii="Arial" w:hAnsi="Arial" w:cs="Arial"/>
          <w:sz w:val="24"/>
          <w:szCs w:val="24"/>
        </w:rPr>
        <w:t>2014.</w:t>
      </w:r>
      <w:r w:rsidRPr="00EF26B7">
        <w:rPr>
          <w:rFonts w:ascii="Arial" w:hAnsi="Arial" w:cs="Arial"/>
          <w:spacing w:val="-3"/>
          <w:sz w:val="24"/>
          <w:szCs w:val="24"/>
        </w:rPr>
        <w:t xml:space="preserve"> </w:t>
      </w:r>
      <w:r w:rsidRPr="00EF26B7">
        <w:rPr>
          <w:rFonts w:ascii="Arial" w:hAnsi="Arial" w:cs="Arial"/>
          <w:sz w:val="24"/>
          <w:szCs w:val="24"/>
        </w:rPr>
        <w:t>godine,</w:t>
      </w:r>
      <w:r w:rsidRPr="00EF26B7">
        <w:rPr>
          <w:rFonts w:ascii="Arial" w:hAnsi="Arial" w:cs="Arial"/>
          <w:spacing w:val="-3"/>
          <w:sz w:val="24"/>
          <w:szCs w:val="24"/>
        </w:rPr>
        <w:t xml:space="preserve"> </w:t>
      </w:r>
      <w:r w:rsidRPr="00EF26B7">
        <w:rPr>
          <w:rFonts w:ascii="Arial" w:hAnsi="Arial" w:cs="Arial"/>
          <w:sz w:val="24"/>
          <w:szCs w:val="24"/>
        </w:rPr>
        <w:t>Dozvola</w:t>
      </w:r>
      <w:r w:rsidRPr="00EF26B7">
        <w:rPr>
          <w:rFonts w:ascii="Arial" w:hAnsi="Arial" w:cs="Arial"/>
          <w:spacing w:val="-2"/>
          <w:sz w:val="24"/>
          <w:szCs w:val="24"/>
        </w:rPr>
        <w:t xml:space="preserve"> </w:t>
      </w:r>
      <w:r w:rsidRPr="00EF26B7">
        <w:rPr>
          <w:rFonts w:ascii="Arial" w:hAnsi="Arial" w:cs="Arial"/>
          <w:sz w:val="24"/>
          <w:szCs w:val="24"/>
        </w:rPr>
        <w:t>za</w:t>
      </w:r>
      <w:r w:rsidRPr="00EF26B7">
        <w:rPr>
          <w:rFonts w:ascii="Arial" w:hAnsi="Arial" w:cs="Arial"/>
          <w:spacing w:val="-2"/>
          <w:sz w:val="24"/>
          <w:szCs w:val="24"/>
        </w:rPr>
        <w:t xml:space="preserve"> </w:t>
      </w:r>
      <w:r w:rsidRPr="00EF26B7">
        <w:rPr>
          <w:rFonts w:ascii="Arial" w:hAnsi="Arial" w:cs="Arial"/>
          <w:sz w:val="24"/>
          <w:szCs w:val="24"/>
        </w:rPr>
        <w:t>gospodarenje</w:t>
      </w:r>
      <w:r w:rsidRPr="00EF26B7">
        <w:rPr>
          <w:rFonts w:ascii="Arial" w:hAnsi="Arial" w:cs="Arial"/>
          <w:spacing w:val="-6"/>
          <w:sz w:val="24"/>
          <w:szCs w:val="24"/>
        </w:rPr>
        <w:t xml:space="preserve"> </w:t>
      </w:r>
      <w:r w:rsidRPr="00EF26B7">
        <w:rPr>
          <w:rFonts w:ascii="Arial" w:hAnsi="Arial" w:cs="Arial"/>
          <w:sz w:val="24"/>
          <w:szCs w:val="24"/>
        </w:rPr>
        <w:t>otpadom,</w:t>
      </w:r>
      <w:r w:rsidRPr="00EF26B7">
        <w:rPr>
          <w:rFonts w:ascii="Arial" w:hAnsi="Arial" w:cs="Arial"/>
          <w:spacing w:val="-3"/>
          <w:sz w:val="24"/>
          <w:szCs w:val="24"/>
        </w:rPr>
        <w:t xml:space="preserve"> </w:t>
      </w:r>
      <w:r w:rsidRPr="00EF26B7">
        <w:rPr>
          <w:rFonts w:ascii="Arial" w:hAnsi="Arial" w:cs="Arial"/>
          <w:sz w:val="24"/>
          <w:szCs w:val="24"/>
        </w:rPr>
        <w:t>Klasa:</w:t>
      </w:r>
      <w:r w:rsidRPr="00EF26B7">
        <w:rPr>
          <w:rFonts w:ascii="Arial" w:hAnsi="Arial" w:cs="Arial"/>
          <w:spacing w:val="-3"/>
          <w:sz w:val="24"/>
          <w:szCs w:val="24"/>
        </w:rPr>
        <w:t xml:space="preserve"> </w:t>
      </w:r>
      <w:r w:rsidRPr="00EF26B7">
        <w:rPr>
          <w:rFonts w:ascii="Arial" w:hAnsi="Arial" w:cs="Arial"/>
          <w:sz w:val="24"/>
          <w:szCs w:val="24"/>
        </w:rPr>
        <w:t>UP/I-351- 01/14-01/41, URBROJ: 2140/01-08/1-14-7,</w:t>
      </w:r>
    </w:p>
    <w:p w:rsidRPr="00EF26B7" w:rsidR="00605167" w:rsidP="00605167" w:rsidRDefault="00605167" w14:paraId="5ED1E607" w14:textId="77777777">
      <w:pPr>
        <w:pStyle w:val="Odlomakpopisa"/>
        <w:widowControl w:val="false"/>
        <w:numPr>
          <w:ilvl w:val="0"/>
          <w:numId w:val="27"/>
        </w:numPr>
        <w:tabs>
          <w:tab w:val="left" w:pos="961"/>
        </w:tabs>
        <w:autoSpaceDE w:val="false"/>
        <w:autoSpaceDN w:val="false"/>
        <w:spacing w:before="12" w:after="0" w:line="240" w:lineRule="auto"/>
        <w:ind w:right="663"/>
        <w:contextualSpacing w:val="false"/>
        <w:rPr>
          <w:rFonts w:ascii="Arial" w:hAnsi="Arial" w:cs="Arial"/>
          <w:sz w:val="24"/>
          <w:szCs w:val="24"/>
        </w:rPr>
      </w:pPr>
      <w:r w:rsidRPr="00EF26B7">
        <w:rPr>
          <w:rFonts w:ascii="Arial" w:hAnsi="Arial" w:cs="Arial"/>
          <w:sz w:val="24"/>
          <w:szCs w:val="24"/>
        </w:rPr>
        <w:t>17.</w:t>
      </w:r>
      <w:r w:rsidRPr="00EF26B7">
        <w:rPr>
          <w:rFonts w:ascii="Arial" w:hAnsi="Arial" w:cs="Arial"/>
          <w:spacing w:val="80"/>
          <w:sz w:val="24"/>
          <w:szCs w:val="24"/>
        </w:rPr>
        <w:t xml:space="preserve"> </w:t>
      </w:r>
      <w:r w:rsidRPr="00EF26B7">
        <w:rPr>
          <w:rFonts w:ascii="Arial" w:hAnsi="Arial" w:cs="Arial"/>
          <w:sz w:val="24"/>
          <w:szCs w:val="24"/>
        </w:rPr>
        <w:t>prosinca</w:t>
      </w:r>
      <w:r w:rsidRPr="00EF26B7">
        <w:rPr>
          <w:rFonts w:ascii="Arial" w:hAnsi="Arial" w:cs="Arial"/>
          <w:spacing w:val="78"/>
          <w:sz w:val="24"/>
          <w:szCs w:val="24"/>
        </w:rPr>
        <w:t xml:space="preserve"> </w:t>
      </w:r>
      <w:r w:rsidRPr="00EF26B7">
        <w:rPr>
          <w:rFonts w:ascii="Arial" w:hAnsi="Arial" w:cs="Arial"/>
          <w:sz w:val="24"/>
          <w:szCs w:val="24"/>
        </w:rPr>
        <w:t>2014.</w:t>
      </w:r>
      <w:r w:rsidRPr="00EF26B7">
        <w:rPr>
          <w:rFonts w:ascii="Arial" w:hAnsi="Arial" w:cs="Arial"/>
          <w:spacing w:val="80"/>
          <w:sz w:val="24"/>
          <w:szCs w:val="24"/>
        </w:rPr>
        <w:t xml:space="preserve"> </w:t>
      </w:r>
      <w:r w:rsidRPr="00EF26B7">
        <w:rPr>
          <w:rFonts w:ascii="Arial" w:hAnsi="Arial" w:cs="Arial"/>
          <w:sz w:val="24"/>
          <w:szCs w:val="24"/>
        </w:rPr>
        <w:t>godine,</w:t>
      </w:r>
      <w:r w:rsidRPr="00EF26B7">
        <w:rPr>
          <w:rFonts w:ascii="Arial" w:hAnsi="Arial" w:cs="Arial"/>
          <w:spacing w:val="80"/>
          <w:sz w:val="24"/>
          <w:szCs w:val="24"/>
        </w:rPr>
        <w:t xml:space="preserve"> </w:t>
      </w:r>
      <w:r w:rsidRPr="00EF26B7">
        <w:rPr>
          <w:rFonts w:ascii="Arial" w:hAnsi="Arial" w:cs="Arial"/>
          <w:sz w:val="24"/>
          <w:szCs w:val="24"/>
        </w:rPr>
        <w:t>Rješenje</w:t>
      </w:r>
      <w:r w:rsidRPr="00EF26B7">
        <w:rPr>
          <w:rFonts w:ascii="Arial" w:hAnsi="Arial" w:cs="Arial"/>
          <w:spacing w:val="80"/>
          <w:sz w:val="24"/>
          <w:szCs w:val="24"/>
        </w:rPr>
        <w:t xml:space="preserve"> </w:t>
      </w:r>
      <w:r w:rsidRPr="00EF26B7">
        <w:rPr>
          <w:rFonts w:ascii="Arial" w:hAnsi="Arial" w:cs="Arial"/>
          <w:sz w:val="24"/>
          <w:szCs w:val="24"/>
        </w:rPr>
        <w:t>o</w:t>
      </w:r>
      <w:r w:rsidRPr="00EF26B7">
        <w:rPr>
          <w:rFonts w:ascii="Arial" w:hAnsi="Arial" w:cs="Arial"/>
          <w:spacing w:val="80"/>
          <w:sz w:val="24"/>
          <w:szCs w:val="24"/>
        </w:rPr>
        <w:t xml:space="preserve"> </w:t>
      </w:r>
      <w:r w:rsidRPr="00EF26B7">
        <w:rPr>
          <w:rFonts w:ascii="Arial" w:hAnsi="Arial" w:cs="Arial"/>
          <w:sz w:val="24"/>
          <w:szCs w:val="24"/>
        </w:rPr>
        <w:t>izmjeni</w:t>
      </w:r>
      <w:r w:rsidRPr="00EF26B7">
        <w:rPr>
          <w:rFonts w:ascii="Arial" w:hAnsi="Arial" w:cs="Arial"/>
          <w:spacing w:val="80"/>
          <w:sz w:val="24"/>
          <w:szCs w:val="24"/>
        </w:rPr>
        <w:t xml:space="preserve"> </w:t>
      </w:r>
      <w:r w:rsidRPr="00EF26B7">
        <w:rPr>
          <w:rFonts w:ascii="Arial" w:hAnsi="Arial" w:cs="Arial"/>
          <w:sz w:val="24"/>
          <w:szCs w:val="24"/>
        </w:rPr>
        <w:t>dozvole</w:t>
      </w:r>
      <w:r w:rsidRPr="00EF26B7">
        <w:rPr>
          <w:rFonts w:ascii="Arial" w:hAnsi="Arial" w:cs="Arial"/>
          <w:spacing w:val="78"/>
          <w:sz w:val="24"/>
          <w:szCs w:val="24"/>
        </w:rPr>
        <w:t xml:space="preserve"> </w:t>
      </w:r>
      <w:r w:rsidRPr="00EF26B7">
        <w:rPr>
          <w:rFonts w:ascii="Arial" w:hAnsi="Arial" w:cs="Arial"/>
          <w:sz w:val="24"/>
          <w:szCs w:val="24"/>
        </w:rPr>
        <w:t>za</w:t>
      </w:r>
      <w:r w:rsidRPr="00EF26B7">
        <w:rPr>
          <w:rFonts w:ascii="Arial" w:hAnsi="Arial" w:cs="Arial"/>
          <w:spacing w:val="80"/>
          <w:sz w:val="24"/>
          <w:szCs w:val="24"/>
        </w:rPr>
        <w:t xml:space="preserve"> </w:t>
      </w:r>
      <w:r w:rsidRPr="00EF26B7">
        <w:rPr>
          <w:rFonts w:ascii="Arial" w:hAnsi="Arial" w:cs="Arial"/>
          <w:sz w:val="24"/>
          <w:szCs w:val="24"/>
        </w:rPr>
        <w:t xml:space="preserve">gospodarenje </w:t>
      </w:r>
      <w:r w:rsidRPr="00EF26B7">
        <w:rPr>
          <w:rFonts w:ascii="Arial" w:hAnsi="Arial" w:cs="Arial"/>
          <w:spacing w:val="-2"/>
          <w:sz w:val="24"/>
          <w:szCs w:val="24"/>
        </w:rPr>
        <w:t>otpadom</w:t>
      </w:r>
    </w:p>
    <w:p w:rsidRPr="00EF26B7" w:rsidR="00605167" w:rsidP="00605167" w:rsidRDefault="00605167" w14:paraId="3572823F" w14:textId="77777777">
      <w:pPr>
        <w:pStyle w:val="Odlomakpopisa"/>
        <w:widowControl w:val="false"/>
        <w:numPr>
          <w:ilvl w:val="0"/>
          <w:numId w:val="27"/>
        </w:numPr>
        <w:tabs>
          <w:tab w:val="left" w:pos="961"/>
        </w:tabs>
        <w:autoSpaceDE w:val="false"/>
        <w:autoSpaceDN w:val="false"/>
        <w:spacing w:before="11" w:after="0" w:line="240" w:lineRule="auto"/>
        <w:ind w:right="666"/>
        <w:contextualSpacing w:val="false"/>
        <w:rPr>
          <w:rFonts w:ascii="Arial" w:hAnsi="Arial" w:cs="Arial"/>
          <w:sz w:val="24"/>
          <w:szCs w:val="24"/>
        </w:rPr>
      </w:pPr>
      <w:r w:rsidRPr="00EF26B7">
        <w:rPr>
          <w:rFonts w:ascii="Arial" w:hAnsi="Arial" w:cs="Arial"/>
          <w:sz w:val="24"/>
          <w:szCs w:val="24"/>
        </w:rPr>
        <w:t xml:space="preserve">27. srpnja 2015. godine, Rješenje o izmjeni i dopuni dozvole za gospodarenje </w:t>
      </w:r>
      <w:r w:rsidRPr="00EF26B7">
        <w:rPr>
          <w:rFonts w:ascii="Arial" w:hAnsi="Arial" w:cs="Arial"/>
          <w:spacing w:val="-2"/>
          <w:sz w:val="24"/>
          <w:szCs w:val="24"/>
        </w:rPr>
        <w:t>otpadom</w:t>
      </w:r>
    </w:p>
    <w:p w:rsidRPr="00EF26B7" w:rsidR="00605167" w:rsidP="00605167" w:rsidRDefault="00605167" w14:paraId="04FB6D5A" w14:textId="77777777">
      <w:pPr>
        <w:pStyle w:val="Odlomakpopisa"/>
        <w:widowControl w:val="false"/>
        <w:numPr>
          <w:ilvl w:val="0"/>
          <w:numId w:val="27"/>
        </w:numPr>
        <w:tabs>
          <w:tab w:val="left" w:pos="960"/>
        </w:tabs>
        <w:autoSpaceDE w:val="false"/>
        <w:autoSpaceDN w:val="false"/>
        <w:spacing w:before="12" w:after="0" w:line="240" w:lineRule="auto"/>
        <w:ind w:left="960"/>
        <w:contextualSpacing w:val="false"/>
        <w:rPr>
          <w:rFonts w:ascii="Arial" w:hAnsi="Arial" w:cs="Arial"/>
          <w:sz w:val="24"/>
          <w:szCs w:val="24"/>
        </w:rPr>
      </w:pPr>
      <w:r w:rsidRPr="00EF26B7">
        <w:rPr>
          <w:rFonts w:ascii="Arial" w:hAnsi="Arial" w:cs="Arial"/>
          <w:sz w:val="24"/>
          <w:szCs w:val="24"/>
        </w:rPr>
        <w:t>13.</w:t>
      </w:r>
      <w:r w:rsidRPr="00EF26B7">
        <w:rPr>
          <w:rFonts w:ascii="Arial" w:hAnsi="Arial" w:cs="Arial"/>
          <w:spacing w:val="-1"/>
          <w:sz w:val="24"/>
          <w:szCs w:val="24"/>
        </w:rPr>
        <w:t xml:space="preserve"> </w:t>
      </w:r>
      <w:r w:rsidRPr="00EF26B7">
        <w:rPr>
          <w:rFonts w:ascii="Arial" w:hAnsi="Arial" w:cs="Arial"/>
          <w:sz w:val="24"/>
          <w:szCs w:val="24"/>
        </w:rPr>
        <w:t>lipnja</w:t>
      </w:r>
      <w:r w:rsidRPr="00EF26B7">
        <w:rPr>
          <w:rFonts w:ascii="Arial" w:hAnsi="Arial" w:cs="Arial"/>
          <w:spacing w:val="1"/>
          <w:sz w:val="24"/>
          <w:szCs w:val="24"/>
        </w:rPr>
        <w:t xml:space="preserve"> </w:t>
      </w:r>
      <w:r w:rsidRPr="00EF26B7">
        <w:rPr>
          <w:rFonts w:ascii="Arial" w:hAnsi="Arial" w:cs="Arial"/>
          <w:sz w:val="24"/>
          <w:szCs w:val="24"/>
        </w:rPr>
        <w:t>2017. godine</w:t>
      </w:r>
      <w:r w:rsidRPr="00EF26B7">
        <w:rPr>
          <w:rFonts w:ascii="Arial" w:hAnsi="Arial" w:cs="Arial"/>
          <w:spacing w:val="-4"/>
          <w:sz w:val="24"/>
          <w:szCs w:val="24"/>
        </w:rPr>
        <w:t xml:space="preserve"> </w:t>
      </w:r>
      <w:r w:rsidRPr="00EF26B7">
        <w:rPr>
          <w:rFonts w:ascii="Arial" w:hAnsi="Arial" w:cs="Arial"/>
          <w:sz w:val="24"/>
          <w:szCs w:val="24"/>
        </w:rPr>
        <w:t>Rješenje o dopuni</w:t>
      </w:r>
      <w:r w:rsidRPr="00EF26B7">
        <w:rPr>
          <w:rFonts w:ascii="Arial" w:hAnsi="Arial" w:cs="Arial"/>
          <w:spacing w:val="-1"/>
          <w:sz w:val="24"/>
          <w:szCs w:val="24"/>
        </w:rPr>
        <w:t xml:space="preserve"> </w:t>
      </w:r>
      <w:r w:rsidRPr="00EF26B7">
        <w:rPr>
          <w:rFonts w:ascii="Arial" w:hAnsi="Arial" w:cs="Arial"/>
          <w:sz w:val="24"/>
          <w:szCs w:val="24"/>
        </w:rPr>
        <w:t>dozvole</w:t>
      </w:r>
      <w:r w:rsidRPr="00EF26B7">
        <w:rPr>
          <w:rFonts w:ascii="Arial" w:hAnsi="Arial" w:cs="Arial"/>
          <w:spacing w:val="2"/>
          <w:sz w:val="24"/>
          <w:szCs w:val="24"/>
        </w:rPr>
        <w:t xml:space="preserve"> </w:t>
      </w:r>
      <w:r w:rsidRPr="00EF26B7">
        <w:rPr>
          <w:rFonts w:ascii="Arial" w:hAnsi="Arial" w:cs="Arial"/>
          <w:sz w:val="24"/>
          <w:szCs w:val="24"/>
        </w:rPr>
        <w:t>za</w:t>
      </w:r>
      <w:r w:rsidRPr="00EF26B7">
        <w:rPr>
          <w:rFonts w:ascii="Arial" w:hAnsi="Arial" w:cs="Arial"/>
          <w:spacing w:val="-4"/>
          <w:sz w:val="24"/>
          <w:szCs w:val="24"/>
        </w:rPr>
        <w:t xml:space="preserve"> </w:t>
      </w:r>
      <w:r w:rsidRPr="00EF26B7">
        <w:rPr>
          <w:rFonts w:ascii="Arial" w:hAnsi="Arial" w:cs="Arial"/>
          <w:sz w:val="24"/>
          <w:szCs w:val="24"/>
        </w:rPr>
        <w:t>gospodarenje</w:t>
      </w:r>
      <w:r w:rsidRPr="00EF26B7">
        <w:rPr>
          <w:rFonts w:ascii="Arial" w:hAnsi="Arial" w:cs="Arial"/>
          <w:spacing w:val="1"/>
          <w:sz w:val="24"/>
          <w:szCs w:val="24"/>
        </w:rPr>
        <w:t xml:space="preserve"> </w:t>
      </w:r>
      <w:r w:rsidRPr="00EF26B7">
        <w:rPr>
          <w:rFonts w:ascii="Arial" w:hAnsi="Arial" w:cs="Arial"/>
          <w:spacing w:val="-2"/>
          <w:sz w:val="24"/>
          <w:szCs w:val="24"/>
        </w:rPr>
        <w:t>otpadom</w:t>
      </w:r>
    </w:p>
    <w:p w:rsidRPr="00EF26B7" w:rsidR="00605167" w:rsidP="00605167" w:rsidRDefault="00605167" w14:paraId="3C9ECD98" w14:textId="77777777">
      <w:pPr>
        <w:pStyle w:val="Odlomakpopisa"/>
        <w:widowControl w:val="false"/>
        <w:numPr>
          <w:ilvl w:val="0"/>
          <w:numId w:val="27"/>
        </w:numPr>
        <w:tabs>
          <w:tab w:val="left" w:pos="961"/>
        </w:tabs>
        <w:autoSpaceDE w:val="false"/>
        <w:autoSpaceDN w:val="false"/>
        <w:spacing w:before="14" w:after="0" w:line="240" w:lineRule="auto"/>
        <w:ind w:right="666"/>
        <w:contextualSpacing w:val="false"/>
        <w:rPr>
          <w:rFonts w:ascii="Arial" w:hAnsi="Arial" w:cs="Arial"/>
          <w:sz w:val="24"/>
          <w:szCs w:val="24"/>
        </w:rPr>
      </w:pPr>
      <w:r w:rsidRPr="00EF26B7">
        <w:rPr>
          <w:rFonts w:ascii="Arial" w:hAnsi="Arial" w:cs="Arial"/>
          <w:sz w:val="24"/>
          <w:szCs w:val="24"/>
        </w:rPr>
        <w:t>28.</w:t>
      </w:r>
      <w:r w:rsidRPr="00EF26B7">
        <w:rPr>
          <w:rFonts w:ascii="Arial" w:hAnsi="Arial" w:cs="Arial"/>
          <w:spacing w:val="80"/>
          <w:sz w:val="24"/>
          <w:szCs w:val="24"/>
        </w:rPr>
        <w:t xml:space="preserve"> </w:t>
      </w:r>
      <w:r w:rsidRPr="00EF26B7">
        <w:rPr>
          <w:rFonts w:ascii="Arial" w:hAnsi="Arial" w:cs="Arial"/>
          <w:sz w:val="24"/>
          <w:szCs w:val="24"/>
        </w:rPr>
        <w:t>svibnja</w:t>
      </w:r>
      <w:r w:rsidRPr="00EF26B7">
        <w:rPr>
          <w:rFonts w:ascii="Arial" w:hAnsi="Arial" w:cs="Arial"/>
          <w:spacing w:val="80"/>
          <w:sz w:val="24"/>
          <w:szCs w:val="24"/>
        </w:rPr>
        <w:t xml:space="preserve"> </w:t>
      </w:r>
      <w:r w:rsidRPr="00EF26B7">
        <w:rPr>
          <w:rFonts w:ascii="Arial" w:hAnsi="Arial" w:cs="Arial"/>
          <w:sz w:val="24"/>
          <w:szCs w:val="24"/>
        </w:rPr>
        <w:t>2019.</w:t>
      </w:r>
      <w:r w:rsidRPr="00EF26B7">
        <w:rPr>
          <w:rFonts w:ascii="Arial" w:hAnsi="Arial" w:cs="Arial"/>
          <w:spacing w:val="80"/>
          <w:sz w:val="24"/>
          <w:szCs w:val="24"/>
        </w:rPr>
        <w:t xml:space="preserve"> </w:t>
      </w:r>
      <w:r w:rsidRPr="00EF26B7">
        <w:rPr>
          <w:rFonts w:ascii="Arial" w:hAnsi="Arial" w:cs="Arial"/>
          <w:sz w:val="24"/>
          <w:szCs w:val="24"/>
        </w:rPr>
        <w:t>godine</w:t>
      </w:r>
      <w:r w:rsidRPr="00EF26B7">
        <w:rPr>
          <w:rFonts w:ascii="Arial" w:hAnsi="Arial" w:cs="Arial"/>
          <w:spacing w:val="80"/>
          <w:sz w:val="24"/>
          <w:szCs w:val="24"/>
        </w:rPr>
        <w:t xml:space="preserve"> </w:t>
      </w:r>
      <w:r w:rsidRPr="00EF26B7">
        <w:rPr>
          <w:rFonts w:ascii="Arial" w:hAnsi="Arial" w:cs="Arial"/>
          <w:sz w:val="24"/>
          <w:szCs w:val="24"/>
        </w:rPr>
        <w:t>Rješenje</w:t>
      </w:r>
      <w:r w:rsidRPr="00EF26B7">
        <w:rPr>
          <w:rFonts w:ascii="Arial" w:hAnsi="Arial" w:cs="Arial"/>
          <w:spacing w:val="80"/>
          <w:sz w:val="24"/>
          <w:szCs w:val="24"/>
        </w:rPr>
        <w:t xml:space="preserve"> </w:t>
      </w:r>
      <w:r w:rsidRPr="00EF26B7">
        <w:rPr>
          <w:rFonts w:ascii="Arial" w:hAnsi="Arial" w:cs="Arial"/>
          <w:sz w:val="24"/>
          <w:szCs w:val="24"/>
        </w:rPr>
        <w:t>o</w:t>
      </w:r>
      <w:r w:rsidRPr="00EF26B7">
        <w:rPr>
          <w:rFonts w:ascii="Arial" w:hAnsi="Arial" w:cs="Arial"/>
          <w:spacing w:val="80"/>
          <w:sz w:val="24"/>
          <w:szCs w:val="24"/>
        </w:rPr>
        <w:t xml:space="preserve"> </w:t>
      </w:r>
      <w:r w:rsidRPr="00EF26B7">
        <w:rPr>
          <w:rFonts w:ascii="Arial" w:hAnsi="Arial" w:cs="Arial"/>
          <w:sz w:val="24"/>
          <w:szCs w:val="24"/>
        </w:rPr>
        <w:t>provjeri</w:t>
      </w:r>
      <w:r w:rsidRPr="00EF26B7">
        <w:rPr>
          <w:rFonts w:ascii="Arial" w:hAnsi="Arial" w:cs="Arial"/>
          <w:spacing w:val="80"/>
          <w:sz w:val="24"/>
          <w:szCs w:val="24"/>
        </w:rPr>
        <w:t xml:space="preserve"> </w:t>
      </w:r>
      <w:r w:rsidRPr="00EF26B7">
        <w:rPr>
          <w:rFonts w:ascii="Arial" w:hAnsi="Arial" w:cs="Arial"/>
          <w:sz w:val="24"/>
          <w:szCs w:val="24"/>
        </w:rPr>
        <w:t>okolnosti</w:t>
      </w:r>
      <w:r w:rsidRPr="00EF26B7">
        <w:rPr>
          <w:rFonts w:ascii="Arial" w:hAnsi="Arial" w:cs="Arial"/>
          <w:spacing w:val="80"/>
          <w:sz w:val="24"/>
          <w:szCs w:val="24"/>
        </w:rPr>
        <w:t xml:space="preserve"> </w:t>
      </w:r>
      <w:r w:rsidRPr="00EF26B7">
        <w:rPr>
          <w:rFonts w:ascii="Arial" w:hAnsi="Arial" w:cs="Arial"/>
          <w:sz w:val="24"/>
          <w:szCs w:val="24"/>
        </w:rPr>
        <w:t>koje</w:t>
      </w:r>
      <w:r w:rsidRPr="00EF26B7">
        <w:rPr>
          <w:rFonts w:ascii="Arial" w:hAnsi="Arial" w:cs="Arial"/>
          <w:spacing w:val="80"/>
          <w:sz w:val="24"/>
          <w:szCs w:val="24"/>
        </w:rPr>
        <w:t xml:space="preserve"> </w:t>
      </w:r>
      <w:r w:rsidRPr="00EF26B7">
        <w:rPr>
          <w:rFonts w:ascii="Arial" w:hAnsi="Arial" w:cs="Arial"/>
          <w:sz w:val="24"/>
          <w:szCs w:val="24"/>
        </w:rPr>
        <w:t>utiču</w:t>
      </w:r>
      <w:r w:rsidRPr="00EF26B7">
        <w:rPr>
          <w:rFonts w:ascii="Arial" w:hAnsi="Arial" w:cs="Arial"/>
          <w:spacing w:val="80"/>
          <w:sz w:val="24"/>
          <w:szCs w:val="24"/>
        </w:rPr>
        <w:t xml:space="preserve"> </w:t>
      </w:r>
      <w:r w:rsidRPr="00EF26B7">
        <w:rPr>
          <w:rFonts w:ascii="Arial" w:hAnsi="Arial" w:cs="Arial"/>
          <w:sz w:val="24"/>
          <w:szCs w:val="24"/>
        </w:rPr>
        <w:t>na</w:t>
      </w:r>
      <w:r w:rsidRPr="00EF26B7">
        <w:rPr>
          <w:rFonts w:ascii="Arial" w:hAnsi="Arial" w:cs="Arial"/>
          <w:spacing w:val="80"/>
          <w:sz w:val="24"/>
          <w:szCs w:val="24"/>
        </w:rPr>
        <w:t xml:space="preserve"> </w:t>
      </w:r>
      <w:r w:rsidRPr="00EF26B7">
        <w:rPr>
          <w:rFonts w:ascii="Arial" w:hAnsi="Arial" w:cs="Arial"/>
          <w:sz w:val="24"/>
          <w:szCs w:val="24"/>
        </w:rPr>
        <w:t>ostvarivanje prava dodijeljenih dozvolom za gospodarenje otpada</w:t>
      </w:r>
    </w:p>
    <w:p w:rsidRPr="00EF26B7" w:rsidR="00605167" w:rsidP="00605167" w:rsidRDefault="00605167" w14:paraId="33420707" w14:textId="77777777">
      <w:pPr>
        <w:pStyle w:val="Odlomakpopisa"/>
        <w:widowControl w:val="false"/>
        <w:numPr>
          <w:ilvl w:val="0"/>
          <w:numId w:val="27"/>
        </w:numPr>
        <w:tabs>
          <w:tab w:val="left" w:pos="961"/>
        </w:tabs>
        <w:autoSpaceDE w:val="false"/>
        <w:autoSpaceDN w:val="false"/>
        <w:spacing w:before="11" w:after="0" w:line="240" w:lineRule="auto"/>
        <w:ind w:right="663"/>
        <w:contextualSpacing w:val="false"/>
        <w:rPr>
          <w:rFonts w:ascii="Arial" w:hAnsi="Arial" w:cs="Arial"/>
          <w:sz w:val="24"/>
          <w:szCs w:val="24"/>
        </w:rPr>
      </w:pPr>
      <w:r w:rsidRPr="00EF26B7">
        <w:rPr>
          <w:rFonts w:ascii="Arial" w:hAnsi="Arial" w:cs="Arial"/>
          <w:sz w:val="24"/>
          <w:szCs w:val="24"/>
        </w:rPr>
        <w:t>03.</w:t>
      </w:r>
      <w:r w:rsidRPr="00EF26B7">
        <w:rPr>
          <w:rFonts w:ascii="Arial" w:hAnsi="Arial" w:cs="Arial"/>
          <w:spacing w:val="80"/>
          <w:sz w:val="24"/>
          <w:szCs w:val="24"/>
        </w:rPr>
        <w:t xml:space="preserve"> </w:t>
      </w:r>
      <w:r w:rsidRPr="00EF26B7">
        <w:rPr>
          <w:rFonts w:ascii="Arial" w:hAnsi="Arial" w:cs="Arial"/>
          <w:sz w:val="24"/>
          <w:szCs w:val="24"/>
        </w:rPr>
        <w:t>veljače</w:t>
      </w:r>
      <w:r w:rsidRPr="00EF26B7">
        <w:rPr>
          <w:rFonts w:ascii="Arial" w:hAnsi="Arial" w:cs="Arial"/>
          <w:spacing w:val="80"/>
          <w:sz w:val="24"/>
          <w:szCs w:val="24"/>
        </w:rPr>
        <w:t xml:space="preserve"> </w:t>
      </w:r>
      <w:r w:rsidRPr="00EF26B7">
        <w:rPr>
          <w:rFonts w:ascii="Arial" w:hAnsi="Arial" w:cs="Arial"/>
          <w:sz w:val="24"/>
          <w:szCs w:val="24"/>
        </w:rPr>
        <w:t>2020.</w:t>
      </w:r>
      <w:r w:rsidRPr="00EF26B7">
        <w:rPr>
          <w:rFonts w:ascii="Arial" w:hAnsi="Arial" w:cs="Arial"/>
          <w:spacing w:val="80"/>
          <w:sz w:val="24"/>
          <w:szCs w:val="24"/>
        </w:rPr>
        <w:t xml:space="preserve"> </w:t>
      </w:r>
      <w:r w:rsidRPr="00EF26B7">
        <w:rPr>
          <w:rFonts w:ascii="Arial" w:hAnsi="Arial" w:cs="Arial"/>
          <w:sz w:val="24"/>
          <w:szCs w:val="24"/>
        </w:rPr>
        <w:t>godine</w:t>
      </w:r>
      <w:r w:rsidRPr="00EF26B7">
        <w:rPr>
          <w:rFonts w:ascii="Arial" w:hAnsi="Arial" w:cs="Arial"/>
          <w:spacing w:val="80"/>
          <w:sz w:val="24"/>
          <w:szCs w:val="24"/>
        </w:rPr>
        <w:t xml:space="preserve"> </w:t>
      </w:r>
      <w:r w:rsidRPr="00EF26B7">
        <w:rPr>
          <w:rFonts w:ascii="Arial" w:hAnsi="Arial" w:cs="Arial"/>
          <w:sz w:val="24"/>
          <w:szCs w:val="24"/>
        </w:rPr>
        <w:t>Rješenje</w:t>
      </w:r>
      <w:r w:rsidRPr="00EF26B7">
        <w:rPr>
          <w:rFonts w:ascii="Arial" w:hAnsi="Arial" w:cs="Arial"/>
          <w:spacing w:val="80"/>
          <w:sz w:val="24"/>
          <w:szCs w:val="24"/>
        </w:rPr>
        <w:t xml:space="preserve"> </w:t>
      </w:r>
      <w:r w:rsidRPr="00EF26B7">
        <w:rPr>
          <w:rFonts w:ascii="Arial" w:hAnsi="Arial" w:cs="Arial"/>
          <w:sz w:val="24"/>
          <w:szCs w:val="24"/>
        </w:rPr>
        <w:t>o</w:t>
      </w:r>
      <w:r w:rsidRPr="00EF26B7">
        <w:rPr>
          <w:rFonts w:ascii="Arial" w:hAnsi="Arial" w:cs="Arial"/>
          <w:spacing w:val="80"/>
          <w:sz w:val="24"/>
          <w:szCs w:val="24"/>
        </w:rPr>
        <w:t xml:space="preserve"> </w:t>
      </w:r>
      <w:r w:rsidRPr="00EF26B7">
        <w:rPr>
          <w:rFonts w:ascii="Arial" w:hAnsi="Arial" w:cs="Arial"/>
          <w:sz w:val="24"/>
          <w:szCs w:val="24"/>
        </w:rPr>
        <w:t>provjeri</w:t>
      </w:r>
      <w:r w:rsidRPr="00EF26B7">
        <w:rPr>
          <w:rFonts w:ascii="Arial" w:hAnsi="Arial" w:cs="Arial"/>
          <w:spacing w:val="80"/>
          <w:sz w:val="24"/>
          <w:szCs w:val="24"/>
        </w:rPr>
        <w:t xml:space="preserve"> </w:t>
      </w:r>
      <w:r w:rsidRPr="00EF26B7">
        <w:rPr>
          <w:rFonts w:ascii="Arial" w:hAnsi="Arial" w:cs="Arial"/>
          <w:sz w:val="24"/>
          <w:szCs w:val="24"/>
        </w:rPr>
        <w:t>okolnosti</w:t>
      </w:r>
      <w:r w:rsidRPr="00EF26B7">
        <w:rPr>
          <w:rFonts w:ascii="Arial" w:hAnsi="Arial" w:cs="Arial"/>
          <w:spacing w:val="80"/>
          <w:sz w:val="24"/>
          <w:szCs w:val="24"/>
        </w:rPr>
        <w:t xml:space="preserve"> </w:t>
      </w:r>
      <w:r w:rsidRPr="00EF26B7">
        <w:rPr>
          <w:rFonts w:ascii="Arial" w:hAnsi="Arial" w:cs="Arial"/>
          <w:sz w:val="24"/>
          <w:szCs w:val="24"/>
        </w:rPr>
        <w:t>koje</w:t>
      </w:r>
      <w:r w:rsidRPr="00EF26B7">
        <w:rPr>
          <w:rFonts w:ascii="Arial" w:hAnsi="Arial" w:cs="Arial"/>
          <w:spacing w:val="80"/>
          <w:sz w:val="24"/>
          <w:szCs w:val="24"/>
        </w:rPr>
        <w:t xml:space="preserve"> </w:t>
      </w:r>
      <w:r w:rsidRPr="00EF26B7">
        <w:rPr>
          <w:rFonts w:ascii="Arial" w:hAnsi="Arial" w:cs="Arial"/>
          <w:sz w:val="24"/>
          <w:szCs w:val="24"/>
        </w:rPr>
        <w:lastRenderedPageBreak/>
        <w:t>utiču</w:t>
      </w:r>
      <w:r w:rsidRPr="00EF26B7">
        <w:rPr>
          <w:rFonts w:ascii="Arial" w:hAnsi="Arial" w:cs="Arial"/>
          <w:spacing w:val="80"/>
          <w:sz w:val="24"/>
          <w:szCs w:val="24"/>
        </w:rPr>
        <w:t xml:space="preserve"> </w:t>
      </w:r>
      <w:r w:rsidRPr="00EF26B7">
        <w:rPr>
          <w:rFonts w:ascii="Arial" w:hAnsi="Arial" w:cs="Arial"/>
          <w:sz w:val="24"/>
          <w:szCs w:val="24"/>
        </w:rPr>
        <w:t>na</w:t>
      </w:r>
      <w:r w:rsidRPr="00EF26B7">
        <w:rPr>
          <w:rFonts w:ascii="Arial" w:hAnsi="Arial" w:cs="Arial"/>
          <w:spacing w:val="80"/>
          <w:sz w:val="24"/>
          <w:szCs w:val="24"/>
        </w:rPr>
        <w:t xml:space="preserve"> </w:t>
      </w:r>
      <w:r w:rsidRPr="00EF26B7">
        <w:rPr>
          <w:rFonts w:ascii="Arial" w:hAnsi="Arial" w:cs="Arial"/>
          <w:sz w:val="24"/>
          <w:szCs w:val="24"/>
        </w:rPr>
        <w:t>ostvarivanje prava dodijeljenih dozvolom za gospodarenje otpada</w:t>
      </w:r>
    </w:p>
    <w:p w:rsidRPr="00EF26B7" w:rsidR="00605167" w:rsidP="00605167" w:rsidRDefault="00605167" w14:paraId="071463F9" w14:textId="77777777">
      <w:pPr>
        <w:pStyle w:val="Tijeloteksta"/>
        <w:spacing w:before="275"/>
        <w:ind w:left="240" w:right="662"/>
        <w:rPr>
          <w:rFonts w:cs="Arial"/>
          <w:szCs w:val="24"/>
        </w:rPr>
      </w:pPr>
      <w:r w:rsidRPr="00EF26B7">
        <w:rPr>
          <w:rFonts w:cs="Arial"/>
          <w:szCs w:val="24"/>
        </w:rPr>
        <w:t>Rješenjem Ministarstva gospodarstva i održivog razvoja Klasa: UP/II-351-02/20- 21/06, URBROJ: 517-14-2-1-21-10 od 26. srpnja 2021 godine poništava se rješenje Krapinsko-zagorska županije, Upravni odjel za prostorno uređenje, gradnju i zaštitu okoliša Klasa: UP/I-351-01/19-01/07, URBROJ: 2140/01-08-20-42 od 3. veljače 2020. te se predmet vraća tijelu prvog stupnja na ponovno odlučivanje.</w:t>
      </w:r>
    </w:p>
    <w:p w:rsidRPr="00EF26B7" w:rsidR="00605167" w:rsidP="00605167" w:rsidRDefault="00605167" w14:paraId="344C056C" w14:textId="77777777">
      <w:pPr>
        <w:pStyle w:val="Tijeloteksta"/>
        <w:ind w:left="240" w:right="663"/>
        <w:rPr>
          <w:rFonts w:cs="Arial"/>
          <w:szCs w:val="24"/>
        </w:rPr>
      </w:pPr>
      <w:r w:rsidRPr="00EF26B7">
        <w:rPr>
          <w:rFonts w:cs="Arial"/>
          <w:szCs w:val="24"/>
        </w:rPr>
        <w:t xml:space="preserve">Protiv navedenog rješenja dužnik je pokrenuo Upravni spor koji se vodi pod posl.br. </w:t>
      </w:r>
      <w:r w:rsidRPr="00EF26B7">
        <w:rPr>
          <w:rFonts w:cs="Arial"/>
          <w:spacing w:val="-2"/>
          <w:szCs w:val="24"/>
        </w:rPr>
        <w:t>Usl-2775/2021.</w:t>
      </w:r>
    </w:p>
    <w:p w:rsidRPr="00EF26B7" w:rsidR="00605167" w:rsidP="00605167" w:rsidRDefault="00605167" w14:paraId="6378E263" w14:textId="77777777">
      <w:pPr>
        <w:pStyle w:val="Tijeloteksta"/>
        <w:rPr>
          <w:rFonts w:cs="Arial"/>
          <w:szCs w:val="24"/>
        </w:rPr>
      </w:pPr>
    </w:p>
    <w:p w:rsidRPr="00EF26B7" w:rsidR="00605167" w:rsidP="00605167" w:rsidRDefault="00605167" w14:paraId="2F91EE38" w14:textId="77777777">
      <w:pPr>
        <w:pStyle w:val="Tijeloteksta"/>
        <w:ind w:left="240" w:right="662"/>
        <w:rPr>
          <w:rFonts w:cs="Arial"/>
          <w:szCs w:val="24"/>
        </w:rPr>
      </w:pPr>
      <w:r w:rsidRPr="00EF26B7">
        <w:rPr>
          <w:rFonts w:cs="Arial"/>
          <w:szCs w:val="24"/>
        </w:rPr>
        <w:t>Uvidom u predmetne dozvole, utvrđeno je da je uz njih bila priložena i polica osiguranja Triglav osiguranja d.d. kao financijsko jamstvo, sukladno Zakonu o održivom gospodarenju otpadom. Posljednja priložena polica istekla je 15. siječnja 2023., zbog čega se ne može aktivirati za zbrinjavanje otpada.</w:t>
      </w:r>
    </w:p>
    <w:p w:rsidRPr="00EF26B7" w:rsidR="00605167" w:rsidP="00605167" w:rsidRDefault="00605167" w14:paraId="0C6CB6A9" w14:textId="77777777">
      <w:pPr>
        <w:spacing w:before="240"/>
        <w:ind w:left="240" w:right="662"/>
        <w:jc w:val="both"/>
        <w:rPr>
          <w:rFonts w:ascii="Arial" w:hAnsi="Arial" w:cs="Arial"/>
          <w:i/>
          <w:sz w:val="24"/>
          <w:szCs w:val="24"/>
        </w:rPr>
      </w:pPr>
      <w:r w:rsidRPr="00EF26B7">
        <w:rPr>
          <w:rFonts w:ascii="Arial" w:hAnsi="Arial" w:cs="Arial"/>
          <w:sz w:val="24"/>
          <w:szCs w:val="24"/>
        </w:rPr>
        <w:t xml:space="preserve">Nadalje, uvidom u Registar dozvola i potvrda za gospodarenje otpadom koji vodi Ministarstvo gospodarstva i održivog razvoja, utvrđeno je da stečajni dužnik ne posjeduje važeću dozvolu za gospodarenje otpadom. Dozvola je istekla 3. veljače 2025. godine. </w:t>
      </w:r>
      <w:r w:rsidRPr="00EF26B7">
        <w:rPr>
          <w:rFonts w:ascii="Arial" w:hAnsi="Arial" w:cs="Arial"/>
          <w:i/>
          <w:sz w:val="24"/>
          <w:szCs w:val="24"/>
        </w:rPr>
        <w:t>(Izvod iz registra dozvola za stečajnog dužnika dostavlja se u privitku ovog izvješća).</w:t>
      </w:r>
    </w:p>
    <w:p w:rsidRPr="00EF26B7" w:rsidR="00605167" w:rsidP="00605167" w:rsidRDefault="00605167" w14:paraId="41A81C7B" w14:textId="77777777">
      <w:pPr>
        <w:pStyle w:val="Tijeloteksta"/>
        <w:spacing w:before="240"/>
        <w:ind w:left="240" w:right="663"/>
        <w:rPr>
          <w:rFonts w:cs="Arial"/>
          <w:szCs w:val="24"/>
        </w:rPr>
      </w:pPr>
      <w:r w:rsidRPr="00EF26B7">
        <w:rPr>
          <w:rFonts w:cs="Arial"/>
          <w:szCs w:val="24"/>
        </w:rPr>
        <w:t>Tijekom 2024. godine, Državni inspektorat, Područni ured Varaždin, Služba za</w:t>
      </w:r>
      <w:r w:rsidRPr="00EF26B7">
        <w:rPr>
          <w:rFonts w:cs="Arial"/>
          <w:spacing w:val="40"/>
          <w:szCs w:val="24"/>
        </w:rPr>
        <w:t xml:space="preserve"> </w:t>
      </w:r>
      <w:r w:rsidRPr="00EF26B7">
        <w:rPr>
          <w:rFonts w:cs="Arial"/>
          <w:szCs w:val="24"/>
        </w:rPr>
        <w:t>nadzor zaštite</w:t>
      </w:r>
      <w:r w:rsidRPr="00EF26B7">
        <w:rPr>
          <w:rFonts w:cs="Arial"/>
          <w:spacing w:val="-2"/>
          <w:szCs w:val="24"/>
        </w:rPr>
        <w:t xml:space="preserve"> </w:t>
      </w:r>
      <w:r w:rsidRPr="00EF26B7">
        <w:rPr>
          <w:rFonts w:cs="Arial"/>
          <w:szCs w:val="24"/>
        </w:rPr>
        <w:t>okoliša</w:t>
      </w:r>
      <w:r w:rsidRPr="00EF26B7">
        <w:rPr>
          <w:rFonts w:cs="Arial"/>
          <w:spacing w:val="-2"/>
          <w:szCs w:val="24"/>
        </w:rPr>
        <w:t xml:space="preserve"> </w:t>
      </w:r>
      <w:r w:rsidRPr="00EF26B7">
        <w:rPr>
          <w:rFonts w:cs="Arial"/>
          <w:szCs w:val="24"/>
        </w:rPr>
        <w:t>i vodopravne</w:t>
      </w:r>
      <w:r w:rsidRPr="00EF26B7">
        <w:rPr>
          <w:rFonts w:cs="Arial"/>
          <w:spacing w:val="-2"/>
          <w:szCs w:val="24"/>
        </w:rPr>
        <w:t xml:space="preserve"> </w:t>
      </w:r>
      <w:r w:rsidRPr="00EF26B7">
        <w:rPr>
          <w:rFonts w:cs="Arial"/>
          <w:szCs w:val="24"/>
        </w:rPr>
        <w:t>inspekcije, više je puta obavio inspekcijski nadzor na lokaciji gospodarenja otpadom. Uzimajući uzorke uskladištenog otpada i analizom istih, utvrđeno je da se radi o nepropisno uskladištenom opasnom otpadu. Državni inspektorat je izdao rješenja kojima se nalaže dužniku uklanjanje istog. Izdana</w:t>
      </w:r>
      <w:r w:rsidRPr="00EF26B7">
        <w:rPr>
          <w:rFonts w:cs="Arial"/>
          <w:spacing w:val="40"/>
          <w:szCs w:val="24"/>
        </w:rPr>
        <w:t xml:space="preserve"> </w:t>
      </w:r>
      <w:r w:rsidRPr="00EF26B7">
        <w:rPr>
          <w:rFonts w:cs="Arial"/>
          <w:szCs w:val="24"/>
        </w:rPr>
        <w:t>rješenja Državnog inspektorata priložena su uz prijavu tražbine u stečajnom postupku</w:t>
      </w:r>
      <w:r w:rsidRPr="00EF26B7">
        <w:rPr>
          <w:rFonts w:cs="Arial"/>
          <w:spacing w:val="40"/>
          <w:szCs w:val="24"/>
        </w:rPr>
        <w:t xml:space="preserve"> </w:t>
      </w:r>
      <w:r w:rsidRPr="00EF26B7">
        <w:rPr>
          <w:rFonts w:cs="Arial"/>
          <w:szCs w:val="24"/>
        </w:rPr>
        <w:t>i to:</w:t>
      </w:r>
    </w:p>
    <w:p w:rsidRPr="00EF26B7" w:rsidR="00605167" w:rsidP="00605167" w:rsidRDefault="00605167" w14:paraId="69595F2A" w14:textId="77777777">
      <w:pPr>
        <w:pStyle w:val="Tijeloteksta"/>
        <w:spacing w:before="240"/>
        <w:ind w:left="240"/>
        <w:rPr>
          <w:rFonts w:cs="Arial"/>
          <w:szCs w:val="24"/>
        </w:rPr>
      </w:pPr>
      <w:r w:rsidRPr="00EF26B7">
        <w:rPr>
          <w:rFonts w:cs="Arial"/>
          <w:szCs w:val="24"/>
        </w:rPr>
        <w:t>Rješenje</w:t>
      </w:r>
      <w:r w:rsidRPr="00EF26B7">
        <w:rPr>
          <w:rFonts w:cs="Arial"/>
          <w:spacing w:val="28"/>
          <w:szCs w:val="24"/>
        </w:rPr>
        <w:t xml:space="preserve">  </w:t>
      </w:r>
      <w:r w:rsidRPr="00EF26B7">
        <w:rPr>
          <w:rFonts w:cs="Arial"/>
          <w:szCs w:val="24"/>
        </w:rPr>
        <w:t>Klasa:</w:t>
      </w:r>
      <w:r w:rsidRPr="00EF26B7">
        <w:rPr>
          <w:rFonts w:cs="Arial"/>
          <w:spacing w:val="27"/>
          <w:szCs w:val="24"/>
        </w:rPr>
        <w:t xml:space="preserve">  </w:t>
      </w:r>
      <w:r w:rsidRPr="00EF26B7">
        <w:rPr>
          <w:rFonts w:cs="Arial"/>
          <w:szCs w:val="24"/>
        </w:rPr>
        <w:t>UP/I-351-01/24-04/36,</w:t>
      </w:r>
      <w:r w:rsidRPr="00EF26B7">
        <w:rPr>
          <w:rFonts w:cs="Arial"/>
          <w:spacing w:val="29"/>
          <w:szCs w:val="24"/>
        </w:rPr>
        <w:t xml:space="preserve">  </w:t>
      </w:r>
      <w:r w:rsidRPr="00EF26B7">
        <w:rPr>
          <w:rFonts w:cs="Arial"/>
          <w:szCs w:val="24"/>
        </w:rPr>
        <w:t>URBROJ:443-02-04-13-RR-24-1</w:t>
      </w:r>
      <w:r w:rsidRPr="00EF26B7">
        <w:rPr>
          <w:rFonts w:cs="Arial"/>
          <w:spacing w:val="28"/>
          <w:szCs w:val="24"/>
        </w:rPr>
        <w:t xml:space="preserve">  </w:t>
      </w:r>
      <w:r w:rsidRPr="00EF26B7">
        <w:rPr>
          <w:rFonts w:cs="Arial"/>
          <w:szCs w:val="24"/>
        </w:rPr>
        <w:t>od</w:t>
      </w:r>
      <w:r w:rsidRPr="00EF26B7">
        <w:rPr>
          <w:rFonts w:cs="Arial"/>
          <w:spacing w:val="29"/>
          <w:szCs w:val="24"/>
        </w:rPr>
        <w:t xml:space="preserve">  </w:t>
      </w:r>
      <w:r w:rsidRPr="00EF26B7">
        <w:rPr>
          <w:rFonts w:cs="Arial"/>
          <w:spacing w:val="-5"/>
          <w:szCs w:val="24"/>
        </w:rPr>
        <w:t>19.</w:t>
      </w:r>
    </w:p>
    <w:p w:rsidRPr="00EF26B7" w:rsidR="00605167" w:rsidP="00605167" w:rsidRDefault="00605167" w14:paraId="24A4CF36" w14:textId="77777777">
      <w:pPr>
        <w:pStyle w:val="Tijeloteksta"/>
        <w:ind w:left="240"/>
        <w:rPr>
          <w:rFonts w:cs="Arial"/>
          <w:szCs w:val="24"/>
        </w:rPr>
      </w:pPr>
      <w:r w:rsidRPr="00EF26B7">
        <w:rPr>
          <w:rFonts w:cs="Arial"/>
          <w:szCs w:val="24"/>
        </w:rPr>
        <w:t>travnja</w:t>
      </w:r>
      <w:r w:rsidRPr="00EF26B7">
        <w:rPr>
          <w:rFonts w:cs="Arial"/>
          <w:spacing w:val="13"/>
          <w:szCs w:val="24"/>
        </w:rPr>
        <w:t xml:space="preserve"> </w:t>
      </w:r>
      <w:r w:rsidRPr="00EF26B7">
        <w:rPr>
          <w:rFonts w:cs="Arial"/>
          <w:szCs w:val="24"/>
        </w:rPr>
        <w:t>2024.g;</w:t>
      </w:r>
      <w:r w:rsidRPr="00EF26B7">
        <w:rPr>
          <w:rFonts w:cs="Arial"/>
          <w:spacing w:val="20"/>
          <w:szCs w:val="24"/>
        </w:rPr>
        <w:t xml:space="preserve"> </w:t>
      </w:r>
      <w:r w:rsidRPr="00EF26B7">
        <w:rPr>
          <w:rFonts w:cs="Arial"/>
          <w:szCs w:val="24"/>
        </w:rPr>
        <w:t>Dopunsko</w:t>
      </w:r>
      <w:r w:rsidRPr="00EF26B7">
        <w:rPr>
          <w:rFonts w:cs="Arial"/>
          <w:spacing w:val="18"/>
          <w:szCs w:val="24"/>
        </w:rPr>
        <w:t xml:space="preserve"> </w:t>
      </w:r>
      <w:r w:rsidRPr="00EF26B7">
        <w:rPr>
          <w:rFonts w:cs="Arial"/>
          <w:szCs w:val="24"/>
        </w:rPr>
        <w:t>rješenje</w:t>
      </w:r>
      <w:r w:rsidRPr="00EF26B7">
        <w:rPr>
          <w:rFonts w:cs="Arial"/>
          <w:spacing w:val="20"/>
          <w:szCs w:val="24"/>
        </w:rPr>
        <w:t xml:space="preserve"> </w:t>
      </w:r>
      <w:r w:rsidRPr="00EF26B7">
        <w:rPr>
          <w:rFonts w:cs="Arial"/>
          <w:szCs w:val="24"/>
        </w:rPr>
        <w:t>Klasa:</w:t>
      </w:r>
      <w:r w:rsidRPr="00EF26B7">
        <w:rPr>
          <w:rFonts w:cs="Arial"/>
          <w:spacing w:val="21"/>
          <w:szCs w:val="24"/>
        </w:rPr>
        <w:t xml:space="preserve"> </w:t>
      </w:r>
      <w:r w:rsidRPr="00EF26B7">
        <w:rPr>
          <w:rFonts w:cs="Arial"/>
          <w:szCs w:val="24"/>
        </w:rPr>
        <w:t>UP/I-351-01/24-04/36,</w:t>
      </w:r>
      <w:r w:rsidRPr="00EF26B7">
        <w:rPr>
          <w:rFonts w:cs="Arial"/>
          <w:spacing w:val="18"/>
          <w:szCs w:val="24"/>
        </w:rPr>
        <w:t xml:space="preserve"> </w:t>
      </w:r>
      <w:r w:rsidRPr="00EF26B7">
        <w:rPr>
          <w:rFonts w:cs="Arial"/>
          <w:szCs w:val="24"/>
        </w:rPr>
        <w:t>URBR:</w:t>
      </w:r>
      <w:r w:rsidRPr="00EF26B7">
        <w:rPr>
          <w:rFonts w:cs="Arial"/>
          <w:spacing w:val="21"/>
          <w:szCs w:val="24"/>
        </w:rPr>
        <w:t xml:space="preserve"> </w:t>
      </w:r>
      <w:r w:rsidRPr="00EF26B7">
        <w:rPr>
          <w:rFonts w:cs="Arial"/>
          <w:szCs w:val="24"/>
        </w:rPr>
        <w:t>443-02-</w:t>
      </w:r>
      <w:r w:rsidRPr="00EF26B7">
        <w:rPr>
          <w:rFonts w:cs="Arial"/>
          <w:spacing w:val="-5"/>
          <w:szCs w:val="24"/>
        </w:rPr>
        <w:t>04-</w:t>
      </w:r>
    </w:p>
    <w:p w:rsidRPr="00EF26B7" w:rsidR="00605167" w:rsidP="00605167" w:rsidRDefault="00605167" w14:paraId="6E71E86D" w14:textId="77777777">
      <w:pPr>
        <w:pStyle w:val="Tijeloteksta"/>
        <w:spacing w:before="60"/>
        <w:ind w:left="240" w:right="663"/>
        <w:rPr>
          <w:rFonts w:cs="Arial"/>
          <w:szCs w:val="24"/>
        </w:rPr>
      </w:pPr>
      <w:r w:rsidRPr="00EF26B7">
        <w:rPr>
          <w:rFonts w:cs="Arial"/>
          <w:szCs w:val="24"/>
        </w:rPr>
        <w:t>13-RR-24-3 od 19. travnja 2024.g.; Rješenje Klasa:</w:t>
      </w:r>
      <w:r w:rsidRPr="00EF26B7">
        <w:rPr>
          <w:rFonts w:cs="Arial"/>
          <w:spacing w:val="-1"/>
          <w:szCs w:val="24"/>
        </w:rPr>
        <w:t xml:space="preserve"> </w:t>
      </w:r>
      <w:r w:rsidRPr="00EF26B7">
        <w:rPr>
          <w:rFonts w:cs="Arial"/>
          <w:szCs w:val="24"/>
        </w:rPr>
        <w:t>UP/I-351-01/24-04/54, URBROJ: 443-01-16-24-3 od 26.travnja 2024.g.; Dopunsko rješenje Klasa: UP/I-351/01/24- 04/54, URBROJ: 443-01-16-03-24-6 od 10. srpnja 2024.g.; Rješenje: Klasa: UP/I- 351-01/25-04/45, URBROJ: 443-011624-3 od 26. ožujka 2025.g. Prekršajni nalog Klasa: UP/I-351-01/24-04/54, URBROJ: 443-01-16-03-24-11 od 22. srpnja 2024.g.</w:t>
      </w:r>
    </w:p>
    <w:p w:rsidRPr="00EF26B7" w:rsidR="00605167" w:rsidP="00605167" w:rsidRDefault="00605167" w14:paraId="22EE95EF" w14:textId="77777777">
      <w:pPr>
        <w:pStyle w:val="Tijeloteksta"/>
        <w:rPr>
          <w:rFonts w:cs="Arial"/>
          <w:szCs w:val="24"/>
        </w:rPr>
      </w:pPr>
    </w:p>
    <w:p w:rsidRPr="00EF26B7" w:rsidR="00605167" w:rsidP="00605167" w:rsidRDefault="00605167" w14:paraId="35FAC0E0" w14:textId="77777777">
      <w:pPr>
        <w:pStyle w:val="Tijeloteksta"/>
        <w:spacing w:before="1"/>
        <w:ind w:left="240" w:right="662"/>
        <w:rPr>
          <w:rFonts w:cs="Arial"/>
          <w:szCs w:val="24"/>
        </w:rPr>
      </w:pPr>
      <w:r w:rsidRPr="00EF26B7">
        <w:rPr>
          <w:rFonts w:cs="Arial"/>
          <w:szCs w:val="24"/>
        </w:rPr>
        <w:t>Nadalje, rješenjem Državnog inspektorata, Područni ured Varaždin, Služba za nadzor zaštite</w:t>
      </w:r>
      <w:r w:rsidRPr="00EF26B7">
        <w:rPr>
          <w:rFonts w:cs="Arial"/>
          <w:spacing w:val="-6"/>
          <w:szCs w:val="24"/>
        </w:rPr>
        <w:t xml:space="preserve"> </w:t>
      </w:r>
      <w:r w:rsidRPr="00EF26B7">
        <w:rPr>
          <w:rFonts w:cs="Arial"/>
          <w:szCs w:val="24"/>
        </w:rPr>
        <w:t>okoliša</w:t>
      </w:r>
      <w:r w:rsidRPr="00EF26B7">
        <w:rPr>
          <w:rFonts w:cs="Arial"/>
          <w:spacing w:val="-6"/>
          <w:szCs w:val="24"/>
        </w:rPr>
        <w:t xml:space="preserve"> </w:t>
      </w:r>
      <w:r w:rsidRPr="00EF26B7">
        <w:rPr>
          <w:rFonts w:cs="Arial"/>
          <w:szCs w:val="24"/>
        </w:rPr>
        <w:t>i</w:t>
      </w:r>
      <w:r w:rsidRPr="00EF26B7">
        <w:rPr>
          <w:rFonts w:cs="Arial"/>
          <w:spacing w:val="-1"/>
          <w:szCs w:val="24"/>
        </w:rPr>
        <w:t xml:space="preserve"> </w:t>
      </w:r>
      <w:r w:rsidRPr="00EF26B7">
        <w:rPr>
          <w:rFonts w:cs="Arial"/>
          <w:szCs w:val="24"/>
        </w:rPr>
        <w:t>vodopravne</w:t>
      </w:r>
      <w:r w:rsidRPr="00EF26B7">
        <w:rPr>
          <w:rFonts w:cs="Arial"/>
          <w:spacing w:val="-6"/>
          <w:szCs w:val="24"/>
        </w:rPr>
        <w:t xml:space="preserve"> </w:t>
      </w:r>
      <w:r w:rsidRPr="00EF26B7">
        <w:rPr>
          <w:rFonts w:cs="Arial"/>
          <w:szCs w:val="24"/>
        </w:rPr>
        <w:t>inspekcije</w:t>
      </w:r>
      <w:r w:rsidRPr="00EF26B7">
        <w:rPr>
          <w:rFonts w:cs="Arial"/>
          <w:spacing w:val="-3"/>
          <w:szCs w:val="24"/>
        </w:rPr>
        <w:t xml:space="preserve"> </w:t>
      </w:r>
      <w:r w:rsidRPr="00EF26B7">
        <w:rPr>
          <w:rFonts w:cs="Arial"/>
          <w:szCs w:val="24"/>
        </w:rPr>
        <w:t>Klasa:</w:t>
      </w:r>
      <w:r w:rsidRPr="00EF26B7">
        <w:rPr>
          <w:rFonts w:cs="Arial"/>
          <w:spacing w:val="-5"/>
          <w:szCs w:val="24"/>
        </w:rPr>
        <w:t xml:space="preserve"> </w:t>
      </w:r>
      <w:r w:rsidRPr="00EF26B7">
        <w:rPr>
          <w:rFonts w:cs="Arial"/>
          <w:szCs w:val="24"/>
        </w:rPr>
        <w:t>UP/I-351-01/24-04/37,</w:t>
      </w:r>
      <w:r w:rsidRPr="00EF26B7">
        <w:rPr>
          <w:rFonts w:cs="Arial"/>
          <w:spacing w:val="-3"/>
          <w:szCs w:val="24"/>
        </w:rPr>
        <w:t xml:space="preserve"> </w:t>
      </w:r>
      <w:r w:rsidRPr="00EF26B7">
        <w:rPr>
          <w:rFonts w:cs="Arial"/>
          <w:szCs w:val="24"/>
        </w:rPr>
        <w:t>Ur.broj:</w:t>
      </w:r>
      <w:r w:rsidRPr="00EF26B7">
        <w:rPr>
          <w:rFonts w:cs="Arial"/>
          <w:spacing w:val="-1"/>
          <w:szCs w:val="24"/>
        </w:rPr>
        <w:t xml:space="preserve"> </w:t>
      </w:r>
      <w:r w:rsidRPr="00EF26B7">
        <w:rPr>
          <w:rFonts w:cs="Arial"/>
          <w:szCs w:val="24"/>
        </w:rPr>
        <w:t>443-02- 04-13-RR-24-1 od 19. travnja 2024. godine dužniku se zabranjuje obavljanje djelatnosti sakupljanja, druge obrade i oporabe otpada postupkom: S, PP, R3, R13; otpada</w:t>
      </w:r>
      <w:r w:rsidRPr="00EF26B7">
        <w:rPr>
          <w:rFonts w:cs="Arial"/>
          <w:spacing w:val="1"/>
          <w:szCs w:val="24"/>
        </w:rPr>
        <w:t xml:space="preserve"> </w:t>
      </w:r>
      <w:r w:rsidRPr="00EF26B7">
        <w:rPr>
          <w:rFonts w:cs="Arial"/>
          <w:szCs w:val="24"/>
        </w:rPr>
        <w:t>ključnog</w:t>
      </w:r>
      <w:r w:rsidRPr="00EF26B7">
        <w:rPr>
          <w:rFonts w:cs="Arial"/>
          <w:spacing w:val="4"/>
          <w:szCs w:val="24"/>
        </w:rPr>
        <w:t xml:space="preserve"> </w:t>
      </w:r>
      <w:r w:rsidRPr="00EF26B7">
        <w:rPr>
          <w:rFonts w:cs="Arial"/>
          <w:szCs w:val="24"/>
        </w:rPr>
        <w:t>broja:</w:t>
      </w:r>
      <w:r w:rsidRPr="00EF26B7">
        <w:rPr>
          <w:rFonts w:cs="Arial"/>
          <w:spacing w:val="4"/>
          <w:szCs w:val="24"/>
        </w:rPr>
        <w:t xml:space="preserve"> </w:t>
      </w:r>
      <w:r w:rsidRPr="00EF26B7">
        <w:rPr>
          <w:rFonts w:cs="Arial"/>
          <w:szCs w:val="24"/>
        </w:rPr>
        <w:t>02</w:t>
      </w:r>
      <w:r w:rsidRPr="00EF26B7">
        <w:rPr>
          <w:rFonts w:cs="Arial"/>
          <w:spacing w:val="4"/>
          <w:szCs w:val="24"/>
        </w:rPr>
        <w:t xml:space="preserve"> </w:t>
      </w:r>
      <w:r w:rsidRPr="00EF26B7">
        <w:rPr>
          <w:rFonts w:cs="Arial"/>
          <w:szCs w:val="24"/>
        </w:rPr>
        <w:t>01</w:t>
      </w:r>
      <w:r w:rsidRPr="00EF26B7">
        <w:rPr>
          <w:rFonts w:cs="Arial"/>
          <w:spacing w:val="4"/>
          <w:szCs w:val="24"/>
        </w:rPr>
        <w:t xml:space="preserve"> </w:t>
      </w:r>
      <w:r w:rsidRPr="00EF26B7">
        <w:rPr>
          <w:rFonts w:cs="Arial"/>
          <w:szCs w:val="24"/>
        </w:rPr>
        <w:t>04,</w:t>
      </w:r>
      <w:r w:rsidRPr="00EF26B7">
        <w:rPr>
          <w:rFonts w:cs="Arial"/>
          <w:spacing w:val="3"/>
          <w:szCs w:val="24"/>
        </w:rPr>
        <w:t xml:space="preserve"> </w:t>
      </w:r>
      <w:r w:rsidRPr="00EF26B7">
        <w:rPr>
          <w:rFonts w:cs="Arial"/>
          <w:szCs w:val="24"/>
        </w:rPr>
        <w:t>07</w:t>
      </w:r>
      <w:r w:rsidRPr="00EF26B7">
        <w:rPr>
          <w:rFonts w:cs="Arial"/>
          <w:spacing w:val="4"/>
          <w:szCs w:val="24"/>
        </w:rPr>
        <w:t xml:space="preserve"> </w:t>
      </w:r>
      <w:r w:rsidRPr="00EF26B7">
        <w:rPr>
          <w:rFonts w:cs="Arial"/>
          <w:szCs w:val="24"/>
        </w:rPr>
        <w:t>02</w:t>
      </w:r>
      <w:r w:rsidRPr="00EF26B7">
        <w:rPr>
          <w:rFonts w:cs="Arial"/>
          <w:spacing w:val="4"/>
          <w:szCs w:val="24"/>
        </w:rPr>
        <w:t xml:space="preserve"> </w:t>
      </w:r>
      <w:r w:rsidRPr="00EF26B7">
        <w:rPr>
          <w:rFonts w:cs="Arial"/>
          <w:szCs w:val="24"/>
        </w:rPr>
        <w:t>12,</w:t>
      </w:r>
      <w:r w:rsidRPr="00EF26B7">
        <w:rPr>
          <w:rFonts w:cs="Arial"/>
          <w:spacing w:val="2"/>
          <w:szCs w:val="24"/>
        </w:rPr>
        <w:t xml:space="preserve"> </w:t>
      </w:r>
      <w:r w:rsidRPr="00EF26B7">
        <w:rPr>
          <w:rFonts w:cs="Arial"/>
          <w:szCs w:val="24"/>
        </w:rPr>
        <w:t>12</w:t>
      </w:r>
      <w:r w:rsidRPr="00EF26B7">
        <w:rPr>
          <w:rFonts w:cs="Arial"/>
          <w:spacing w:val="4"/>
          <w:szCs w:val="24"/>
        </w:rPr>
        <w:t xml:space="preserve"> </w:t>
      </w:r>
      <w:r w:rsidRPr="00EF26B7">
        <w:rPr>
          <w:rFonts w:cs="Arial"/>
          <w:szCs w:val="24"/>
        </w:rPr>
        <w:t>01</w:t>
      </w:r>
      <w:r w:rsidRPr="00EF26B7">
        <w:rPr>
          <w:rFonts w:cs="Arial"/>
          <w:spacing w:val="1"/>
          <w:szCs w:val="24"/>
        </w:rPr>
        <w:t xml:space="preserve"> </w:t>
      </w:r>
      <w:r w:rsidRPr="00EF26B7">
        <w:rPr>
          <w:rFonts w:cs="Arial"/>
          <w:szCs w:val="24"/>
        </w:rPr>
        <w:t>05,</w:t>
      </w:r>
      <w:r w:rsidRPr="00EF26B7">
        <w:rPr>
          <w:rFonts w:cs="Arial"/>
          <w:spacing w:val="4"/>
          <w:szCs w:val="24"/>
        </w:rPr>
        <w:t xml:space="preserve"> </w:t>
      </w:r>
      <w:r w:rsidRPr="00EF26B7">
        <w:rPr>
          <w:rFonts w:cs="Arial"/>
          <w:szCs w:val="24"/>
        </w:rPr>
        <w:t>15</w:t>
      </w:r>
      <w:r w:rsidRPr="00EF26B7">
        <w:rPr>
          <w:rFonts w:cs="Arial"/>
          <w:spacing w:val="4"/>
          <w:szCs w:val="24"/>
        </w:rPr>
        <w:t xml:space="preserve"> </w:t>
      </w:r>
      <w:r w:rsidRPr="00EF26B7">
        <w:rPr>
          <w:rFonts w:cs="Arial"/>
          <w:szCs w:val="24"/>
        </w:rPr>
        <w:t>01</w:t>
      </w:r>
      <w:r w:rsidRPr="00EF26B7">
        <w:rPr>
          <w:rFonts w:cs="Arial"/>
          <w:spacing w:val="4"/>
          <w:szCs w:val="24"/>
        </w:rPr>
        <w:t xml:space="preserve"> </w:t>
      </w:r>
      <w:r w:rsidRPr="00EF26B7">
        <w:rPr>
          <w:rFonts w:cs="Arial"/>
          <w:szCs w:val="24"/>
        </w:rPr>
        <w:t>02,</w:t>
      </w:r>
      <w:r w:rsidRPr="00EF26B7">
        <w:rPr>
          <w:rFonts w:cs="Arial"/>
          <w:spacing w:val="4"/>
          <w:szCs w:val="24"/>
        </w:rPr>
        <w:t xml:space="preserve"> </w:t>
      </w:r>
      <w:r w:rsidRPr="00EF26B7">
        <w:rPr>
          <w:rFonts w:cs="Arial"/>
          <w:szCs w:val="24"/>
        </w:rPr>
        <w:t>16</w:t>
      </w:r>
      <w:r w:rsidRPr="00EF26B7">
        <w:rPr>
          <w:rFonts w:cs="Arial"/>
          <w:spacing w:val="3"/>
          <w:szCs w:val="24"/>
        </w:rPr>
        <w:t xml:space="preserve"> </w:t>
      </w:r>
      <w:r w:rsidRPr="00EF26B7">
        <w:rPr>
          <w:rFonts w:cs="Arial"/>
          <w:szCs w:val="24"/>
        </w:rPr>
        <w:t>01</w:t>
      </w:r>
      <w:r w:rsidRPr="00EF26B7">
        <w:rPr>
          <w:rFonts w:cs="Arial"/>
          <w:spacing w:val="2"/>
          <w:szCs w:val="24"/>
        </w:rPr>
        <w:t xml:space="preserve"> </w:t>
      </w:r>
      <w:r w:rsidRPr="00EF26B7">
        <w:rPr>
          <w:rFonts w:cs="Arial"/>
          <w:szCs w:val="24"/>
        </w:rPr>
        <w:t>19,</w:t>
      </w:r>
      <w:r w:rsidRPr="00EF26B7">
        <w:rPr>
          <w:rFonts w:cs="Arial"/>
          <w:spacing w:val="4"/>
          <w:szCs w:val="24"/>
        </w:rPr>
        <w:t xml:space="preserve"> </w:t>
      </w:r>
      <w:r w:rsidRPr="00EF26B7">
        <w:rPr>
          <w:rFonts w:cs="Arial"/>
          <w:szCs w:val="24"/>
        </w:rPr>
        <w:t>17</w:t>
      </w:r>
      <w:r w:rsidRPr="00EF26B7">
        <w:rPr>
          <w:rFonts w:cs="Arial"/>
          <w:spacing w:val="4"/>
          <w:szCs w:val="24"/>
        </w:rPr>
        <w:t xml:space="preserve"> </w:t>
      </w:r>
      <w:r w:rsidRPr="00EF26B7">
        <w:rPr>
          <w:rFonts w:cs="Arial"/>
          <w:szCs w:val="24"/>
        </w:rPr>
        <w:t>02</w:t>
      </w:r>
      <w:r w:rsidRPr="00EF26B7">
        <w:rPr>
          <w:rFonts w:cs="Arial"/>
          <w:spacing w:val="4"/>
          <w:szCs w:val="24"/>
        </w:rPr>
        <w:t xml:space="preserve"> </w:t>
      </w:r>
      <w:r w:rsidRPr="00EF26B7">
        <w:rPr>
          <w:rFonts w:cs="Arial"/>
          <w:szCs w:val="24"/>
        </w:rPr>
        <w:t>03,</w:t>
      </w:r>
      <w:r w:rsidRPr="00EF26B7">
        <w:rPr>
          <w:rFonts w:cs="Arial"/>
          <w:spacing w:val="4"/>
          <w:szCs w:val="24"/>
        </w:rPr>
        <w:t xml:space="preserve"> </w:t>
      </w:r>
      <w:r w:rsidRPr="00EF26B7">
        <w:rPr>
          <w:rFonts w:cs="Arial"/>
          <w:spacing w:val="-5"/>
          <w:szCs w:val="24"/>
        </w:rPr>
        <w:t>19</w:t>
      </w:r>
    </w:p>
    <w:p w:rsidRPr="00EF26B7" w:rsidR="00605167" w:rsidP="00605167" w:rsidRDefault="00605167" w14:paraId="6FC61D0D" w14:textId="77777777">
      <w:pPr>
        <w:pStyle w:val="Tijeloteksta"/>
        <w:ind w:left="240" w:right="668"/>
        <w:rPr>
          <w:rFonts w:cs="Arial"/>
          <w:szCs w:val="24"/>
        </w:rPr>
      </w:pPr>
      <w:r w:rsidRPr="00EF26B7">
        <w:rPr>
          <w:rFonts w:cs="Arial"/>
          <w:szCs w:val="24"/>
        </w:rPr>
        <w:t>12 04,20 01 39 na lokaciji gospodarenja otpadom Poznanovec, Zagorske brigade 6, k.č. 1227, 1228 i 1228/6 k.o. Poznanovec.</w:t>
      </w:r>
    </w:p>
    <w:p w:rsidRPr="00EF26B7" w:rsidR="00605167" w:rsidP="00605167" w:rsidRDefault="00605167" w14:paraId="1E556719" w14:textId="77777777">
      <w:pPr>
        <w:pStyle w:val="Tijeloteksta"/>
        <w:rPr>
          <w:rFonts w:cs="Arial"/>
          <w:szCs w:val="24"/>
        </w:rPr>
      </w:pPr>
    </w:p>
    <w:p w:rsidRPr="00EF26B7" w:rsidR="00605167" w:rsidP="00605167" w:rsidRDefault="00605167" w14:paraId="4D60E8CC" w14:textId="77777777">
      <w:pPr>
        <w:pStyle w:val="Tijeloteksta"/>
        <w:ind w:left="240"/>
        <w:rPr>
          <w:rFonts w:cs="Arial"/>
          <w:szCs w:val="24"/>
        </w:rPr>
      </w:pPr>
      <w:r w:rsidRPr="00EF26B7">
        <w:rPr>
          <w:rFonts w:cs="Arial"/>
          <w:szCs w:val="24"/>
        </w:rPr>
        <w:lastRenderedPageBreak/>
        <w:t>Društvo</w:t>
      </w:r>
      <w:r w:rsidRPr="00EF26B7">
        <w:rPr>
          <w:rFonts w:cs="Arial"/>
          <w:spacing w:val="-1"/>
          <w:szCs w:val="24"/>
        </w:rPr>
        <w:t xml:space="preserve"> </w:t>
      </w:r>
      <w:r w:rsidRPr="00EF26B7">
        <w:rPr>
          <w:rFonts w:cs="Arial"/>
          <w:szCs w:val="24"/>
        </w:rPr>
        <w:t>u stečaju ne</w:t>
      </w:r>
      <w:r w:rsidRPr="00EF26B7">
        <w:rPr>
          <w:rFonts w:cs="Arial"/>
          <w:spacing w:val="-1"/>
          <w:szCs w:val="24"/>
        </w:rPr>
        <w:t xml:space="preserve"> </w:t>
      </w:r>
      <w:r w:rsidRPr="00EF26B7">
        <w:rPr>
          <w:rFonts w:cs="Arial"/>
          <w:szCs w:val="24"/>
        </w:rPr>
        <w:t xml:space="preserve">obavlja nikakvu </w:t>
      </w:r>
      <w:r w:rsidRPr="00EF26B7">
        <w:rPr>
          <w:rFonts w:cs="Arial"/>
          <w:spacing w:val="-2"/>
          <w:szCs w:val="24"/>
        </w:rPr>
        <w:t>djelatnost.</w:t>
      </w:r>
    </w:p>
    <w:p w:rsidRPr="00EF26B7" w:rsidR="00605167" w:rsidP="00605167" w:rsidRDefault="00605167" w14:paraId="19CFB53A" w14:textId="77777777">
      <w:pPr>
        <w:pStyle w:val="Tijeloteksta"/>
        <w:rPr>
          <w:rFonts w:cs="Arial"/>
          <w:szCs w:val="24"/>
        </w:rPr>
      </w:pPr>
    </w:p>
    <w:p w:rsidRPr="00090E50" w:rsidR="00605167" w:rsidP="00605167" w:rsidRDefault="00605167" w14:paraId="506820C0" w14:textId="77777777">
      <w:pPr>
        <w:pStyle w:val="Naslov2"/>
        <w:keepNext w:val="false"/>
        <w:keepLines w:val="false"/>
        <w:widowControl w:val="false"/>
        <w:numPr>
          <w:ilvl w:val="1"/>
          <w:numId w:val="28"/>
        </w:numPr>
        <w:tabs>
          <w:tab w:val="left" w:pos="1031"/>
        </w:tabs>
        <w:overflowPunct/>
        <w:adjustRightInd/>
        <w:spacing w:before="0"/>
        <w:ind w:left="1031" w:hanging="431"/>
        <w:textAlignment w:val="auto"/>
        <w:rPr>
          <w:rFonts w:ascii="Arial" w:hAnsi="Arial" w:cs="Arial"/>
          <w:b w:val="false"/>
          <w:color w:val="auto"/>
          <w:sz w:val="24"/>
          <w:szCs w:val="24"/>
        </w:rPr>
      </w:pPr>
      <w:r w:rsidRPr="00090E50">
        <w:rPr>
          <w:rFonts w:ascii="Arial" w:hAnsi="Arial" w:cs="Arial"/>
          <w:b w:val="false"/>
          <w:color w:val="auto"/>
          <w:sz w:val="24"/>
          <w:szCs w:val="24"/>
        </w:rPr>
        <w:t>RADNI</w:t>
      </w:r>
      <w:r w:rsidRPr="00090E50">
        <w:rPr>
          <w:rFonts w:ascii="Arial" w:hAnsi="Arial" w:cs="Arial"/>
          <w:b w:val="false"/>
          <w:color w:val="auto"/>
          <w:spacing w:val="-3"/>
          <w:sz w:val="24"/>
          <w:szCs w:val="24"/>
        </w:rPr>
        <w:t xml:space="preserve"> </w:t>
      </w:r>
      <w:r w:rsidRPr="00090E50">
        <w:rPr>
          <w:rFonts w:ascii="Arial" w:hAnsi="Arial" w:cs="Arial"/>
          <w:b w:val="false"/>
          <w:color w:val="auto"/>
          <w:spacing w:val="-2"/>
          <w:sz w:val="24"/>
          <w:szCs w:val="24"/>
        </w:rPr>
        <w:t>ODNOSI</w:t>
      </w:r>
    </w:p>
    <w:p w:rsidRPr="00EF26B7" w:rsidR="00605167" w:rsidP="00605167" w:rsidRDefault="00605167" w14:paraId="45BD45CF" w14:textId="77777777">
      <w:pPr>
        <w:pStyle w:val="Tijeloteksta"/>
        <w:spacing w:before="60"/>
        <w:rPr>
          <w:rFonts w:cs="Arial"/>
          <w:szCs w:val="24"/>
        </w:rPr>
      </w:pPr>
    </w:p>
    <w:p w:rsidRPr="00EF26B7" w:rsidR="00605167" w:rsidP="00605167" w:rsidRDefault="00605167" w14:paraId="092BEACC" w14:textId="77777777">
      <w:pPr>
        <w:pStyle w:val="Tijeloteksta"/>
        <w:ind w:left="240" w:right="665"/>
        <w:rPr>
          <w:rFonts w:cs="Arial"/>
          <w:szCs w:val="24"/>
        </w:rPr>
      </w:pPr>
      <w:r w:rsidRPr="00EF26B7">
        <w:rPr>
          <w:rFonts w:cs="Arial"/>
          <w:szCs w:val="24"/>
        </w:rPr>
        <w:t>Temeljem zatraženih podataka od Hrvatskog zavoda za mirovinsko osiguranje, te dobivene evidencije prijavljenih osiguranika HZMO-a, Klasa: 035-06/25-01/1 od 14. travnja 2025. godine utvrđeno je da dužnik na dan otvaranja stečajnog postupka nema prijavljenih radnika.</w:t>
      </w:r>
    </w:p>
    <w:p w:rsidRPr="00EF26B7" w:rsidR="00605167" w:rsidP="00605167" w:rsidRDefault="00605167" w14:paraId="74DB4A5B" w14:textId="77777777">
      <w:pPr>
        <w:pStyle w:val="Tijeloteksta"/>
        <w:rPr>
          <w:rFonts w:cs="Arial"/>
          <w:szCs w:val="24"/>
        </w:rPr>
      </w:pPr>
    </w:p>
    <w:p w:rsidRPr="00EF26B7" w:rsidR="00605167" w:rsidP="00605167" w:rsidRDefault="00605167" w14:paraId="1BC07262" w14:textId="77777777">
      <w:pPr>
        <w:pStyle w:val="Naslov2"/>
        <w:keepNext w:val="false"/>
        <w:keepLines w:val="false"/>
        <w:widowControl w:val="false"/>
        <w:numPr>
          <w:ilvl w:val="1"/>
          <w:numId w:val="28"/>
        </w:numPr>
        <w:tabs>
          <w:tab w:val="left" w:pos="1031"/>
        </w:tabs>
        <w:overflowPunct/>
        <w:adjustRightInd/>
        <w:spacing w:before="0"/>
        <w:ind w:left="1031" w:hanging="431"/>
        <w:textAlignment w:val="auto"/>
        <w:rPr>
          <w:rFonts w:ascii="Arial" w:hAnsi="Arial" w:cs="Arial"/>
          <w:b w:val="false"/>
          <w:sz w:val="24"/>
          <w:szCs w:val="24"/>
        </w:rPr>
      </w:pPr>
      <w:r w:rsidRPr="00090E50">
        <w:rPr>
          <w:rFonts w:ascii="Arial" w:hAnsi="Arial" w:cs="Arial"/>
          <w:b w:val="false"/>
          <w:color w:val="auto"/>
          <w:sz w:val="24"/>
          <w:szCs w:val="24"/>
        </w:rPr>
        <w:t>PRIJEDLOG</w:t>
      </w:r>
      <w:r w:rsidRPr="00090E50">
        <w:rPr>
          <w:rFonts w:ascii="Arial" w:hAnsi="Arial" w:cs="Arial"/>
          <w:b w:val="false"/>
          <w:color w:val="auto"/>
          <w:spacing w:val="-3"/>
          <w:sz w:val="24"/>
          <w:szCs w:val="24"/>
        </w:rPr>
        <w:t xml:space="preserve"> </w:t>
      </w:r>
      <w:r w:rsidRPr="00090E50">
        <w:rPr>
          <w:rFonts w:ascii="Arial" w:hAnsi="Arial" w:cs="Arial"/>
          <w:b w:val="false"/>
          <w:color w:val="auto"/>
          <w:sz w:val="24"/>
          <w:szCs w:val="24"/>
        </w:rPr>
        <w:t>ZA</w:t>
      </w:r>
      <w:r w:rsidRPr="00090E50">
        <w:rPr>
          <w:rFonts w:ascii="Arial" w:hAnsi="Arial" w:cs="Arial"/>
          <w:b w:val="false"/>
          <w:color w:val="auto"/>
          <w:spacing w:val="-1"/>
          <w:sz w:val="24"/>
          <w:szCs w:val="24"/>
        </w:rPr>
        <w:t xml:space="preserve"> </w:t>
      </w:r>
      <w:r w:rsidRPr="00090E50">
        <w:rPr>
          <w:rFonts w:ascii="Arial" w:hAnsi="Arial" w:cs="Arial"/>
          <w:b w:val="false"/>
          <w:color w:val="auto"/>
          <w:sz w:val="24"/>
          <w:szCs w:val="24"/>
        </w:rPr>
        <w:t xml:space="preserve">OTVARANJE STEČAJNOG </w:t>
      </w:r>
      <w:r w:rsidRPr="00090E50">
        <w:rPr>
          <w:rFonts w:ascii="Arial" w:hAnsi="Arial" w:cs="Arial"/>
          <w:b w:val="false"/>
          <w:color w:val="auto"/>
          <w:spacing w:val="-2"/>
          <w:sz w:val="24"/>
          <w:szCs w:val="24"/>
        </w:rPr>
        <w:t>POSTUPKA</w:t>
      </w:r>
    </w:p>
    <w:p w:rsidRPr="00EF26B7" w:rsidR="00605167" w:rsidP="00605167" w:rsidRDefault="00605167" w14:paraId="40F0CDAD" w14:textId="77777777">
      <w:pPr>
        <w:pStyle w:val="Tijeloteksta"/>
        <w:spacing w:before="60"/>
        <w:rPr>
          <w:rFonts w:cs="Arial"/>
          <w:szCs w:val="24"/>
        </w:rPr>
      </w:pPr>
    </w:p>
    <w:p w:rsidRPr="00EF26B7" w:rsidR="00605167" w:rsidP="00605167" w:rsidRDefault="00605167" w14:paraId="710F48E6" w14:textId="77777777">
      <w:pPr>
        <w:pStyle w:val="Tijeloteksta"/>
        <w:ind w:left="240" w:right="662"/>
        <w:rPr>
          <w:rFonts w:cs="Arial"/>
          <w:szCs w:val="24"/>
        </w:rPr>
      </w:pPr>
      <w:r w:rsidRPr="00EF26B7">
        <w:rPr>
          <w:rFonts w:cs="Arial"/>
          <w:szCs w:val="24"/>
        </w:rPr>
        <w:t>Rješenjem Trgovačkog suda u Zagrebu posl.br. St-1438/2024 od 02. listopada 2024. obustavljen je postupak radi sklapanja predstečajne nagodbe. Postupak se je nastavio kao da je podnesen prijedlog za otvaranje stečajnog postupka nad dužnikom. Sud je službenim putem izvršio uvid u Očevidnik neizvršenih osnova za plaćanje sa specifikacijom naplate na dan 1. travnja 2025. iz kojeg proizlazi da dužnik ima neizvršene osnove za plaćanje u iznosu 179.169,15 €. Kako iz potvrde pravne osobe koja obavlja poslove platnog prometa proizlazi da je žiro račun dužnika blokiran, pa</w:t>
      </w:r>
      <w:r w:rsidRPr="00EF26B7">
        <w:rPr>
          <w:rFonts w:cs="Arial"/>
          <w:spacing w:val="40"/>
          <w:szCs w:val="24"/>
        </w:rPr>
        <w:t xml:space="preserve"> </w:t>
      </w:r>
      <w:r w:rsidRPr="00EF26B7">
        <w:rPr>
          <w:rFonts w:cs="Arial"/>
          <w:szCs w:val="24"/>
        </w:rPr>
        <w:t>je prema tome isti nesposoban za plaćanje, to se smatra utvrđenim postojanje stečajnog razloga iz čl. 6 st. 4 SZ-a.</w:t>
      </w:r>
    </w:p>
    <w:p w:rsidRPr="00EF26B7" w:rsidR="00605167" w:rsidP="00605167" w:rsidRDefault="00605167" w14:paraId="726CA4B3" w14:textId="77777777">
      <w:pPr>
        <w:pStyle w:val="Tijeloteksta"/>
        <w:ind w:left="240" w:right="668"/>
        <w:rPr>
          <w:rFonts w:cs="Arial"/>
          <w:szCs w:val="24"/>
        </w:rPr>
      </w:pPr>
      <w:r w:rsidRPr="00EF26B7">
        <w:rPr>
          <w:rFonts w:cs="Arial"/>
          <w:szCs w:val="24"/>
        </w:rPr>
        <w:t>Stoga, Trgovački sud u Zagrebu rješenjem od 1.travnja 2025.godine otvara stečajni postupak nad dužnikom.</w:t>
      </w:r>
    </w:p>
    <w:p w:rsidRPr="00EF26B7" w:rsidR="00605167" w:rsidP="00605167" w:rsidRDefault="00605167" w14:paraId="4CF75EB0" w14:textId="77777777">
      <w:pPr>
        <w:pStyle w:val="Tijeloteksta"/>
        <w:spacing w:before="240"/>
        <w:rPr>
          <w:rFonts w:cs="Arial"/>
          <w:szCs w:val="24"/>
        </w:rPr>
      </w:pPr>
    </w:p>
    <w:p w:rsidRPr="00090E50" w:rsidR="00605167" w:rsidP="00605167" w:rsidRDefault="00605167" w14:paraId="48F862EC" w14:textId="77777777">
      <w:pPr>
        <w:pStyle w:val="Naslov2"/>
        <w:keepNext w:val="false"/>
        <w:keepLines w:val="false"/>
        <w:widowControl w:val="false"/>
        <w:numPr>
          <w:ilvl w:val="0"/>
          <w:numId w:val="28"/>
        </w:numPr>
        <w:tabs>
          <w:tab w:val="left" w:pos="600"/>
        </w:tabs>
        <w:overflowPunct/>
        <w:adjustRightInd/>
        <w:spacing w:before="0"/>
        <w:ind w:left="600"/>
        <w:textAlignment w:val="auto"/>
        <w:rPr>
          <w:rFonts w:ascii="Arial" w:hAnsi="Arial" w:cs="Arial"/>
          <w:b w:val="false"/>
          <w:color w:val="auto"/>
          <w:sz w:val="24"/>
          <w:szCs w:val="24"/>
        </w:rPr>
      </w:pPr>
      <w:r w:rsidRPr="00090E50">
        <w:rPr>
          <w:rFonts w:ascii="Arial" w:hAnsi="Arial" w:cs="Arial"/>
          <w:b w:val="false"/>
          <w:color w:val="auto"/>
          <w:sz w:val="24"/>
          <w:szCs w:val="24"/>
        </w:rPr>
        <w:t xml:space="preserve">TIJEK STEČAJNOG </w:t>
      </w:r>
      <w:r w:rsidRPr="00090E50">
        <w:rPr>
          <w:rFonts w:ascii="Arial" w:hAnsi="Arial" w:cs="Arial"/>
          <w:b w:val="false"/>
          <w:color w:val="auto"/>
          <w:spacing w:val="-2"/>
          <w:sz w:val="24"/>
          <w:szCs w:val="24"/>
        </w:rPr>
        <w:t>POSTUPKA</w:t>
      </w:r>
    </w:p>
    <w:p w:rsidRPr="00EF26B7" w:rsidR="00605167" w:rsidP="00605167" w:rsidRDefault="00605167" w14:paraId="7BF7E188" w14:textId="77777777">
      <w:pPr>
        <w:pStyle w:val="Tijeloteksta"/>
        <w:spacing w:before="60"/>
        <w:rPr>
          <w:rFonts w:cs="Arial"/>
          <w:szCs w:val="24"/>
        </w:rPr>
      </w:pPr>
    </w:p>
    <w:p w:rsidRPr="00EF26B7" w:rsidR="00605167" w:rsidP="00605167" w:rsidRDefault="00605167" w14:paraId="6F940A86" w14:textId="77777777">
      <w:pPr>
        <w:pStyle w:val="Tijeloteksta"/>
        <w:ind w:left="240" w:right="664"/>
        <w:rPr>
          <w:rFonts w:cs="Arial"/>
          <w:szCs w:val="24"/>
        </w:rPr>
      </w:pPr>
      <w:r w:rsidRPr="00EF26B7">
        <w:rPr>
          <w:rFonts w:cs="Arial"/>
          <w:szCs w:val="24"/>
        </w:rPr>
        <w:t>U razdoblju od stupanja na dužnost stečajnog upravitelja do održavanja ovog ročišta, obavila sam sljedeće radnje:</w:t>
      </w:r>
    </w:p>
    <w:p w:rsidRPr="00EF26B7" w:rsidR="00605167" w:rsidP="00605167" w:rsidRDefault="00605167" w14:paraId="1D64BB15" w14:textId="77777777">
      <w:pPr>
        <w:pStyle w:val="Tijeloteksta"/>
        <w:rPr>
          <w:rFonts w:cs="Arial"/>
          <w:szCs w:val="24"/>
        </w:rPr>
      </w:pPr>
    </w:p>
    <w:p w:rsidRPr="00EF26B7" w:rsidR="00605167" w:rsidP="00605167" w:rsidRDefault="00605167" w14:paraId="3C69C69B" w14:textId="77777777">
      <w:pPr>
        <w:pStyle w:val="Odlomakpopisa"/>
        <w:widowControl w:val="false"/>
        <w:numPr>
          <w:ilvl w:val="0"/>
          <w:numId w:val="26"/>
        </w:numPr>
        <w:tabs>
          <w:tab w:val="left" w:pos="961"/>
        </w:tabs>
        <w:autoSpaceDE w:val="false"/>
        <w:autoSpaceDN w:val="false"/>
        <w:spacing w:after="0" w:line="240" w:lineRule="auto"/>
        <w:ind w:right="664"/>
        <w:contextualSpacing w:val="false"/>
        <w:rPr>
          <w:rFonts w:ascii="Arial" w:hAnsi="Arial" w:cs="Arial"/>
          <w:sz w:val="24"/>
          <w:szCs w:val="24"/>
        </w:rPr>
      </w:pPr>
      <w:r w:rsidRPr="00EF26B7">
        <w:rPr>
          <w:rFonts w:ascii="Arial" w:hAnsi="Arial" w:cs="Arial"/>
          <w:sz w:val="24"/>
          <w:szCs w:val="24"/>
        </w:rPr>
        <w:t>Pri</w:t>
      </w:r>
      <w:r w:rsidRPr="00EF26B7">
        <w:rPr>
          <w:rFonts w:ascii="Arial" w:hAnsi="Arial" w:cs="Arial"/>
          <w:spacing w:val="40"/>
          <w:sz w:val="24"/>
          <w:szCs w:val="24"/>
        </w:rPr>
        <w:t xml:space="preserve"> </w:t>
      </w:r>
      <w:r w:rsidRPr="00EF26B7">
        <w:rPr>
          <w:rFonts w:ascii="Arial" w:hAnsi="Arial" w:cs="Arial"/>
          <w:sz w:val="24"/>
          <w:szCs w:val="24"/>
        </w:rPr>
        <w:t>Državnom</w:t>
      </w:r>
      <w:r w:rsidRPr="00EF26B7">
        <w:rPr>
          <w:rFonts w:ascii="Arial" w:hAnsi="Arial" w:cs="Arial"/>
          <w:spacing w:val="40"/>
          <w:sz w:val="24"/>
          <w:szCs w:val="24"/>
        </w:rPr>
        <w:t xml:space="preserve"> </w:t>
      </w:r>
      <w:r w:rsidRPr="00EF26B7">
        <w:rPr>
          <w:rFonts w:ascii="Arial" w:hAnsi="Arial" w:cs="Arial"/>
          <w:sz w:val="24"/>
          <w:szCs w:val="24"/>
        </w:rPr>
        <w:t>zavodu</w:t>
      </w:r>
      <w:r w:rsidRPr="00EF26B7">
        <w:rPr>
          <w:rFonts w:ascii="Arial" w:hAnsi="Arial" w:cs="Arial"/>
          <w:spacing w:val="40"/>
          <w:sz w:val="24"/>
          <w:szCs w:val="24"/>
        </w:rPr>
        <w:t xml:space="preserve"> </w:t>
      </w:r>
      <w:r w:rsidRPr="00EF26B7">
        <w:rPr>
          <w:rFonts w:ascii="Arial" w:hAnsi="Arial" w:cs="Arial"/>
          <w:sz w:val="24"/>
          <w:szCs w:val="24"/>
        </w:rPr>
        <w:t>za</w:t>
      </w:r>
      <w:r w:rsidRPr="00EF26B7">
        <w:rPr>
          <w:rFonts w:ascii="Arial" w:hAnsi="Arial" w:cs="Arial"/>
          <w:spacing w:val="40"/>
          <w:sz w:val="24"/>
          <w:szCs w:val="24"/>
        </w:rPr>
        <w:t xml:space="preserve"> </w:t>
      </w:r>
      <w:r w:rsidRPr="00EF26B7">
        <w:rPr>
          <w:rFonts w:ascii="Arial" w:hAnsi="Arial" w:cs="Arial"/>
          <w:sz w:val="24"/>
          <w:szCs w:val="24"/>
        </w:rPr>
        <w:t>statistiku</w:t>
      </w:r>
      <w:r w:rsidRPr="00EF26B7">
        <w:rPr>
          <w:rFonts w:ascii="Arial" w:hAnsi="Arial" w:cs="Arial"/>
          <w:spacing w:val="40"/>
          <w:sz w:val="24"/>
          <w:szCs w:val="24"/>
        </w:rPr>
        <w:t xml:space="preserve"> </w:t>
      </w:r>
      <w:r w:rsidRPr="00EF26B7">
        <w:rPr>
          <w:rFonts w:ascii="Arial" w:hAnsi="Arial" w:cs="Arial"/>
          <w:sz w:val="24"/>
          <w:szCs w:val="24"/>
        </w:rPr>
        <w:t>izvršena</w:t>
      </w:r>
      <w:r w:rsidRPr="00EF26B7">
        <w:rPr>
          <w:rFonts w:ascii="Arial" w:hAnsi="Arial" w:cs="Arial"/>
          <w:spacing w:val="40"/>
          <w:sz w:val="24"/>
          <w:szCs w:val="24"/>
        </w:rPr>
        <w:t xml:space="preserve"> </w:t>
      </w:r>
      <w:r w:rsidRPr="00EF26B7">
        <w:rPr>
          <w:rFonts w:ascii="Arial" w:hAnsi="Arial" w:cs="Arial"/>
          <w:sz w:val="24"/>
          <w:szCs w:val="24"/>
        </w:rPr>
        <w:t>je</w:t>
      </w:r>
      <w:r w:rsidRPr="00EF26B7">
        <w:rPr>
          <w:rFonts w:ascii="Arial" w:hAnsi="Arial" w:cs="Arial"/>
          <w:spacing w:val="40"/>
          <w:sz w:val="24"/>
          <w:szCs w:val="24"/>
        </w:rPr>
        <w:t xml:space="preserve"> </w:t>
      </w:r>
      <w:r w:rsidRPr="00EF26B7">
        <w:rPr>
          <w:rFonts w:ascii="Arial" w:hAnsi="Arial" w:cs="Arial"/>
          <w:sz w:val="24"/>
          <w:szCs w:val="24"/>
        </w:rPr>
        <w:t>registracija</w:t>
      </w:r>
      <w:r w:rsidRPr="00EF26B7">
        <w:rPr>
          <w:rFonts w:ascii="Arial" w:hAnsi="Arial" w:cs="Arial"/>
          <w:spacing w:val="40"/>
          <w:sz w:val="24"/>
          <w:szCs w:val="24"/>
        </w:rPr>
        <w:t xml:space="preserve"> </w:t>
      </w:r>
      <w:r w:rsidRPr="00EF26B7">
        <w:rPr>
          <w:rFonts w:ascii="Arial" w:hAnsi="Arial" w:cs="Arial"/>
          <w:sz w:val="24"/>
          <w:szCs w:val="24"/>
        </w:rPr>
        <w:t>promjene</w:t>
      </w:r>
      <w:r w:rsidRPr="00EF26B7">
        <w:rPr>
          <w:rFonts w:ascii="Arial" w:hAnsi="Arial" w:cs="Arial"/>
          <w:spacing w:val="40"/>
          <w:sz w:val="24"/>
          <w:szCs w:val="24"/>
        </w:rPr>
        <w:t xml:space="preserve"> </w:t>
      </w:r>
      <w:r w:rsidRPr="00EF26B7">
        <w:rPr>
          <w:rFonts w:ascii="Arial" w:hAnsi="Arial" w:cs="Arial"/>
          <w:sz w:val="24"/>
          <w:szCs w:val="24"/>
        </w:rPr>
        <w:t>tvrtke društva stečajnog dužnika.</w:t>
      </w:r>
    </w:p>
    <w:p w:rsidRPr="00EF26B7" w:rsidR="00605167" w:rsidP="00605167" w:rsidRDefault="00605167" w14:paraId="40F50811" w14:textId="77777777">
      <w:pPr>
        <w:pStyle w:val="Odlomakpopisa"/>
        <w:widowControl w:val="false"/>
        <w:numPr>
          <w:ilvl w:val="0"/>
          <w:numId w:val="26"/>
        </w:numPr>
        <w:tabs>
          <w:tab w:val="left" w:pos="960"/>
        </w:tabs>
        <w:autoSpaceDE w:val="false"/>
        <w:autoSpaceDN w:val="false"/>
        <w:spacing w:before="99" w:after="0" w:line="240" w:lineRule="auto"/>
        <w:ind w:left="960"/>
        <w:contextualSpacing w:val="false"/>
        <w:rPr>
          <w:rFonts w:ascii="Arial" w:hAnsi="Arial" w:cs="Arial"/>
          <w:sz w:val="24"/>
          <w:szCs w:val="24"/>
        </w:rPr>
      </w:pPr>
      <w:r w:rsidRPr="00EF26B7">
        <w:rPr>
          <w:rFonts w:ascii="Arial" w:hAnsi="Arial" w:cs="Arial"/>
          <w:sz w:val="24"/>
          <w:szCs w:val="24"/>
        </w:rPr>
        <w:t>Izvršena</w:t>
      </w:r>
      <w:r w:rsidRPr="00EF26B7">
        <w:rPr>
          <w:rFonts w:ascii="Arial" w:hAnsi="Arial" w:cs="Arial"/>
          <w:spacing w:val="-4"/>
          <w:sz w:val="24"/>
          <w:szCs w:val="24"/>
        </w:rPr>
        <w:t xml:space="preserve"> </w:t>
      </w:r>
      <w:r w:rsidRPr="00EF26B7">
        <w:rPr>
          <w:rFonts w:ascii="Arial" w:hAnsi="Arial" w:cs="Arial"/>
          <w:sz w:val="24"/>
          <w:szCs w:val="24"/>
        </w:rPr>
        <w:t>je promjena</w:t>
      </w:r>
      <w:r w:rsidRPr="00EF26B7">
        <w:rPr>
          <w:rFonts w:ascii="Arial" w:hAnsi="Arial" w:cs="Arial"/>
          <w:spacing w:val="-4"/>
          <w:sz w:val="24"/>
          <w:szCs w:val="24"/>
        </w:rPr>
        <w:t xml:space="preserve"> </w:t>
      </w:r>
      <w:r w:rsidRPr="00EF26B7">
        <w:rPr>
          <w:rFonts w:ascii="Arial" w:hAnsi="Arial" w:cs="Arial"/>
          <w:sz w:val="24"/>
          <w:szCs w:val="24"/>
        </w:rPr>
        <w:t>upisa</w:t>
      </w:r>
      <w:r w:rsidRPr="00EF26B7">
        <w:rPr>
          <w:rFonts w:ascii="Arial" w:hAnsi="Arial" w:cs="Arial"/>
          <w:spacing w:val="1"/>
          <w:sz w:val="24"/>
          <w:szCs w:val="24"/>
        </w:rPr>
        <w:t xml:space="preserve"> </w:t>
      </w:r>
      <w:r w:rsidRPr="00EF26B7">
        <w:rPr>
          <w:rFonts w:ascii="Arial" w:hAnsi="Arial" w:cs="Arial"/>
          <w:sz w:val="24"/>
          <w:szCs w:val="24"/>
        </w:rPr>
        <w:t>u</w:t>
      </w:r>
      <w:r w:rsidRPr="00EF26B7">
        <w:rPr>
          <w:rFonts w:ascii="Arial" w:hAnsi="Arial" w:cs="Arial"/>
          <w:spacing w:val="-1"/>
          <w:sz w:val="24"/>
          <w:szCs w:val="24"/>
        </w:rPr>
        <w:t xml:space="preserve"> </w:t>
      </w:r>
      <w:r w:rsidRPr="00EF26B7">
        <w:rPr>
          <w:rFonts w:ascii="Arial" w:hAnsi="Arial" w:cs="Arial"/>
          <w:sz w:val="24"/>
          <w:szCs w:val="24"/>
        </w:rPr>
        <w:t>Registru</w:t>
      </w:r>
      <w:r w:rsidRPr="00EF26B7">
        <w:rPr>
          <w:rFonts w:ascii="Arial" w:hAnsi="Arial" w:cs="Arial"/>
          <w:spacing w:val="-1"/>
          <w:sz w:val="24"/>
          <w:szCs w:val="24"/>
        </w:rPr>
        <w:t xml:space="preserve"> </w:t>
      </w:r>
      <w:r w:rsidRPr="00EF26B7">
        <w:rPr>
          <w:rFonts w:ascii="Arial" w:hAnsi="Arial" w:cs="Arial"/>
          <w:sz w:val="24"/>
          <w:szCs w:val="24"/>
        </w:rPr>
        <w:t xml:space="preserve">stvarnih </w:t>
      </w:r>
      <w:r w:rsidRPr="00EF26B7">
        <w:rPr>
          <w:rFonts w:ascii="Arial" w:hAnsi="Arial" w:cs="Arial"/>
          <w:spacing w:val="-2"/>
          <w:sz w:val="24"/>
          <w:szCs w:val="24"/>
        </w:rPr>
        <w:t>vlasnika.</w:t>
      </w:r>
    </w:p>
    <w:p w:rsidRPr="00EF26B7" w:rsidR="00605167" w:rsidP="00605167" w:rsidRDefault="00605167" w14:paraId="13435343" w14:textId="77777777">
      <w:pPr>
        <w:pStyle w:val="Odlomakpopisa"/>
        <w:widowControl w:val="false"/>
        <w:numPr>
          <w:ilvl w:val="0"/>
          <w:numId w:val="26"/>
        </w:numPr>
        <w:tabs>
          <w:tab w:val="left" w:pos="953"/>
        </w:tabs>
        <w:autoSpaceDE w:val="false"/>
        <w:autoSpaceDN w:val="false"/>
        <w:spacing w:before="101" w:after="0" w:line="240" w:lineRule="auto"/>
        <w:ind w:left="953" w:hanging="355"/>
        <w:contextualSpacing w:val="false"/>
        <w:rPr>
          <w:rFonts w:ascii="Arial" w:hAnsi="Arial" w:cs="Arial"/>
          <w:sz w:val="24"/>
          <w:szCs w:val="24"/>
        </w:rPr>
      </w:pPr>
      <w:r w:rsidRPr="00EF26B7">
        <w:rPr>
          <w:rFonts w:ascii="Arial" w:hAnsi="Arial" w:cs="Arial"/>
          <w:sz w:val="24"/>
          <w:szCs w:val="24"/>
        </w:rPr>
        <w:t>Ishođene</w:t>
      </w:r>
      <w:r w:rsidRPr="00EF26B7">
        <w:rPr>
          <w:rFonts w:ascii="Arial" w:hAnsi="Arial" w:cs="Arial"/>
          <w:spacing w:val="-4"/>
          <w:sz w:val="24"/>
          <w:szCs w:val="24"/>
        </w:rPr>
        <w:t xml:space="preserve"> </w:t>
      </w:r>
      <w:r w:rsidRPr="00EF26B7">
        <w:rPr>
          <w:rFonts w:ascii="Arial" w:hAnsi="Arial" w:cs="Arial"/>
          <w:sz w:val="24"/>
          <w:szCs w:val="24"/>
        </w:rPr>
        <w:t>su</w:t>
      </w:r>
      <w:r w:rsidRPr="00EF26B7">
        <w:rPr>
          <w:rFonts w:ascii="Arial" w:hAnsi="Arial" w:cs="Arial"/>
          <w:spacing w:val="-1"/>
          <w:sz w:val="24"/>
          <w:szCs w:val="24"/>
        </w:rPr>
        <w:t xml:space="preserve"> </w:t>
      </w:r>
      <w:r w:rsidRPr="00EF26B7">
        <w:rPr>
          <w:rFonts w:ascii="Arial" w:hAnsi="Arial" w:cs="Arial"/>
          <w:sz w:val="24"/>
          <w:szCs w:val="24"/>
        </w:rPr>
        <w:t>potvrde</w:t>
      </w:r>
      <w:r w:rsidRPr="00EF26B7">
        <w:rPr>
          <w:rFonts w:ascii="Arial" w:hAnsi="Arial" w:cs="Arial"/>
          <w:spacing w:val="-1"/>
          <w:sz w:val="24"/>
          <w:szCs w:val="24"/>
        </w:rPr>
        <w:t xml:space="preserve"> </w:t>
      </w:r>
      <w:r w:rsidRPr="00EF26B7">
        <w:rPr>
          <w:rFonts w:ascii="Arial" w:hAnsi="Arial" w:cs="Arial"/>
          <w:sz w:val="24"/>
          <w:szCs w:val="24"/>
        </w:rPr>
        <w:t>i</w:t>
      </w:r>
      <w:r w:rsidRPr="00EF26B7">
        <w:rPr>
          <w:rFonts w:ascii="Arial" w:hAnsi="Arial" w:cs="Arial"/>
          <w:spacing w:val="-1"/>
          <w:sz w:val="24"/>
          <w:szCs w:val="24"/>
        </w:rPr>
        <w:t xml:space="preserve"> </w:t>
      </w:r>
      <w:r w:rsidRPr="00EF26B7">
        <w:rPr>
          <w:rFonts w:ascii="Arial" w:hAnsi="Arial" w:cs="Arial"/>
          <w:sz w:val="24"/>
          <w:szCs w:val="24"/>
        </w:rPr>
        <w:t>uvjerenja od</w:t>
      </w:r>
      <w:r w:rsidRPr="00EF26B7">
        <w:rPr>
          <w:rFonts w:ascii="Arial" w:hAnsi="Arial" w:cs="Arial"/>
          <w:spacing w:val="-1"/>
          <w:sz w:val="24"/>
          <w:szCs w:val="24"/>
        </w:rPr>
        <w:t xml:space="preserve"> </w:t>
      </w:r>
      <w:r w:rsidRPr="00EF26B7">
        <w:rPr>
          <w:rFonts w:ascii="Arial" w:hAnsi="Arial" w:cs="Arial"/>
          <w:sz w:val="24"/>
          <w:szCs w:val="24"/>
        </w:rPr>
        <w:t xml:space="preserve">nadležnih </w:t>
      </w:r>
      <w:r w:rsidRPr="00EF26B7">
        <w:rPr>
          <w:rFonts w:ascii="Arial" w:hAnsi="Arial" w:cs="Arial"/>
          <w:spacing w:val="-2"/>
          <w:sz w:val="24"/>
          <w:szCs w:val="24"/>
        </w:rPr>
        <w:t>tijela.</w:t>
      </w:r>
    </w:p>
    <w:p w:rsidRPr="00EF26B7" w:rsidR="00605167" w:rsidP="00605167" w:rsidRDefault="00605167" w14:paraId="18DDF813" w14:textId="77777777">
      <w:pPr>
        <w:pStyle w:val="Odlomakpopisa"/>
        <w:widowControl w:val="false"/>
        <w:numPr>
          <w:ilvl w:val="0"/>
          <w:numId w:val="26"/>
        </w:numPr>
        <w:tabs>
          <w:tab w:val="left" w:pos="953"/>
        </w:tabs>
        <w:autoSpaceDE w:val="false"/>
        <w:autoSpaceDN w:val="false"/>
        <w:spacing w:before="120" w:after="0" w:line="240" w:lineRule="auto"/>
        <w:ind w:left="953" w:hanging="355"/>
        <w:contextualSpacing w:val="false"/>
        <w:rPr>
          <w:rFonts w:ascii="Arial" w:hAnsi="Arial" w:cs="Arial"/>
          <w:sz w:val="24"/>
          <w:szCs w:val="24"/>
        </w:rPr>
      </w:pPr>
      <w:r w:rsidRPr="00EF26B7">
        <w:rPr>
          <w:rFonts w:ascii="Arial" w:hAnsi="Arial" w:cs="Arial"/>
          <w:sz w:val="24"/>
          <w:szCs w:val="24"/>
        </w:rPr>
        <w:t>Poduzete</w:t>
      </w:r>
      <w:r w:rsidRPr="00EF26B7">
        <w:rPr>
          <w:rFonts w:ascii="Arial" w:hAnsi="Arial" w:cs="Arial"/>
          <w:spacing w:val="-6"/>
          <w:sz w:val="24"/>
          <w:szCs w:val="24"/>
        </w:rPr>
        <w:t xml:space="preserve"> </w:t>
      </w:r>
      <w:r w:rsidRPr="00EF26B7">
        <w:rPr>
          <w:rFonts w:ascii="Arial" w:hAnsi="Arial" w:cs="Arial"/>
          <w:sz w:val="24"/>
          <w:szCs w:val="24"/>
        </w:rPr>
        <w:t>su</w:t>
      </w:r>
      <w:r w:rsidRPr="00EF26B7">
        <w:rPr>
          <w:rFonts w:ascii="Arial" w:hAnsi="Arial" w:cs="Arial"/>
          <w:spacing w:val="2"/>
          <w:sz w:val="24"/>
          <w:szCs w:val="24"/>
        </w:rPr>
        <w:t xml:space="preserve"> </w:t>
      </w:r>
      <w:r w:rsidRPr="00EF26B7">
        <w:rPr>
          <w:rFonts w:ascii="Arial" w:hAnsi="Arial" w:cs="Arial"/>
          <w:sz w:val="24"/>
          <w:szCs w:val="24"/>
        </w:rPr>
        <w:t>sve</w:t>
      </w:r>
      <w:r w:rsidRPr="00EF26B7">
        <w:rPr>
          <w:rFonts w:ascii="Arial" w:hAnsi="Arial" w:cs="Arial"/>
          <w:spacing w:val="-3"/>
          <w:sz w:val="24"/>
          <w:szCs w:val="24"/>
        </w:rPr>
        <w:t xml:space="preserve"> </w:t>
      </w:r>
      <w:r w:rsidRPr="00EF26B7">
        <w:rPr>
          <w:rFonts w:ascii="Arial" w:hAnsi="Arial" w:cs="Arial"/>
          <w:sz w:val="24"/>
          <w:szCs w:val="24"/>
        </w:rPr>
        <w:t>zakonom predviđene radnje</w:t>
      </w:r>
      <w:r w:rsidRPr="00EF26B7">
        <w:rPr>
          <w:rFonts w:ascii="Arial" w:hAnsi="Arial" w:cs="Arial"/>
          <w:spacing w:val="1"/>
          <w:sz w:val="24"/>
          <w:szCs w:val="24"/>
        </w:rPr>
        <w:t xml:space="preserve"> </w:t>
      </w:r>
      <w:r w:rsidRPr="00EF26B7">
        <w:rPr>
          <w:rFonts w:ascii="Arial" w:hAnsi="Arial" w:cs="Arial"/>
          <w:sz w:val="24"/>
          <w:szCs w:val="24"/>
        </w:rPr>
        <w:t>iz</w:t>
      </w:r>
      <w:r w:rsidRPr="00EF26B7">
        <w:rPr>
          <w:rFonts w:ascii="Arial" w:hAnsi="Arial" w:cs="Arial"/>
          <w:spacing w:val="-3"/>
          <w:sz w:val="24"/>
          <w:szCs w:val="24"/>
        </w:rPr>
        <w:t xml:space="preserve"> </w:t>
      </w:r>
      <w:r w:rsidRPr="00EF26B7">
        <w:rPr>
          <w:rFonts w:ascii="Arial" w:hAnsi="Arial" w:cs="Arial"/>
          <w:sz w:val="24"/>
          <w:szCs w:val="24"/>
        </w:rPr>
        <w:t xml:space="preserve">područja </w:t>
      </w:r>
      <w:r w:rsidRPr="00EF26B7">
        <w:rPr>
          <w:rFonts w:ascii="Arial" w:hAnsi="Arial" w:cs="Arial"/>
          <w:spacing w:val="-2"/>
          <w:sz w:val="24"/>
          <w:szCs w:val="24"/>
        </w:rPr>
        <w:t>računovodstva.</w:t>
      </w:r>
    </w:p>
    <w:p w:rsidRPr="00EF26B7" w:rsidR="00605167" w:rsidP="00605167" w:rsidRDefault="00605167" w14:paraId="1682B65D" w14:textId="77777777">
      <w:pPr>
        <w:pStyle w:val="Odlomakpopisa"/>
        <w:widowControl w:val="false"/>
        <w:numPr>
          <w:ilvl w:val="0"/>
          <w:numId w:val="26"/>
        </w:numPr>
        <w:tabs>
          <w:tab w:val="left" w:pos="953"/>
        </w:tabs>
        <w:autoSpaceDE w:val="false"/>
        <w:autoSpaceDN w:val="false"/>
        <w:spacing w:before="60" w:after="0" w:line="240" w:lineRule="auto"/>
        <w:ind w:left="953" w:right="665" w:hanging="356"/>
        <w:contextualSpacing w:val="false"/>
        <w:rPr>
          <w:rFonts w:ascii="Arial" w:hAnsi="Arial" w:cs="Arial"/>
          <w:sz w:val="24"/>
          <w:szCs w:val="24"/>
        </w:rPr>
      </w:pPr>
      <w:r w:rsidRPr="00EF26B7">
        <w:rPr>
          <w:rFonts w:ascii="Arial" w:hAnsi="Arial" w:cs="Arial"/>
          <w:sz w:val="24"/>
          <w:szCs w:val="24"/>
        </w:rPr>
        <w:t>Za</w:t>
      </w:r>
      <w:r w:rsidRPr="00EF26B7">
        <w:rPr>
          <w:rFonts w:ascii="Arial" w:hAnsi="Arial" w:cs="Arial"/>
          <w:spacing w:val="40"/>
          <w:sz w:val="24"/>
          <w:szCs w:val="24"/>
        </w:rPr>
        <w:t xml:space="preserve"> </w:t>
      </w:r>
      <w:r w:rsidRPr="00EF26B7">
        <w:rPr>
          <w:rFonts w:ascii="Arial" w:hAnsi="Arial" w:cs="Arial"/>
          <w:sz w:val="24"/>
          <w:szCs w:val="24"/>
        </w:rPr>
        <w:t>izradu</w:t>
      </w:r>
      <w:r w:rsidRPr="00EF26B7">
        <w:rPr>
          <w:rFonts w:ascii="Arial" w:hAnsi="Arial" w:cs="Arial"/>
          <w:spacing w:val="40"/>
          <w:sz w:val="24"/>
          <w:szCs w:val="24"/>
        </w:rPr>
        <w:t xml:space="preserve"> </w:t>
      </w:r>
      <w:r w:rsidRPr="00EF26B7">
        <w:rPr>
          <w:rFonts w:ascii="Arial" w:hAnsi="Arial" w:cs="Arial"/>
          <w:sz w:val="24"/>
          <w:szCs w:val="24"/>
        </w:rPr>
        <w:t>početne</w:t>
      </w:r>
      <w:r w:rsidRPr="00EF26B7">
        <w:rPr>
          <w:rFonts w:ascii="Arial" w:hAnsi="Arial" w:cs="Arial"/>
          <w:spacing w:val="40"/>
          <w:sz w:val="24"/>
          <w:szCs w:val="24"/>
        </w:rPr>
        <w:t xml:space="preserve"> </w:t>
      </w:r>
      <w:r w:rsidRPr="00EF26B7">
        <w:rPr>
          <w:rFonts w:ascii="Arial" w:hAnsi="Arial" w:cs="Arial"/>
          <w:sz w:val="24"/>
          <w:szCs w:val="24"/>
        </w:rPr>
        <w:t>bilance</w:t>
      </w:r>
      <w:r w:rsidRPr="00EF26B7">
        <w:rPr>
          <w:rFonts w:ascii="Arial" w:hAnsi="Arial" w:cs="Arial"/>
          <w:spacing w:val="40"/>
          <w:sz w:val="24"/>
          <w:szCs w:val="24"/>
        </w:rPr>
        <w:t xml:space="preserve"> </w:t>
      </w:r>
      <w:r w:rsidRPr="00EF26B7">
        <w:rPr>
          <w:rFonts w:ascii="Arial" w:hAnsi="Arial" w:cs="Arial"/>
          <w:sz w:val="24"/>
          <w:szCs w:val="24"/>
        </w:rPr>
        <w:t>kao</w:t>
      </w:r>
      <w:r w:rsidRPr="00EF26B7">
        <w:rPr>
          <w:rFonts w:ascii="Arial" w:hAnsi="Arial" w:cs="Arial"/>
          <w:spacing w:val="40"/>
          <w:sz w:val="24"/>
          <w:szCs w:val="24"/>
        </w:rPr>
        <w:t xml:space="preserve"> </w:t>
      </w:r>
      <w:r w:rsidRPr="00EF26B7">
        <w:rPr>
          <w:rFonts w:ascii="Arial" w:hAnsi="Arial" w:cs="Arial"/>
          <w:sz w:val="24"/>
          <w:szCs w:val="24"/>
        </w:rPr>
        <w:t>i</w:t>
      </w:r>
      <w:r w:rsidRPr="00EF26B7">
        <w:rPr>
          <w:rFonts w:ascii="Arial" w:hAnsi="Arial" w:cs="Arial"/>
          <w:spacing w:val="40"/>
          <w:sz w:val="24"/>
          <w:szCs w:val="24"/>
        </w:rPr>
        <w:t xml:space="preserve"> </w:t>
      </w:r>
      <w:r w:rsidRPr="00EF26B7">
        <w:rPr>
          <w:rFonts w:ascii="Arial" w:hAnsi="Arial" w:cs="Arial"/>
          <w:sz w:val="24"/>
          <w:szCs w:val="24"/>
        </w:rPr>
        <w:t>obavljanje</w:t>
      </w:r>
      <w:r w:rsidRPr="00EF26B7">
        <w:rPr>
          <w:rFonts w:ascii="Arial" w:hAnsi="Arial" w:cs="Arial"/>
          <w:spacing w:val="40"/>
          <w:sz w:val="24"/>
          <w:szCs w:val="24"/>
        </w:rPr>
        <w:t xml:space="preserve"> </w:t>
      </w:r>
      <w:r w:rsidRPr="00EF26B7">
        <w:rPr>
          <w:rFonts w:ascii="Arial" w:hAnsi="Arial" w:cs="Arial"/>
          <w:sz w:val="24"/>
          <w:szCs w:val="24"/>
        </w:rPr>
        <w:t>financijskih</w:t>
      </w:r>
      <w:r w:rsidRPr="00EF26B7">
        <w:rPr>
          <w:rFonts w:ascii="Arial" w:hAnsi="Arial" w:cs="Arial"/>
          <w:spacing w:val="40"/>
          <w:sz w:val="24"/>
          <w:szCs w:val="24"/>
        </w:rPr>
        <w:t xml:space="preserve"> </w:t>
      </w:r>
      <w:r w:rsidRPr="00EF26B7">
        <w:rPr>
          <w:rFonts w:ascii="Arial" w:hAnsi="Arial" w:cs="Arial"/>
          <w:sz w:val="24"/>
          <w:szCs w:val="24"/>
        </w:rPr>
        <w:t>i</w:t>
      </w:r>
      <w:r w:rsidRPr="00EF26B7">
        <w:rPr>
          <w:rFonts w:ascii="Arial" w:hAnsi="Arial" w:cs="Arial"/>
          <w:spacing w:val="40"/>
          <w:sz w:val="24"/>
          <w:szCs w:val="24"/>
        </w:rPr>
        <w:t xml:space="preserve"> </w:t>
      </w:r>
      <w:r w:rsidRPr="00EF26B7">
        <w:rPr>
          <w:rFonts w:ascii="Arial" w:hAnsi="Arial" w:cs="Arial"/>
          <w:sz w:val="24"/>
          <w:szCs w:val="24"/>
        </w:rPr>
        <w:t>knjigovodstvenih poslova stečajnog dužnika sklopljen je ugovor s knjigovodstvenim servisom.</w:t>
      </w:r>
    </w:p>
    <w:p w:rsidRPr="00EF26B7" w:rsidR="00605167" w:rsidP="00605167" w:rsidRDefault="00605167" w14:paraId="2F9ACFE0" w14:textId="77777777">
      <w:pPr>
        <w:pStyle w:val="Odlomakpopisa"/>
        <w:widowControl w:val="false"/>
        <w:numPr>
          <w:ilvl w:val="0"/>
          <w:numId w:val="26"/>
        </w:numPr>
        <w:tabs>
          <w:tab w:val="left" w:pos="953"/>
        </w:tabs>
        <w:autoSpaceDE w:val="false"/>
        <w:autoSpaceDN w:val="false"/>
        <w:spacing w:before="120" w:after="0" w:line="240" w:lineRule="auto"/>
        <w:ind w:left="953" w:right="665" w:hanging="356"/>
        <w:contextualSpacing w:val="false"/>
        <w:rPr>
          <w:rFonts w:ascii="Arial" w:hAnsi="Arial" w:cs="Arial"/>
          <w:sz w:val="24"/>
          <w:szCs w:val="24"/>
        </w:rPr>
      </w:pPr>
      <w:r w:rsidRPr="00EF26B7">
        <w:rPr>
          <w:rFonts w:ascii="Arial" w:hAnsi="Arial" w:cs="Arial"/>
          <w:sz w:val="24"/>
          <w:szCs w:val="24"/>
        </w:rPr>
        <w:t>Pristupila</w:t>
      </w:r>
      <w:r w:rsidRPr="00EF26B7">
        <w:rPr>
          <w:rFonts w:ascii="Arial" w:hAnsi="Arial" w:cs="Arial"/>
          <w:spacing w:val="39"/>
          <w:sz w:val="24"/>
          <w:szCs w:val="24"/>
        </w:rPr>
        <w:t xml:space="preserve"> </w:t>
      </w:r>
      <w:r w:rsidRPr="00EF26B7">
        <w:rPr>
          <w:rFonts w:ascii="Arial" w:hAnsi="Arial" w:cs="Arial"/>
          <w:sz w:val="24"/>
          <w:szCs w:val="24"/>
        </w:rPr>
        <w:t>na</w:t>
      </w:r>
      <w:r w:rsidRPr="00EF26B7">
        <w:rPr>
          <w:rFonts w:ascii="Arial" w:hAnsi="Arial" w:cs="Arial"/>
          <w:spacing w:val="36"/>
          <w:sz w:val="24"/>
          <w:szCs w:val="24"/>
        </w:rPr>
        <w:t xml:space="preserve"> </w:t>
      </w:r>
      <w:r w:rsidRPr="00EF26B7">
        <w:rPr>
          <w:rFonts w:ascii="Arial" w:hAnsi="Arial" w:cs="Arial"/>
          <w:sz w:val="24"/>
          <w:szCs w:val="24"/>
        </w:rPr>
        <w:t>zakazana</w:t>
      </w:r>
      <w:r w:rsidRPr="00EF26B7">
        <w:rPr>
          <w:rFonts w:ascii="Arial" w:hAnsi="Arial" w:cs="Arial"/>
          <w:spacing w:val="39"/>
          <w:sz w:val="24"/>
          <w:szCs w:val="24"/>
        </w:rPr>
        <w:t xml:space="preserve"> </w:t>
      </w:r>
      <w:r w:rsidRPr="00EF26B7">
        <w:rPr>
          <w:rFonts w:ascii="Arial" w:hAnsi="Arial" w:cs="Arial"/>
          <w:sz w:val="24"/>
          <w:szCs w:val="24"/>
        </w:rPr>
        <w:t>ročišta</w:t>
      </w:r>
      <w:r w:rsidRPr="00EF26B7">
        <w:rPr>
          <w:rFonts w:ascii="Arial" w:hAnsi="Arial" w:cs="Arial"/>
          <w:spacing w:val="39"/>
          <w:sz w:val="24"/>
          <w:szCs w:val="24"/>
        </w:rPr>
        <w:t xml:space="preserve"> </w:t>
      </w:r>
      <w:r w:rsidRPr="00EF26B7">
        <w:rPr>
          <w:rFonts w:ascii="Arial" w:hAnsi="Arial" w:cs="Arial"/>
          <w:sz w:val="24"/>
          <w:szCs w:val="24"/>
        </w:rPr>
        <w:t>na</w:t>
      </w:r>
      <w:r w:rsidRPr="00EF26B7">
        <w:rPr>
          <w:rFonts w:ascii="Arial" w:hAnsi="Arial" w:cs="Arial"/>
          <w:spacing w:val="36"/>
          <w:sz w:val="24"/>
          <w:szCs w:val="24"/>
        </w:rPr>
        <w:t xml:space="preserve"> </w:t>
      </w:r>
      <w:r w:rsidRPr="00EF26B7">
        <w:rPr>
          <w:rFonts w:ascii="Arial" w:hAnsi="Arial" w:cs="Arial"/>
          <w:sz w:val="24"/>
          <w:szCs w:val="24"/>
        </w:rPr>
        <w:t>Upravnom</w:t>
      </w:r>
      <w:r w:rsidRPr="00EF26B7">
        <w:rPr>
          <w:rFonts w:ascii="Arial" w:hAnsi="Arial" w:cs="Arial"/>
          <w:spacing w:val="40"/>
          <w:sz w:val="24"/>
          <w:szCs w:val="24"/>
        </w:rPr>
        <w:t xml:space="preserve"> </w:t>
      </w:r>
      <w:r w:rsidRPr="00EF26B7">
        <w:rPr>
          <w:rFonts w:ascii="Arial" w:hAnsi="Arial" w:cs="Arial"/>
          <w:sz w:val="24"/>
          <w:szCs w:val="24"/>
        </w:rPr>
        <w:t>sudu</w:t>
      </w:r>
      <w:r w:rsidRPr="00EF26B7">
        <w:rPr>
          <w:rFonts w:ascii="Arial" w:hAnsi="Arial" w:cs="Arial"/>
          <w:spacing w:val="39"/>
          <w:sz w:val="24"/>
          <w:szCs w:val="24"/>
        </w:rPr>
        <w:t xml:space="preserve"> </w:t>
      </w:r>
      <w:r w:rsidRPr="00EF26B7">
        <w:rPr>
          <w:rFonts w:ascii="Arial" w:hAnsi="Arial" w:cs="Arial"/>
          <w:sz w:val="24"/>
          <w:szCs w:val="24"/>
        </w:rPr>
        <w:t>u</w:t>
      </w:r>
      <w:r w:rsidRPr="00EF26B7">
        <w:rPr>
          <w:rFonts w:ascii="Arial" w:hAnsi="Arial" w:cs="Arial"/>
          <w:spacing w:val="39"/>
          <w:sz w:val="24"/>
          <w:szCs w:val="24"/>
        </w:rPr>
        <w:t xml:space="preserve"> </w:t>
      </w:r>
      <w:r w:rsidRPr="00EF26B7">
        <w:rPr>
          <w:rFonts w:ascii="Arial" w:hAnsi="Arial" w:cs="Arial"/>
          <w:sz w:val="24"/>
          <w:szCs w:val="24"/>
        </w:rPr>
        <w:t>Zagrebu</w:t>
      </w:r>
      <w:r w:rsidRPr="00EF26B7">
        <w:rPr>
          <w:rFonts w:ascii="Arial" w:hAnsi="Arial" w:cs="Arial"/>
          <w:spacing w:val="39"/>
          <w:sz w:val="24"/>
          <w:szCs w:val="24"/>
        </w:rPr>
        <w:t xml:space="preserve"> </w:t>
      </w:r>
      <w:r w:rsidRPr="00EF26B7">
        <w:rPr>
          <w:rFonts w:ascii="Arial" w:hAnsi="Arial" w:cs="Arial"/>
          <w:sz w:val="24"/>
          <w:szCs w:val="24"/>
        </w:rPr>
        <w:t>i</w:t>
      </w:r>
      <w:r w:rsidRPr="00EF26B7">
        <w:rPr>
          <w:rFonts w:ascii="Arial" w:hAnsi="Arial" w:cs="Arial"/>
          <w:spacing w:val="39"/>
          <w:sz w:val="24"/>
          <w:szCs w:val="24"/>
        </w:rPr>
        <w:t xml:space="preserve"> </w:t>
      </w:r>
      <w:r w:rsidRPr="00EF26B7">
        <w:rPr>
          <w:rFonts w:ascii="Arial" w:hAnsi="Arial" w:cs="Arial"/>
          <w:sz w:val="24"/>
          <w:szCs w:val="24"/>
        </w:rPr>
        <w:t>Prekršajnom sudu u Zaboku.</w:t>
      </w:r>
    </w:p>
    <w:p w:rsidRPr="00EF26B7" w:rsidR="00605167" w:rsidP="00605167" w:rsidRDefault="00605167" w14:paraId="61257FCB" w14:textId="77777777">
      <w:pPr>
        <w:pStyle w:val="Odlomakpopisa"/>
        <w:widowControl w:val="false"/>
        <w:numPr>
          <w:ilvl w:val="0"/>
          <w:numId w:val="26"/>
        </w:numPr>
        <w:tabs>
          <w:tab w:val="left" w:pos="953"/>
        </w:tabs>
        <w:autoSpaceDE w:val="false"/>
        <w:autoSpaceDN w:val="false"/>
        <w:spacing w:before="121" w:after="0" w:line="240" w:lineRule="auto"/>
        <w:ind w:left="953" w:right="664" w:hanging="356"/>
        <w:contextualSpacing w:val="false"/>
        <w:rPr>
          <w:rFonts w:ascii="Arial" w:hAnsi="Arial" w:cs="Arial"/>
          <w:sz w:val="24"/>
          <w:szCs w:val="24"/>
        </w:rPr>
      </w:pPr>
      <w:r w:rsidRPr="00EF26B7">
        <w:rPr>
          <w:rFonts w:ascii="Arial" w:hAnsi="Arial" w:cs="Arial"/>
          <w:sz w:val="24"/>
          <w:szCs w:val="24"/>
        </w:rPr>
        <w:t>Obišla lokaciju na</w:t>
      </w:r>
      <w:r w:rsidRPr="00EF26B7">
        <w:rPr>
          <w:rFonts w:ascii="Arial" w:hAnsi="Arial" w:cs="Arial"/>
          <w:spacing w:val="-1"/>
          <w:sz w:val="24"/>
          <w:szCs w:val="24"/>
        </w:rPr>
        <w:t xml:space="preserve"> </w:t>
      </w:r>
      <w:r w:rsidRPr="00EF26B7">
        <w:rPr>
          <w:rFonts w:ascii="Arial" w:hAnsi="Arial" w:cs="Arial"/>
          <w:sz w:val="24"/>
          <w:szCs w:val="24"/>
        </w:rPr>
        <w:t>kojoj je</w:t>
      </w:r>
      <w:r w:rsidRPr="00EF26B7">
        <w:rPr>
          <w:rFonts w:ascii="Arial" w:hAnsi="Arial" w:cs="Arial"/>
          <w:spacing w:val="-1"/>
          <w:sz w:val="24"/>
          <w:szCs w:val="24"/>
        </w:rPr>
        <w:t xml:space="preserve"> </w:t>
      </w:r>
      <w:r w:rsidRPr="00EF26B7">
        <w:rPr>
          <w:rFonts w:ascii="Arial" w:hAnsi="Arial" w:cs="Arial"/>
          <w:sz w:val="24"/>
          <w:szCs w:val="24"/>
        </w:rPr>
        <w:t xml:space="preserve">dužnik obavljao djelatnost gospodarenja otpadom u </w:t>
      </w:r>
      <w:r w:rsidRPr="00EF26B7">
        <w:rPr>
          <w:rFonts w:ascii="Arial" w:hAnsi="Arial" w:cs="Arial"/>
          <w:spacing w:val="-2"/>
          <w:sz w:val="24"/>
          <w:szCs w:val="24"/>
        </w:rPr>
        <w:t>Poznanovcu.</w:t>
      </w:r>
    </w:p>
    <w:p w:rsidRPr="00EF26B7" w:rsidR="00605167" w:rsidP="00605167" w:rsidRDefault="00605167" w14:paraId="76A46A28" w14:textId="77777777">
      <w:pPr>
        <w:pStyle w:val="Odlomakpopisa"/>
        <w:widowControl w:val="false"/>
        <w:numPr>
          <w:ilvl w:val="0"/>
          <w:numId w:val="26"/>
        </w:numPr>
        <w:tabs>
          <w:tab w:val="left" w:pos="953"/>
        </w:tabs>
        <w:autoSpaceDE w:val="false"/>
        <w:autoSpaceDN w:val="false"/>
        <w:spacing w:before="120" w:after="0" w:line="240" w:lineRule="auto"/>
        <w:ind w:left="953" w:hanging="355"/>
        <w:contextualSpacing w:val="false"/>
        <w:rPr>
          <w:rFonts w:ascii="Arial" w:hAnsi="Arial" w:cs="Arial"/>
          <w:sz w:val="24"/>
          <w:szCs w:val="24"/>
        </w:rPr>
      </w:pPr>
      <w:r w:rsidRPr="00EF26B7">
        <w:rPr>
          <w:rFonts w:ascii="Arial" w:hAnsi="Arial" w:cs="Arial"/>
          <w:sz w:val="24"/>
          <w:szCs w:val="24"/>
        </w:rPr>
        <w:t>Sačinjen</w:t>
      </w:r>
      <w:r w:rsidRPr="00EF26B7">
        <w:rPr>
          <w:rFonts w:ascii="Arial" w:hAnsi="Arial" w:cs="Arial"/>
          <w:spacing w:val="-2"/>
          <w:sz w:val="24"/>
          <w:szCs w:val="24"/>
        </w:rPr>
        <w:t xml:space="preserve"> </w:t>
      </w:r>
      <w:r w:rsidRPr="00EF26B7">
        <w:rPr>
          <w:rFonts w:ascii="Arial" w:hAnsi="Arial" w:cs="Arial"/>
          <w:sz w:val="24"/>
          <w:szCs w:val="24"/>
        </w:rPr>
        <w:t>je</w:t>
      </w:r>
      <w:r w:rsidRPr="00EF26B7">
        <w:rPr>
          <w:rFonts w:ascii="Arial" w:hAnsi="Arial" w:cs="Arial"/>
          <w:spacing w:val="-3"/>
          <w:sz w:val="24"/>
          <w:szCs w:val="24"/>
        </w:rPr>
        <w:t xml:space="preserve"> </w:t>
      </w:r>
      <w:r w:rsidRPr="00EF26B7">
        <w:rPr>
          <w:rFonts w:ascii="Arial" w:hAnsi="Arial" w:cs="Arial"/>
          <w:sz w:val="24"/>
          <w:szCs w:val="24"/>
        </w:rPr>
        <w:t>Popis predmeta stečajne</w:t>
      </w:r>
      <w:r w:rsidRPr="00EF26B7">
        <w:rPr>
          <w:rFonts w:ascii="Arial" w:hAnsi="Arial" w:cs="Arial"/>
          <w:spacing w:val="1"/>
          <w:sz w:val="24"/>
          <w:szCs w:val="24"/>
        </w:rPr>
        <w:t xml:space="preserve"> </w:t>
      </w:r>
      <w:r w:rsidRPr="00EF26B7">
        <w:rPr>
          <w:rFonts w:ascii="Arial" w:hAnsi="Arial" w:cs="Arial"/>
          <w:sz w:val="24"/>
          <w:szCs w:val="24"/>
        </w:rPr>
        <w:t>mase</w:t>
      </w:r>
      <w:r w:rsidRPr="00EF26B7">
        <w:rPr>
          <w:rFonts w:ascii="Arial" w:hAnsi="Arial" w:cs="Arial"/>
          <w:spacing w:val="-3"/>
          <w:sz w:val="24"/>
          <w:szCs w:val="24"/>
        </w:rPr>
        <w:t xml:space="preserve"> </w:t>
      </w:r>
      <w:r w:rsidRPr="00EF26B7">
        <w:rPr>
          <w:rFonts w:ascii="Arial" w:hAnsi="Arial" w:cs="Arial"/>
          <w:sz w:val="24"/>
          <w:szCs w:val="24"/>
        </w:rPr>
        <w:t>(sukladno čl. 221.</w:t>
      </w:r>
      <w:r w:rsidRPr="00EF26B7">
        <w:rPr>
          <w:rFonts w:ascii="Arial" w:hAnsi="Arial" w:cs="Arial"/>
          <w:spacing w:val="1"/>
          <w:sz w:val="24"/>
          <w:szCs w:val="24"/>
        </w:rPr>
        <w:t xml:space="preserve"> </w:t>
      </w:r>
      <w:r w:rsidRPr="00EF26B7">
        <w:rPr>
          <w:rFonts w:ascii="Arial" w:hAnsi="Arial" w:cs="Arial"/>
          <w:spacing w:val="-4"/>
          <w:sz w:val="24"/>
          <w:szCs w:val="24"/>
        </w:rPr>
        <w:t>SZ).</w:t>
      </w:r>
    </w:p>
    <w:p w:rsidRPr="00EF26B7" w:rsidR="00605167" w:rsidP="00605167" w:rsidRDefault="00605167" w14:paraId="1C897173" w14:textId="77777777">
      <w:pPr>
        <w:pStyle w:val="Odlomakpopisa"/>
        <w:widowControl w:val="false"/>
        <w:numPr>
          <w:ilvl w:val="0"/>
          <w:numId w:val="26"/>
        </w:numPr>
        <w:tabs>
          <w:tab w:val="left" w:pos="960"/>
        </w:tabs>
        <w:autoSpaceDE w:val="false"/>
        <w:autoSpaceDN w:val="false"/>
        <w:spacing w:before="120" w:after="0" w:line="240" w:lineRule="auto"/>
        <w:ind w:left="960"/>
        <w:contextualSpacing w:val="false"/>
        <w:rPr>
          <w:rFonts w:ascii="Arial" w:hAnsi="Arial" w:cs="Arial"/>
          <w:sz w:val="24"/>
          <w:szCs w:val="24"/>
        </w:rPr>
      </w:pPr>
      <w:r w:rsidRPr="00EF26B7">
        <w:rPr>
          <w:rFonts w:ascii="Arial" w:hAnsi="Arial" w:cs="Arial"/>
          <w:sz w:val="24"/>
          <w:szCs w:val="24"/>
        </w:rPr>
        <w:t>Sačinjen</w:t>
      </w:r>
      <w:r w:rsidRPr="00EF26B7">
        <w:rPr>
          <w:rFonts w:ascii="Arial" w:hAnsi="Arial" w:cs="Arial"/>
          <w:spacing w:val="-3"/>
          <w:sz w:val="24"/>
          <w:szCs w:val="24"/>
        </w:rPr>
        <w:t xml:space="preserve"> </w:t>
      </w:r>
      <w:r w:rsidRPr="00EF26B7">
        <w:rPr>
          <w:rFonts w:ascii="Arial" w:hAnsi="Arial" w:cs="Arial"/>
          <w:sz w:val="24"/>
          <w:szCs w:val="24"/>
        </w:rPr>
        <w:t>je</w:t>
      </w:r>
      <w:r w:rsidRPr="00EF26B7">
        <w:rPr>
          <w:rFonts w:ascii="Arial" w:hAnsi="Arial" w:cs="Arial"/>
          <w:spacing w:val="-3"/>
          <w:sz w:val="24"/>
          <w:szCs w:val="24"/>
        </w:rPr>
        <w:t xml:space="preserve"> </w:t>
      </w:r>
      <w:r w:rsidRPr="00EF26B7">
        <w:rPr>
          <w:rFonts w:ascii="Arial" w:hAnsi="Arial" w:cs="Arial"/>
          <w:sz w:val="24"/>
          <w:szCs w:val="24"/>
        </w:rPr>
        <w:t xml:space="preserve">Popis vjerovnika (sukladno čl. 222. </w:t>
      </w:r>
      <w:r w:rsidRPr="00EF26B7">
        <w:rPr>
          <w:rFonts w:ascii="Arial" w:hAnsi="Arial" w:cs="Arial"/>
          <w:spacing w:val="-4"/>
          <w:sz w:val="24"/>
          <w:szCs w:val="24"/>
        </w:rPr>
        <w:t>SZ).</w:t>
      </w:r>
    </w:p>
    <w:p w:rsidRPr="00EF26B7" w:rsidR="00605167" w:rsidP="00605167" w:rsidRDefault="00605167" w14:paraId="5FD2186D" w14:textId="77777777">
      <w:pPr>
        <w:pStyle w:val="Odlomakpopisa"/>
        <w:widowControl w:val="false"/>
        <w:numPr>
          <w:ilvl w:val="0"/>
          <w:numId w:val="26"/>
        </w:numPr>
        <w:tabs>
          <w:tab w:val="left" w:pos="959"/>
        </w:tabs>
        <w:autoSpaceDE w:val="false"/>
        <w:autoSpaceDN w:val="false"/>
        <w:spacing w:before="120" w:after="0" w:line="240" w:lineRule="auto"/>
        <w:ind w:left="959" w:hanging="359"/>
        <w:contextualSpacing w:val="false"/>
        <w:rPr>
          <w:rFonts w:ascii="Arial" w:hAnsi="Arial" w:cs="Arial"/>
          <w:sz w:val="24"/>
          <w:szCs w:val="24"/>
        </w:rPr>
      </w:pPr>
      <w:r w:rsidRPr="00EF26B7">
        <w:rPr>
          <w:rFonts w:ascii="Arial" w:hAnsi="Arial" w:cs="Arial"/>
          <w:sz w:val="24"/>
          <w:szCs w:val="24"/>
        </w:rPr>
        <w:t>Sačinjen</w:t>
      </w:r>
      <w:r w:rsidRPr="00EF26B7">
        <w:rPr>
          <w:rFonts w:ascii="Arial" w:hAnsi="Arial" w:cs="Arial"/>
          <w:spacing w:val="-2"/>
          <w:sz w:val="24"/>
          <w:szCs w:val="24"/>
        </w:rPr>
        <w:t xml:space="preserve"> </w:t>
      </w:r>
      <w:r w:rsidRPr="00EF26B7">
        <w:rPr>
          <w:rFonts w:ascii="Arial" w:hAnsi="Arial" w:cs="Arial"/>
          <w:sz w:val="24"/>
          <w:szCs w:val="24"/>
        </w:rPr>
        <w:t>je</w:t>
      </w:r>
      <w:r w:rsidRPr="00EF26B7">
        <w:rPr>
          <w:rFonts w:ascii="Arial" w:hAnsi="Arial" w:cs="Arial"/>
          <w:spacing w:val="-3"/>
          <w:sz w:val="24"/>
          <w:szCs w:val="24"/>
        </w:rPr>
        <w:t xml:space="preserve"> </w:t>
      </w:r>
      <w:r w:rsidRPr="00EF26B7">
        <w:rPr>
          <w:rFonts w:ascii="Arial" w:hAnsi="Arial" w:cs="Arial"/>
          <w:sz w:val="24"/>
          <w:szCs w:val="24"/>
        </w:rPr>
        <w:t>Pregled</w:t>
      </w:r>
      <w:r w:rsidRPr="00EF26B7">
        <w:rPr>
          <w:rFonts w:ascii="Arial" w:hAnsi="Arial" w:cs="Arial"/>
          <w:spacing w:val="1"/>
          <w:sz w:val="24"/>
          <w:szCs w:val="24"/>
        </w:rPr>
        <w:t xml:space="preserve"> </w:t>
      </w:r>
      <w:r w:rsidRPr="00EF26B7">
        <w:rPr>
          <w:rFonts w:ascii="Arial" w:hAnsi="Arial" w:cs="Arial"/>
          <w:sz w:val="24"/>
          <w:szCs w:val="24"/>
        </w:rPr>
        <w:t>imovine i obveza</w:t>
      </w:r>
      <w:r w:rsidRPr="00EF26B7">
        <w:rPr>
          <w:rFonts w:ascii="Arial" w:hAnsi="Arial" w:cs="Arial"/>
          <w:spacing w:val="-4"/>
          <w:sz w:val="24"/>
          <w:szCs w:val="24"/>
        </w:rPr>
        <w:t xml:space="preserve"> </w:t>
      </w:r>
      <w:r w:rsidRPr="00EF26B7">
        <w:rPr>
          <w:rFonts w:ascii="Arial" w:hAnsi="Arial" w:cs="Arial"/>
          <w:sz w:val="24"/>
          <w:szCs w:val="24"/>
        </w:rPr>
        <w:t>(sukladno</w:t>
      </w:r>
      <w:r w:rsidRPr="00EF26B7">
        <w:rPr>
          <w:rFonts w:ascii="Arial" w:hAnsi="Arial" w:cs="Arial"/>
          <w:spacing w:val="1"/>
          <w:sz w:val="24"/>
          <w:szCs w:val="24"/>
        </w:rPr>
        <w:t xml:space="preserve"> </w:t>
      </w:r>
      <w:r w:rsidRPr="00EF26B7">
        <w:rPr>
          <w:rFonts w:ascii="Arial" w:hAnsi="Arial" w:cs="Arial"/>
          <w:sz w:val="24"/>
          <w:szCs w:val="24"/>
        </w:rPr>
        <w:t>čl.</w:t>
      </w:r>
      <w:r w:rsidRPr="00EF26B7">
        <w:rPr>
          <w:rFonts w:ascii="Arial" w:hAnsi="Arial" w:cs="Arial"/>
          <w:spacing w:val="2"/>
          <w:sz w:val="24"/>
          <w:szCs w:val="24"/>
        </w:rPr>
        <w:t xml:space="preserve"> </w:t>
      </w:r>
      <w:r w:rsidRPr="00EF26B7">
        <w:rPr>
          <w:rFonts w:ascii="Arial" w:hAnsi="Arial" w:cs="Arial"/>
          <w:sz w:val="24"/>
          <w:szCs w:val="24"/>
        </w:rPr>
        <w:t>223.</w:t>
      </w:r>
      <w:r w:rsidRPr="00EF26B7">
        <w:rPr>
          <w:rFonts w:ascii="Arial" w:hAnsi="Arial" w:cs="Arial"/>
          <w:spacing w:val="1"/>
          <w:sz w:val="24"/>
          <w:szCs w:val="24"/>
        </w:rPr>
        <w:t xml:space="preserve"> </w:t>
      </w:r>
      <w:r w:rsidRPr="00EF26B7">
        <w:rPr>
          <w:rFonts w:ascii="Arial" w:hAnsi="Arial" w:cs="Arial"/>
          <w:spacing w:val="-4"/>
          <w:sz w:val="24"/>
          <w:szCs w:val="24"/>
        </w:rPr>
        <w:t>SZ).</w:t>
      </w:r>
    </w:p>
    <w:p w:rsidRPr="00EF26B7" w:rsidR="00605167" w:rsidP="00605167" w:rsidRDefault="00605167" w14:paraId="19FFEAA9" w14:textId="77777777">
      <w:pPr>
        <w:pStyle w:val="Odlomakpopisa"/>
        <w:widowControl w:val="false"/>
        <w:numPr>
          <w:ilvl w:val="0"/>
          <w:numId w:val="26"/>
        </w:numPr>
        <w:tabs>
          <w:tab w:val="left" w:pos="959"/>
        </w:tabs>
        <w:autoSpaceDE w:val="false"/>
        <w:autoSpaceDN w:val="false"/>
        <w:spacing w:before="120" w:after="0" w:line="240" w:lineRule="auto"/>
        <w:ind w:left="959" w:hanging="359"/>
        <w:contextualSpacing w:val="false"/>
        <w:rPr>
          <w:rFonts w:ascii="Arial" w:hAnsi="Arial" w:cs="Arial"/>
          <w:sz w:val="24"/>
          <w:szCs w:val="24"/>
        </w:rPr>
      </w:pPr>
      <w:r w:rsidRPr="00EF26B7">
        <w:rPr>
          <w:rFonts w:ascii="Arial" w:hAnsi="Arial" w:cs="Arial"/>
          <w:sz w:val="24"/>
          <w:szCs w:val="24"/>
        </w:rPr>
        <w:lastRenderedPageBreak/>
        <w:t>Izvršene</w:t>
      </w:r>
      <w:r w:rsidRPr="00EF26B7">
        <w:rPr>
          <w:rFonts w:ascii="Arial" w:hAnsi="Arial" w:cs="Arial"/>
          <w:spacing w:val="-4"/>
          <w:sz w:val="24"/>
          <w:szCs w:val="24"/>
        </w:rPr>
        <w:t xml:space="preserve"> </w:t>
      </w:r>
      <w:r w:rsidRPr="00EF26B7">
        <w:rPr>
          <w:rFonts w:ascii="Arial" w:hAnsi="Arial" w:cs="Arial"/>
          <w:sz w:val="24"/>
          <w:szCs w:val="24"/>
        </w:rPr>
        <w:t>su</w:t>
      </w:r>
      <w:r w:rsidRPr="00EF26B7">
        <w:rPr>
          <w:rFonts w:ascii="Arial" w:hAnsi="Arial" w:cs="Arial"/>
          <w:spacing w:val="-1"/>
          <w:sz w:val="24"/>
          <w:szCs w:val="24"/>
        </w:rPr>
        <w:t xml:space="preserve"> </w:t>
      </w:r>
      <w:r w:rsidRPr="00EF26B7">
        <w:rPr>
          <w:rFonts w:ascii="Arial" w:hAnsi="Arial" w:cs="Arial"/>
          <w:sz w:val="24"/>
          <w:szCs w:val="24"/>
        </w:rPr>
        <w:t>i</w:t>
      </w:r>
      <w:r w:rsidRPr="00EF26B7">
        <w:rPr>
          <w:rFonts w:ascii="Arial" w:hAnsi="Arial" w:cs="Arial"/>
          <w:spacing w:val="2"/>
          <w:sz w:val="24"/>
          <w:szCs w:val="24"/>
        </w:rPr>
        <w:t xml:space="preserve"> </w:t>
      </w:r>
      <w:r w:rsidRPr="00EF26B7">
        <w:rPr>
          <w:rFonts w:ascii="Arial" w:hAnsi="Arial" w:cs="Arial"/>
          <w:sz w:val="24"/>
          <w:szCs w:val="24"/>
        </w:rPr>
        <w:t>sve</w:t>
      </w:r>
      <w:r w:rsidRPr="00EF26B7">
        <w:rPr>
          <w:rFonts w:ascii="Arial" w:hAnsi="Arial" w:cs="Arial"/>
          <w:spacing w:val="-4"/>
          <w:sz w:val="24"/>
          <w:szCs w:val="24"/>
        </w:rPr>
        <w:t xml:space="preserve"> </w:t>
      </w:r>
      <w:r w:rsidRPr="00EF26B7">
        <w:rPr>
          <w:rFonts w:ascii="Arial" w:hAnsi="Arial" w:cs="Arial"/>
          <w:sz w:val="24"/>
          <w:szCs w:val="24"/>
        </w:rPr>
        <w:t>druge potrebne</w:t>
      </w:r>
      <w:r w:rsidRPr="00EF26B7">
        <w:rPr>
          <w:rFonts w:ascii="Arial" w:hAnsi="Arial" w:cs="Arial"/>
          <w:spacing w:val="-1"/>
          <w:sz w:val="24"/>
          <w:szCs w:val="24"/>
        </w:rPr>
        <w:t xml:space="preserve"> </w:t>
      </w:r>
      <w:r w:rsidRPr="00EF26B7">
        <w:rPr>
          <w:rFonts w:ascii="Arial" w:hAnsi="Arial" w:cs="Arial"/>
          <w:sz w:val="24"/>
          <w:szCs w:val="24"/>
        </w:rPr>
        <w:t>radnje u tijeku</w:t>
      </w:r>
      <w:r w:rsidRPr="00EF26B7">
        <w:rPr>
          <w:rFonts w:ascii="Arial" w:hAnsi="Arial" w:cs="Arial"/>
          <w:spacing w:val="-1"/>
          <w:sz w:val="24"/>
          <w:szCs w:val="24"/>
        </w:rPr>
        <w:t xml:space="preserve"> </w:t>
      </w:r>
      <w:r w:rsidRPr="00EF26B7">
        <w:rPr>
          <w:rFonts w:ascii="Arial" w:hAnsi="Arial" w:cs="Arial"/>
          <w:sz w:val="24"/>
          <w:szCs w:val="24"/>
        </w:rPr>
        <w:t xml:space="preserve">stečajnog </w:t>
      </w:r>
      <w:r w:rsidRPr="00EF26B7">
        <w:rPr>
          <w:rFonts w:ascii="Arial" w:hAnsi="Arial" w:cs="Arial"/>
          <w:spacing w:val="-2"/>
          <w:sz w:val="24"/>
          <w:szCs w:val="24"/>
        </w:rPr>
        <w:t>postupka.</w:t>
      </w:r>
    </w:p>
    <w:p w:rsidRPr="00EF26B7" w:rsidR="00605167" w:rsidP="00605167" w:rsidRDefault="00605167" w14:paraId="09DA1FCD" w14:textId="77777777">
      <w:pPr>
        <w:pStyle w:val="Tijeloteksta"/>
        <w:spacing w:before="84"/>
        <w:rPr>
          <w:rFonts w:cs="Arial"/>
          <w:szCs w:val="24"/>
        </w:rPr>
      </w:pPr>
    </w:p>
    <w:p w:rsidRPr="00090E50" w:rsidR="00605167" w:rsidP="00605167" w:rsidRDefault="00605167" w14:paraId="1002BD1D" w14:textId="77777777">
      <w:pPr>
        <w:pStyle w:val="Naslov2"/>
        <w:keepNext w:val="false"/>
        <w:keepLines w:val="false"/>
        <w:widowControl w:val="false"/>
        <w:numPr>
          <w:ilvl w:val="0"/>
          <w:numId w:val="28"/>
        </w:numPr>
        <w:tabs>
          <w:tab w:val="left" w:pos="600"/>
        </w:tabs>
        <w:overflowPunct/>
        <w:adjustRightInd/>
        <w:spacing w:before="0"/>
        <w:ind w:left="600"/>
        <w:textAlignment w:val="auto"/>
        <w:rPr>
          <w:rFonts w:ascii="Arial" w:hAnsi="Arial" w:cs="Arial"/>
          <w:b w:val="false"/>
          <w:color w:val="auto"/>
          <w:sz w:val="24"/>
          <w:szCs w:val="24"/>
        </w:rPr>
      </w:pPr>
      <w:r w:rsidRPr="00090E50">
        <w:rPr>
          <w:rFonts w:ascii="Arial" w:hAnsi="Arial" w:cs="Arial"/>
          <w:b w:val="false"/>
          <w:color w:val="auto"/>
          <w:sz w:val="24"/>
          <w:szCs w:val="24"/>
        </w:rPr>
        <w:t>IMOVINA</w:t>
      </w:r>
      <w:r w:rsidRPr="00090E50">
        <w:rPr>
          <w:rFonts w:ascii="Arial" w:hAnsi="Arial" w:cs="Arial"/>
          <w:b w:val="false"/>
          <w:color w:val="auto"/>
          <w:spacing w:val="-3"/>
          <w:sz w:val="24"/>
          <w:szCs w:val="24"/>
        </w:rPr>
        <w:t xml:space="preserve"> </w:t>
      </w:r>
      <w:r w:rsidRPr="00090E50">
        <w:rPr>
          <w:rFonts w:ascii="Arial" w:hAnsi="Arial" w:cs="Arial"/>
          <w:b w:val="false"/>
          <w:color w:val="auto"/>
          <w:spacing w:val="-2"/>
          <w:sz w:val="24"/>
          <w:szCs w:val="24"/>
        </w:rPr>
        <w:t>DRUŠTVA</w:t>
      </w:r>
    </w:p>
    <w:p w:rsidRPr="00EF26B7" w:rsidR="00605167" w:rsidP="00605167" w:rsidRDefault="00605167" w14:paraId="541DB981" w14:textId="77777777">
      <w:pPr>
        <w:pStyle w:val="Tijeloteksta"/>
        <w:spacing w:before="60"/>
        <w:ind w:left="240"/>
        <w:rPr>
          <w:rFonts w:cs="Arial"/>
          <w:szCs w:val="24"/>
        </w:rPr>
      </w:pPr>
      <w:r w:rsidRPr="00EF26B7">
        <w:rPr>
          <w:rFonts w:cs="Arial"/>
          <w:szCs w:val="24"/>
        </w:rPr>
        <w:t>Stečajni upravitelj</w:t>
      </w:r>
      <w:r w:rsidRPr="00EF26B7">
        <w:rPr>
          <w:rFonts w:cs="Arial"/>
          <w:spacing w:val="-1"/>
          <w:szCs w:val="24"/>
        </w:rPr>
        <w:t xml:space="preserve"> </w:t>
      </w:r>
      <w:r w:rsidRPr="00EF26B7">
        <w:rPr>
          <w:rFonts w:cs="Arial"/>
          <w:szCs w:val="24"/>
        </w:rPr>
        <w:t>utvrdio</w:t>
      </w:r>
      <w:r w:rsidRPr="00EF26B7">
        <w:rPr>
          <w:rFonts w:cs="Arial"/>
          <w:spacing w:val="1"/>
          <w:szCs w:val="24"/>
        </w:rPr>
        <w:t xml:space="preserve"> </w:t>
      </w:r>
      <w:r w:rsidRPr="00EF26B7">
        <w:rPr>
          <w:rFonts w:cs="Arial"/>
          <w:szCs w:val="24"/>
        </w:rPr>
        <w:t>je</w:t>
      </w:r>
      <w:r w:rsidRPr="00EF26B7">
        <w:rPr>
          <w:rFonts w:cs="Arial"/>
          <w:spacing w:val="-4"/>
          <w:szCs w:val="24"/>
        </w:rPr>
        <w:t xml:space="preserve"> </w:t>
      </w:r>
      <w:r w:rsidRPr="00EF26B7">
        <w:rPr>
          <w:rFonts w:cs="Arial"/>
          <w:szCs w:val="24"/>
        </w:rPr>
        <w:t>sljedeću</w:t>
      </w:r>
      <w:r w:rsidRPr="00EF26B7">
        <w:rPr>
          <w:rFonts w:cs="Arial"/>
          <w:spacing w:val="-4"/>
          <w:szCs w:val="24"/>
        </w:rPr>
        <w:t xml:space="preserve"> </w:t>
      </w:r>
      <w:r w:rsidRPr="00EF26B7">
        <w:rPr>
          <w:rFonts w:cs="Arial"/>
          <w:szCs w:val="24"/>
        </w:rPr>
        <w:t>imovinu</w:t>
      </w:r>
      <w:r w:rsidRPr="00EF26B7">
        <w:rPr>
          <w:rFonts w:cs="Arial"/>
          <w:spacing w:val="-1"/>
          <w:szCs w:val="24"/>
        </w:rPr>
        <w:t xml:space="preserve"> </w:t>
      </w:r>
      <w:r w:rsidRPr="00EF26B7">
        <w:rPr>
          <w:rFonts w:cs="Arial"/>
          <w:spacing w:val="-2"/>
          <w:szCs w:val="24"/>
        </w:rPr>
        <w:t>društva:</w:t>
      </w:r>
    </w:p>
    <w:p w:rsidRPr="00EF26B7" w:rsidR="00605167" w:rsidP="00605167" w:rsidRDefault="00605167" w14:paraId="13627E01" w14:textId="77777777">
      <w:pPr>
        <w:pStyle w:val="Tijeloteksta"/>
        <w:rPr>
          <w:rFonts w:cs="Arial"/>
          <w:szCs w:val="24"/>
        </w:rPr>
      </w:pPr>
    </w:p>
    <w:p w:rsidRPr="00090E50" w:rsidR="00605167" w:rsidP="00605167" w:rsidRDefault="00605167" w14:paraId="4488B4AB" w14:textId="77777777">
      <w:pPr>
        <w:pStyle w:val="Naslov2"/>
        <w:keepNext w:val="false"/>
        <w:keepLines w:val="false"/>
        <w:widowControl w:val="false"/>
        <w:numPr>
          <w:ilvl w:val="1"/>
          <w:numId w:val="28"/>
        </w:numPr>
        <w:tabs>
          <w:tab w:val="left" w:pos="1031"/>
        </w:tabs>
        <w:overflowPunct/>
        <w:adjustRightInd/>
        <w:spacing w:before="0"/>
        <w:ind w:left="1031" w:hanging="431"/>
        <w:textAlignment w:val="auto"/>
        <w:rPr>
          <w:rFonts w:ascii="Arial" w:hAnsi="Arial" w:cs="Arial"/>
          <w:b w:val="false"/>
          <w:color w:val="auto"/>
          <w:sz w:val="24"/>
          <w:szCs w:val="24"/>
        </w:rPr>
      </w:pPr>
      <w:r w:rsidRPr="00090E50">
        <w:rPr>
          <w:rFonts w:ascii="Arial" w:hAnsi="Arial" w:cs="Arial"/>
          <w:b w:val="false"/>
          <w:color w:val="auto"/>
          <w:spacing w:val="-2"/>
          <w:sz w:val="24"/>
          <w:szCs w:val="24"/>
        </w:rPr>
        <w:t>NEKRETNINE</w:t>
      </w:r>
    </w:p>
    <w:p w:rsidRPr="00EF26B7" w:rsidR="00605167" w:rsidP="00605167" w:rsidRDefault="00605167" w14:paraId="4B87E8D3" w14:textId="77777777">
      <w:pPr>
        <w:pStyle w:val="Tijeloteksta"/>
        <w:spacing w:before="60"/>
        <w:rPr>
          <w:rFonts w:cs="Arial"/>
          <w:szCs w:val="24"/>
        </w:rPr>
      </w:pPr>
    </w:p>
    <w:p w:rsidRPr="00EF26B7" w:rsidR="00605167" w:rsidP="00605167" w:rsidRDefault="00605167" w14:paraId="37FBC54A" w14:textId="77777777">
      <w:pPr>
        <w:pStyle w:val="Tijeloteksta"/>
        <w:ind w:left="240" w:right="662"/>
        <w:rPr>
          <w:rFonts w:cs="Arial"/>
          <w:szCs w:val="24"/>
        </w:rPr>
      </w:pPr>
      <w:r w:rsidRPr="00EF26B7">
        <w:rPr>
          <w:rFonts w:cs="Arial"/>
          <w:szCs w:val="24"/>
        </w:rPr>
        <w:t>Provjerom katastarskih podataka u bazi Državne geodetske uprave, utvrđeno je kako dužnik je evidentiran kao vlasnik sljedećih nekretnina:</w:t>
      </w:r>
    </w:p>
    <w:p w:rsidRPr="00EF26B7" w:rsidR="00605167" w:rsidP="00605167" w:rsidRDefault="00605167" w14:paraId="50CC6B2B" w14:textId="77777777">
      <w:pPr>
        <w:pStyle w:val="Tijeloteksta"/>
        <w:spacing w:before="13"/>
        <w:rPr>
          <w:rFonts w:cs="Arial"/>
          <w:szCs w:val="24"/>
        </w:rPr>
      </w:pPr>
    </w:p>
    <w:p w:rsidRPr="00EF26B7" w:rsidR="00605167" w:rsidP="00605167" w:rsidRDefault="00605167" w14:paraId="4D382ECE" w14:textId="77777777">
      <w:pPr>
        <w:pStyle w:val="Tijeloteksta"/>
        <w:ind w:left="961" w:right="663" w:hanging="360"/>
        <w:rPr>
          <w:rFonts w:cs="Arial"/>
          <w:szCs w:val="24"/>
        </w:rPr>
      </w:pPr>
      <w:r w:rsidRPr="00EF26B7">
        <w:rPr>
          <w:rFonts w:cs="Arial"/>
          <w:szCs w:val="24"/>
        </w:rPr>
        <w:t>–</w:t>
      </w:r>
      <w:r w:rsidRPr="00EF26B7">
        <w:rPr>
          <w:rFonts w:cs="Arial"/>
          <w:spacing w:val="80"/>
          <w:szCs w:val="24"/>
        </w:rPr>
        <w:t xml:space="preserve"> </w:t>
      </w:r>
      <w:r w:rsidRPr="00EF26B7">
        <w:rPr>
          <w:rFonts w:cs="Arial"/>
          <w:szCs w:val="24"/>
        </w:rPr>
        <w:t>Nekretnine upisane u zk uložak br: 2189, k.o. Poznanovec i to: -k.č.br: 1228/5 oranica, površine 268 čhv, 964 m2 i k.č.br: 1228/6 kuća, dvorište i oranica, površine 536 čhv, 1928 m2, sveukupne površine 804 čhv, 2892 m2.</w:t>
      </w:r>
    </w:p>
    <w:p w:rsidRPr="00EF26B7" w:rsidR="00605167" w:rsidP="00605167" w:rsidRDefault="00605167" w14:paraId="7F687B09" w14:textId="77777777">
      <w:pPr>
        <w:pStyle w:val="Tijeloteksta"/>
        <w:spacing w:before="274"/>
        <w:ind w:left="240" w:right="662"/>
        <w:rPr>
          <w:rFonts w:cs="Arial"/>
          <w:szCs w:val="24"/>
        </w:rPr>
      </w:pPr>
      <w:r w:rsidRPr="00EF26B7">
        <w:rPr>
          <w:rFonts w:cs="Arial"/>
          <w:szCs w:val="24"/>
        </w:rPr>
        <w:t>Napomena: obilaskom navedene nekretnine utvrđeno je kako se na istoj nalaze različite vrste plastičnog otpada, u balama i rasutom stanju koje je sukladno izvršnim rješenjima Državnog inspektorata potrebno zbrinuti.</w:t>
      </w:r>
    </w:p>
    <w:p w:rsidRPr="00EF26B7" w:rsidR="00605167" w:rsidP="00605167" w:rsidRDefault="00605167" w14:paraId="6644FF2E" w14:textId="77777777">
      <w:pPr>
        <w:pStyle w:val="Tijeloteksta"/>
        <w:spacing w:before="240"/>
        <w:ind w:left="240" w:right="667"/>
        <w:rPr>
          <w:rFonts w:cs="Arial"/>
          <w:szCs w:val="24"/>
        </w:rPr>
      </w:pPr>
      <w:r w:rsidRPr="00EF26B7">
        <w:rPr>
          <w:rFonts w:cs="Arial"/>
          <w:szCs w:val="24"/>
        </w:rPr>
        <w:t>Na navedenim nekretninama upisano je razlučno pravo u korist razlučnog vjerovnika Raiffeisen bank Austria d.d. i to:</w:t>
      </w:r>
    </w:p>
    <w:p w:rsidRPr="00EF26B7" w:rsidR="00605167" w:rsidP="00605167" w:rsidRDefault="00605167" w14:paraId="7FFE6BBD" w14:textId="77777777">
      <w:pPr>
        <w:pStyle w:val="Tijeloteksta"/>
        <w:spacing w:before="240"/>
        <w:ind w:left="240"/>
        <w:rPr>
          <w:rFonts w:cs="Arial"/>
          <w:szCs w:val="24"/>
        </w:rPr>
      </w:pPr>
      <w:r w:rsidRPr="00EF26B7">
        <w:rPr>
          <w:rFonts w:cs="Arial"/>
          <w:szCs w:val="24"/>
          <w:u w:val="single"/>
        </w:rPr>
        <w:t>pod</w:t>
      </w:r>
      <w:r w:rsidRPr="00EF26B7">
        <w:rPr>
          <w:rFonts w:cs="Arial"/>
          <w:spacing w:val="-1"/>
          <w:szCs w:val="24"/>
          <w:u w:val="single"/>
        </w:rPr>
        <w:t xml:space="preserve"> </w:t>
      </w:r>
      <w:r w:rsidRPr="00EF26B7">
        <w:rPr>
          <w:rFonts w:cs="Arial"/>
          <w:szCs w:val="24"/>
          <w:u w:val="single"/>
        </w:rPr>
        <w:t>brojem Z-6883/2024 od dana</w:t>
      </w:r>
      <w:r w:rsidRPr="00EF26B7">
        <w:rPr>
          <w:rFonts w:cs="Arial"/>
          <w:spacing w:val="-1"/>
          <w:szCs w:val="24"/>
          <w:u w:val="single"/>
        </w:rPr>
        <w:t xml:space="preserve"> </w:t>
      </w:r>
      <w:r w:rsidRPr="00EF26B7">
        <w:rPr>
          <w:rFonts w:cs="Arial"/>
          <w:szCs w:val="24"/>
          <w:u w:val="single"/>
        </w:rPr>
        <w:t xml:space="preserve">31. svibnja 2024. </w:t>
      </w:r>
      <w:r w:rsidRPr="00EF26B7">
        <w:rPr>
          <w:rFonts w:cs="Arial"/>
          <w:spacing w:val="-2"/>
          <w:szCs w:val="24"/>
          <w:u w:val="single"/>
        </w:rPr>
        <w:t>godine,</w:t>
      </w:r>
    </w:p>
    <w:p w:rsidRPr="00EF26B7" w:rsidR="00605167" w:rsidP="00605167" w:rsidRDefault="00605167" w14:paraId="5E781E4E" w14:textId="77777777">
      <w:pPr>
        <w:pStyle w:val="Tijeloteksta"/>
        <w:rPr>
          <w:rFonts w:cs="Arial"/>
          <w:szCs w:val="24"/>
        </w:rPr>
      </w:pPr>
    </w:p>
    <w:p w:rsidRPr="00EF26B7" w:rsidR="00605167" w:rsidP="00685D9C" w:rsidRDefault="00605167" w14:paraId="5622A6AC" w14:textId="6FC299D5">
      <w:pPr>
        <w:pStyle w:val="Tijeloteksta"/>
        <w:spacing w:before="1"/>
        <w:ind w:left="240" w:right="665"/>
        <w:rPr>
          <w:rFonts w:cs="Arial"/>
          <w:szCs w:val="24"/>
        </w:rPr>
      </w:pPr>
      <w:r w:rsidRPr="00EF26B7">
        <w:rPr>
          <w:rFonts w:cs="Arial"/>
          <w:szCs w:val="24"/>
        </w:rPr>
        <w:t>ZABILJEŽBA, POKRETANJE POSTUPKA, OBAVIJEST O PRIMITKU ELETRONIČKOG PODNESKA 29.05.2024, POTVRDA O PRIMITKU OVR- 376/2024 03.06.2024, PRIJEDLOG ZA OSIGURANJE ZASNIVANJEM PRISILNOG</w:t>
      </w:r>
      <w:r w:rsidRPr="00EF26B7">
        <w:rPr>
          <w:rFonts w:cs="Arial"/>
          <w:spacing w:val="60"/>
          <w:szCs w:val="24"/>
        </w:rPr>
        <w:t xml:space="preserve"> </w:t>
      </w:r>
      <w:r w:rsidRPr="00EF26B7">
        <w:rPr>
          <w:rFonts w:cs="Arial"/>
          <w:szCs w:val="24"/>
        </w:rPr>
        <w:t>ZALOŽNOG</w:t>
      </w:r>
      <w:r w:rsidRPr="00EF26B7">
        <w:rPr>
          <w:rFonts w:cs="Arial"/>
          <w:spacing w:val="60"/>
          <w:szCs w:val="24"/>
        </w:rPr>
        <w:t xml:space="preserve"> </w:t>
      </w:r>
      <w:r w:rsidRPr="00EF26B7">
        <w:rPr>
          <w:rFonts w:cs="Arial"/>
          <w:szCs w:val="24"/>
        </w:rPr>
        <w:t>PRVA</w:t>
      </w:r>
      <w:r w:rsidRPr="00EF26B7">
        <w:rPr>
          <w:rFonts w:cs="Arial"/>
          <w:spacing w:val="57"/>
          <w:szCs w:val="24"/>
        </w:rPr>
        <w:t xml:space="preserve"> </w:t>
      </w:r>
      <w:r w:rsidRPr="00EF26B7">
        <w:rPr>
          <w:rFonts w:cs="Arial"/>
          <w:szCs w:val="24"/>
        </w:rPr>
        <w:t>NA</w:t>
      </w:r>
      <w:r w:rsidRPr="00EF26B7">
        <w:rPr>
          <w:rFonts w:cs="Arial"/>
          <w:spacing w:val="60"/>
          <w:szCs w:val="24"/>
        </w:rPr>
        <w:t xml:space="preserve"> </w:t>
      </w:r>
      <w:r w:rsidRPr="00EF26B7">
        <w:rPr>
          <w:rFonts w:cs="Arial"/>
          <w:szCs w:val="24"/>
        </w:rPr>
        <w:t>NEKRETNINI</w:t>
      </w:r>
      <w:r w:rsidRPr="00EF26B7">
        <w:rPr>
          <w:rFonts w:cs="Arial"/>
          <w:spacing w:val="60"/>
          <w:szCs w:val="24"/>
        </w:rPr>
        <w:t xml:space="preserve"> </w:t>
      </w:r>
      <w:r w:rsidRPr="00EF26B7">
        <w:rPr>
          <w:rFonts w:cs="Arial"/>
          <w:szCs w:val="24"/>
        </w:rPr>
        <w:t>28.05.2024,</w:t>
      </w:r>
      <w:r w:rsidRPr="00EF26B7">
        <w:rPr>
          <w:rFonts w:cs="Arial"/>
          <w:spacing w:val="60"/>
          <w:szCs w:val="24"/>
        </w:rPr>
        <w:t xml:space="preserve"> </w:t>
      </w:r>
      <w:r w:rsidRPr="00EF26B7">
        <w:rPr>
          <w:rFonts w:cs="Arial"/>
          <w:szCs w:val="24"/>
        </w:rPr>
        <w:t>-zabilježuje</w:t>
      </w:r>
      <w:r w:rsidRPr="00EF26B7">
        <w:rPr>
          <w:rFonts w:cs="Arial"/>
          <w:spacing w:val="61"/>
          <w:szCs w:val="24"/>
        </w:rPr>
        <w:t xml:space="preserve"> </w:t>
      </w:r>
      <w:r w:rsidRPr="00EF26B7">
        <w:rPr>
          <w:rFonts w:cs="Arial"/>
          <w:spacing w:val="-5"/>
          <w:szCs w:val="24"/>
        </w:rPr>
        <w:t>se</w:t>
      </w:r>
      <w:r w:rsidR="00685D9C">
        <w:rPr>
          <w:rFonts w:cs="Arial"/>
          <w:szCs w:val="24"/>
        </w:rPr>
        <w:t xml:space="preserve"> </w:t>
      </w:r>
      <w:r w:rsidRPr="00EF26B7">
        <w:rPr>
          <w:rFonts w:cs="Arial"/>
          <w:szCs w:val="24"/>
        </w:rPr>
        <w:t xml:space="preserve">pokretanje postupka predlagatelja Raiffeisenbank Austria d.d., OIB: 53056966535, Magazinska cesta 69, Zagreb radi uknjižbe založnog prava i zabilježbe ovršivosti </w:t>
      </w:r>
      <w:r w:rsidRPr="00EF26B7">
        <w:rPr>
          <w:rFonts w:cs="Arial"/>
          <w:spacing w:val="-2"/>
          <w:szCs w:val="24"/>
        </w:rPr>
        <w:t>tražbine;</w:t>
      </w:r>
    </w:p>
    <w:p w:rsidRPr="00EF26B7" w:rsidR="00605167" w:rsidP="00605167" w:rsidRDefault="00605167" w14:paraId="0A60EBC8" w14:textId="77777777">
      <w:pPr>
        <w:pStyle w:val="Tijeloteksta"/>
        <w:rPr>
          <w:rFonts w:cs="Arial"/>
          <w:szCs w:val="24"/>
        </w:rPr>
      </w:pPr>
    </w:p>
    <w:p w:rsidRPr="00EF26B7" w:rsidR="00605167" w:rsidP="00605167" w:rsidRDefault="00605167" w14:paraId="4341FC39" w14:textId="77777777">
      <w:pPr>
        <w:pStyle w:val="Tijeloteksta"/>
        <w:ind w:left="240"/>
        <w:rPr>
          <w:rFonts w:cs="Arial"/>
          <w:szCs w:val="24"/>
        </w:rPr>
      </w:pPr>
      <w:r w:rsidRPr="00EF26B7">
        <w:rPr>
          <w:rFonts w:cs="Arial"/>
          <w:szCs w:val="24"/>
          <w:u w:val="single"/>
        </w:rPr>
        <w:t>pod</w:t>
      </w:r>
      <w:r w:rsidRPr="00EF26B7">
        <w:rPr>
          <w:rFonts w:cs="Arial"/>
          <w:spacing w:val="-3"/>
          <w:szCs w:val="24"/>
          <w:u w:val="single"/>
        </w:rPr>
        <w:t xml:space="preserve"> </w:t>
      </w:r>
      <w:r w:rsidRPr="00EF26B7">
        <w:rPr>
          <w:rFonts w:cs="Arial"/>
          <w:szCs w:val="24"/>
          <w:u w:val="single"/>
        </w:rPr>
        <w:t>brojem Z-7142/2024</w:t>
      </w:r>
      <w:r w:rsidRPr="00EF26B7">
        <w:rPr>
          <w:rFonts w:cs="Arial"/>
          <w:spacing w:val="-1"/>
          <w:szCs w:val="24"/>
          <w:u w:val="single"/>
        </w:rPr>
        <w:t xml:space="preserve"> </w:t>
      </w:r>
      <w:r w:rsidRPr="00EF26B7">
        <w:rPr>
          <w:rFonts w:cs="Arial"/>
          <w:szCs w:val="24"/>
          <w:u w:val="single"/>
        </w:rPr>
        <w:t>od dana</w:t>
      </w:r>
      <w:r w:rsidRPr="00EF26B7">
        <w:rPr>
          <w:rFonts w:cs="Arial"/>
          <w:spacing w:val="-1"/>
          <w:szCs w:val="24"/>
          <w:u w:val="single"/>
        </w:rPr>
        <w:t xml:space="preserve"> </w:t>
      </w:r>
      <w:r w:rsidRPr="00EF26B7">
        <w:rPr>
          <w:rFonts w:cs="Arial"/>
          <w:szCs w:val="24"/>
          <w:u w:val="single"/>
        </w:rPr>
        <w:t>6. lipnja</w:t>
      </w:r>
      <w:r w:rsidRPr="00EF26B7">
        <w:rPr>
          <w:rFonts w:cs="Arial"/>
          <w:spacing w:val="-1"/>
          <w:szCs w:val="24"/>
          <w:u w:val="single"/>
        </w:rPr>
        <w:t xml:space="preserve"> </w:t>
      </w:r>
      <w:r w:rsidRPr="00EF26B7">
        <w:rPr>
          <w:rFonts w:cs="Arial"/>
          <w:szCs w:val="24"/>
          <w:u w:val="single"/>
        </w:rPr>
        <w:t xml:space="preserve">2024. </w:t>
      </w:r>
      <w:r w:rsidRPr="00EF26B7">
        <w:rPr>
          <w:rFonts w:cs="Arial"/>
          <w:spacing w:val="-2"/>
          <w:szCs w:val="24"/>
          <w:u w:val="single"/>
        </w:rPr>
        <w:t>godine</w:t>
      </w:r>
    </w:p>
    <w:p w:rsidRPr="00EF26B7" w:rsidR="00605167" w:rsidP="00605167" w:rsidRDefault="00605167" w14:paraId="5575E2C2" w14:textId="77777777">
      <w:pPr>
        <w:pStyle w:val="Tijeloteksta"/>
        <w:rPr>
          <w:rFonts w:cs="Arial"/>
          <w:szCs w:val="24"/>
        </w:rPr>
      </w:pPr>
    </w:p>
    <w:p w:rsidRPr="00EF26B7" w:rsidR="00605167" w:rsidP="00685D9C" w:rsidRDefault="00605167" w14:paraId="73DDAAE9" w14:textId="4998D875">
      <w:pPr>
        <w:pStyle w:val="Tijeloteksta"/>
        <w:ind w:left="240" w:right="367"/>
        <w:rPr>
          <w:rFonts w:cs="Arial"/>
          <w:szCs w:val="24"/>
        </w:rPr>
      </w:pPr>
      <w:r w:rsidRPr="00EF26B7">
        <w:rPr>
          <w:rFonts w:cs="Arial"/>
          <w:szCs w:val="24"/>
        </w:rPr>
        <w:t>UKNJIŽBA,</w:t>
      </w:r>
      <w:r w:rsidRPr="00EF26B7">
        <w:rPr>
          <w:rFonts w:cs="Arial"/>
          <w:spacing w:val="40"/>
          <w:szCs w:val="24"/>
        </w:rPr>
        <w:t xml:space="preserve"> </w:t>
      </w:r>
      <w:r w:rsidRPr="00EF26B7">
        <w:rPr>
          <w:rFonts w:cs="Arial"/>
          <w:szCs w:val="24"/>
        </w:rPr>
        <w:t>ZALOŽNO</w:t>
      </w:r>
      <w:r w:rsidRPr="00EF26B7">
        <w:rPr>
          <w:rFonts w:cs="Arial"/>
          <w:spacing w:val="40"/>
          <w:szCs w:val="24"/>
        </w:rPr>
        <w:t xml:space="preserve"> </w:t>
      </w:r>
      <w:r w:rsidRPr="00EF26B7">
        <w:rPr>
          <w:rFonts w:cs="Arial"/>
          <w:szCs w:val="24"/>
        </w:rPr>
        <w:t>PRAVO,</w:t>
      </w:r>
      <w:r w:rsidRPr="00EF26B7">
        <w:rPr>
          <w:rFonts w:cs="Arial"/>
          <w:spacing w:val="40"/>
          <w:szCs w:val="24"/>
        </w:rPr>
        <w:t xml:space="preserve"> </w:t>
      </w:r>
      <w:r w:rsidRPr="00EF26B7">
        <w:rPr>
          <w:rFonts w:cs="Arial"/>
          <w:szCs w:val="24"/>
        </w:rPr>
        <w:t>OV-9186-2021-</w:t>
      </w:r>
      <w:r w:rsidRPr="00EF26B7">
        <w:rPr>
          <w:rFonts w:cs="Arial"/>
          <w:spacing w:val="40"/>
          <w:szCs w:val="24"/>
        </w:rPr>
        <w:t xml:space="preserve"> </w:t>
      </w:r>
      <w:r w:rsidRPr="00EF26B7">
        <w:rPr>
          <w:rFonts w:cs="Arial"/>
          <w:szCs w:val="24"/>
        </w:rPr>
        <w:t>RECYCLE</w:t>
      </w:r>
      <w:r w:rsidRPr="00EF26B7">
        <w:rPr>
          <w:rFonts w:cs="Arial"/>
          <w:spacing w:val="40"/>
          <w:szCs w:val="24"/>
        </w:rPr>
        <w:t xml:space="preserve"> </w:t>
      </w:r>
      <w:r w:rsidRPr="00EF26B7">
        <w:rPr>
          <w:rFonts w:cs="Arial"/>
          <w:szCs w:val="24"/>
        </w:rPr>
        <w:t>PLASTIC</w:t>
      </w:r>
      <w:r w:rsidRPr="00EF26B7">
        <w:rPr>
          <w:rFonts w:cs="Arial"/>
          <w:spacing w:val="40"/>
          <w:szCs w:val="24"/>
        </w:rPr>
        <w:t xml:space="preserve"> </w:t>
      </w:r>
      <w:r w:rsidRPr="00EF26B7">
        <w:rPr>
          <w:rFonts w:cs="Arial"/>
          <w:szCs w:val="24"/>
        </w:rPr>
        <w:t>D.O.O FINA POTVRDA 31.05.2024, OV-5092-2022- RECYCLE PLASTIC D.O.O.- FINA POTVRDA</w:t>
      </w:r>
      <w:r w:rsidRPr="00EF26B7">
        <w:rPr>
          <w:rFonts w:cs="Arial"/>
          <w:spacing w:val="37"/>
          <w:szCs w:val="24"/>
        </w:rPr>
        <w:t xml:space="preserve"> </w:t>
      </w:r>
      <w:r w:rsidRPr="00EF26B7">
        <w:rPr>
          <w:rFonts w:cs="Arial"/>
          <w:szCs w:val="24"/>
        </w:rPr>
        <w:t>31.05.2024,</w:t>
      </w:r>
      <w:r w:rsidRPr="00EF26B7">
        <w:rPr>
          <w:rFonts w:cs="Arial"/>
          <w:spacing w:val="39"/>
          <w:szCs w:val="24"/>
        </w:rPr>
        <w:t xml:space="preserve"> </w:t>
      </w:r>
      <w:r w:rsidRPr="00EF26B7">
        <w:rPr>
          <w:rFonts w:cs="Arial"/>
          <w:szCs w:val="24"/>
        </w:rPr>
        <w:t>RJEŠENJE</w:t>
      </w:r>
      <w:r w:rsidRPr="00EF26B7">
        <w:rPr>
          <w:rFonts w:cs="Arial"/>
          <w:spacing w:val="39"/>
          <w:szCs w:val="24"/>
        </w:rPr>
        <w:t xml:space="preserve"> </w:t>
      </w:r>
      <w:r w:rsidRPr="00EF26B7">
        <w:rPr>
          <w:rFonts w:cs="Arial"/>
          <w:szCs w:val="24"/>
        </w:rPr>
        <w:t>OPĆINSKOG</w:t>
      </w:r>
      <w:r w:rsidRPr="00EF26B7">
        <w:rPr>
          <w:rFonts w:cs="Arial"/>
          <w:spacing w:val="40"/>
          <w:szCs w:val="24"/>
        </w:rPr>
        <w:t xml:space="preserve"> </w:t>
      </w:r>
      <w:r w:rsidRPr="00EF26B7">
        <w:rPr>
          <w:rFonts w:cs="Arial"/>
          <w:szCs w:val="24"/>
        </w:rPr>
        <w:t>SUDA</w:t>
      </w:r>
      <w:r w:rsidRPr="00EF26B7">
        <w:rPr>
          <w:rFonts w:cs="Arial"/>
          <w:spacing w:val="39"/>
          <w:szCs w:val="24"/>
        </w:rPr>
        <w:t xml:space="preserve"> </w:t>
      </w:r>
      <w:r w:rsidRPr="00EF26B7">
        <w:rPr>
          <w:rFonts w:cs="Arial"/>
          <w:szCs w:val="24"/>
        </w:rPr>
        <w:t>U</w:t>
      </w:r>
      <w:r w:rsidRPr="00EF26B7">
        <w:rPr>
          <w:rFonts w:cs="Arial"/>
          <w:spacing w:val="37"/>
          <w:szCs w:val="24"/>
        </w:rPr>
        <w:t xml:space="preserve"> </w:t>
      </w:r>
      <w:r w:rsidRPr="00EF26B7">
        <w:rPr>
          <w:rFonts w:cs="Arial"/>
          <w:szCs w:val="24"/>
        </w:rPr>
        <w:t>ZLATARU</w:t>
      </w:r>
      <w:r w:rsidRPr="00EF26B7">
        <w:rPr>
          <w:rFonts w:cs="Arial"/>
          <w:spacing w:val="40"/>
          <w:szCs w:val="24"/>
        </w:rPr>
        <w:t xml:space="preserve"> </w:t>
      </w:r>
      <w:r w:rsidRPr="00EF26B7">
        <w:rPr>
          <w:rFonts w:cs="Arial"/>
          <w:spacing w:val="-2"/>
          <w:szCs w:val="24"/>
        </w:rPr>
        <w:t>STALNE</w:t>
      </w:r>
      <w:r w:rsidR="00685D9C">
        <w:rPr>
          <w:rFonts w:cs="Arial"/>
          <w:szCs w:val="24"/>
        </w:rPr>
        <w:t xml:space="preserve"> </w:t>
      </w:r>
      <w:r w:rsidRPr="00EF26B7">
        <w:rPr>
          <w:rFonts w:cs="Arial"/>
          <w:szCs w:val="24"/>
        </w:rPr>
        <w:t>SLUŽBE U ZABOKU OVR- 376/2024 05.06.2024, radi osiguranja novčane tražbine u</w:t>
      </w:r>
      <w:r w:rsidRPr="00EF26B7">
        <w:rPr>
          <w:rFonts w:cs="Arial"/>
          <w:spacing w:val="54"/>
          <w:szCs w:val="24"/>
        </w:rPr>
        <w:t xml:space="preserve"> </w:t>
      </w:r>
      <w:r w:rsidRPr="00EF26B7">
        <w:rPr>
          <w:rFonts w:cs="Arial"/>
          <w:szCs w:val="24"/>
        </w:rPr>
        <w:t>iznosu</w:t>
      </w:r>
      <w:r w:rsidRPr="00EF26B7">
        <w:rPr>
          <w:rFonts w:cs="Arial"/>
          <w:spacing w:val="54"/>
          <w:szCs w:val="24"/>
        </w:rPr>
        <w:t xml:space="preserve"> </w:t>
      </w:r>
      <w:r w:rsidRPr="00EF26B7">
        <w:rPr>
          <w:rFonts w:cs="Arial"/>
          <w:szCs w:val="24"/>
        </w:rPr>
        <w:t>od</w:t>
      </w:r>
      <w:r w:rsidRPr="00EF26B7">
        <w:rPr>
          <w:rFonts w:cs="Arial"/>
          <w:spacing w:val="54"/>
          <w:szCs w:val="24"/>
        </w:rPr>
        <w:t xml:space="preserve"> </w:t>
      </w:r>
      <w:r w:rsidRPr="00EF26B7">
        <w:rPr>
          <w:rFonts w:cs="Arial"/>
          <w:szCs w:val="24"/>
        </w:rPr>
        <w:t>5.463,79</w:t>
      </w:r>
      <w:r w:rsidRPr="00EF26B7">
        <w:rPr>
          <w:rFonts w:cs="Arial"/>
          <w:spacing w:val="54"/>
          <w:szCs w:val="24"/>
        </w:rPr>
        <w:t xml:space="preserve"> </w:t>
      </w:r>
      <w:r w:rsidRPr="00EF26B7">
        <w:rPr>
          <w:rFonts w:cs="Arial"/>
          <w:szCs w:val="24"/>
        </w:rPr>
        <w:t>EUR</w:t>
      </w:r>
      <w:r w:rsidRPr="00EF26B7">
        <w:rPr>
          <w:rFonts w:cs="Arial"/>
          <w:spacing w:val="54"/>
          <w:szCs w:val="24"/>
        </w:rPr>
        <w:t xml:space="preserve"> </w:t>
      </w:r>
      <w:r w:rsidRPr="00EF26B7">
        <w:rPr>
          <w:rFonts w:cs="Arial"/>
          <w:szCs w:val="24"/>
        </w:rPr>
        <w:t>sa</w:t>
      </w:r>
      <w:r w:rsidRPr="00EF26B7">
        <w:rPr>
          <w:rFonts w:cs="Arial"/>
          <w:spacing w:val="54"/>
          <w:szCs w:val="24"/>
        </w:rPr>
        <w:t xml:space="preserve"> </w:t>
      </w:r>
      <w:r w:rsidRPr="00EF26B7">
        <w:rPr>
          <w:rFonts w:cs="Arial"/>
          <w:szCs w:val="24"/>
        </w:rPr>
        <w:t>zateznom</w:t>
      </w:r>
      <w:r w:rsidRPr="00EF26B7">
        <w:rPr>
          <w:rFonts w:cs="Arial"/>
          <w:spacing w:val="55"/>
          <w:szCs w:val="24"/>
        </w:rPr>
        <w:t xml:space="preserve"> </w:t>
      </w:r>
      <w:r w:rsidRPr="00EF26B7">
        <w:rPr>
          <w:rFonts w:cs="Arial"/>
          <w:szCs w:val="24"/>
        </w:rPr>
        <w:t>kamatom</w:t>
      </w:r>
      <w:r w:rsidRPr="00EF26B7">
        <w:rPr>
          <w:rFonts w:cs="Arial"/>
          <w:spacing w:val="54"/>
          <w:szCs w:val="24"/>
        </w:rPr>
        <w:t xml:space="preserve"> </w:t>
      </w:r>
      <w:r w:rsidRPr="00EF26B7">
        <w:rPr>
          <w:rFonts w:cs="Arial"/>
          <w:szCs w:val="24"/>
        </w:rPr>
        <w:t>tekućom</w:t>
      </w:r>
      <w:r w:rsidRPr="00EF26B7">
        <w:rPr>
          <w:rFonts w:cs="Arial"/>
          <w:spacing w:val="56"/>
          <w:szCs w:val="24"/>
        </w:rPr>
        <w:t xml:space="preserve"> </w:t>
      </w:r>
      <w:r w:rsidRPr="00EF26B7">
        <w:rPr>
          <w:rFonts w:cs="Arial"/>
          <w:szCs w:val="24"/>
        </w:rPr>
        <w:t>na</w:t>
      </w:r>
      <w:r w:rsidRPr="00EF26B7">
        <w:rPr>
          <w:rFonts w:cs="Arial"/>
          <w:spacing w:val="51"/>
          <w:szCs w:val="24"/>
        </w:rPr>
        <w:t xml:space="preserve"> </w:t>
      </w:r>
      <w:r w:rsidRPr="00EF26B7">
        <w:rPr>
          <w:rFonts w:cs="Arial"/>
          <w:szCs w:val="24"/>
        </w:rPr>
        <w:t>iznos</w:t>
      </w:r>
      <w:r w:rsidRPr="00EF26B7">
        <w:rPr>
          <w:rFonts w:cs="Arial"/>
          <w:spacing w:val="54"/>
          <w:szCs w:val="24"/>
        </w:rPr>
        <w:t xml:space="preserve"> </w:t>
      </w:r>
      <w:r w:rsidRPr="00EF26B7">
        <w:rPr>
          <w:rFonts w:cs="Arial"/>
          <w:szCs w:val="24"/>
        </w:rPr>
        <w:t>glavnice</w:t>
      </w:r>
      <w:r w:rsidRPr="00EF26B7">
        <w:rPr>
          <w:rFonts w:cs="Arial"/>
          <w:spacing w:val="52"/>
          <w:szCs w:val="24"/>
        </w:rPr>
        <w:t xml:space="preserve"> </w:t>
      </w:r>
      <w:r w:rsidRPr="00EF26B7">
        <w:rPr>
          <w:rFonts w:cs="Arial"/>
          <w:spacing w:val="-5"/>
          <w:szCs w:val="24"/>
        </w:rPr>
        <w:t>od</w:t>
      </w:r>
      <w:r>
        <w:rPr>
          <w:rFonts w:cs="Arial"/>
        </w:rPr>
        <w:t xml:space="preserve"> </w:t>
      </w:r>
      <w:r w:rsidRPr="00EF26B7">
        <w:rPr>
          <w:rFonts w:cs="Arial"/>
          <w:szCs w:val="24"/>
        </w:rPr>
        <w:t>5.463,79</w:t>
      </w:r>
      <w:r w:rsidRPr="00EF26B7">
        <w:rPr>
          <w:rFonts w:cs="Arial"/>
          <w:spacing w:val="3"/>
          <w:szCs w:val="24"/>
        </w:rPr>
        <w:t xml:space="preserve"> </w:t>
      </w:r>
      <w:r w:rsidRPr="00EF26B7">
        <w:rPr>
          <w:rFonts w:cs="Arial"/>
          <w:szCs w:val="24"/>
        </w:rPr>
        <w:t>EUR</w:t>
      </w:r>
      <w:r w:rsidRPr="00EF26B7">
        <w:rPr>
          <w:rFonts w:cs="Arial"/>
          <w:spacing w:val="3"/>
          <w:szCs w:val="24"/>
        </w:rPr>
        <w:t xml:space="preserve"> </w:t>
      </w:r>
      <w:r w:rsidRPr="00EF26B7">
        <w:rPr>
          <w:rFonts w:cs="Arial"/>
          <w:szCs w:val="24"/>
        </w:rPr>
        <w:t>od</w:t>
      </w:r>
      <w:r w:rsidRPr="00EF26B7">
        <w:rPr>
          <w:rFonts w:cs="Arial"/>
          <w:spacing w:val="4"/>
          <w:szCs w:val="24"/>
        </w:rPr>
        <w:t xml:space="preserve"> </w:t>
      </w:r>
      <w:r w:rsidRPr="00EF26B7">
        <w:rPr>
          <w:rFonts w:cs="Arial"/>
          <w:szCs w:val="24"/>
        </w:rPr>
        <w:t>dana</w:t>
      </w:r>
      <w:r w:rsidRPr="00EF26B7">
        <w:rPr>
          <w:rFonts w:cs="Arial"/>
          <w:spacing w:val="1"/>
          <w:szCs w:val="24"/>
        </w:rPr>
        <w:t xml:space="preserve"> </w:t>
      </w:r>
      <w:r w:rsidRPr="00EF26B7">
        <w:rPr>
          <w:rFonts w:cs="Arial"/>
          <w:szCs w:val="24"/>
        </w:rPr>
        <w:t>24.05.2024.</w:t>
      </w:r>
      <w:r w:rsidRPr="00EF26B7">
        <w:rPr>
          <w:rFonts w:cs="Arial"/>
          <w:spacing w:val="4"/>
          <w:szCs w:val="24"/>
        </w:rPr>
        <w:t xml:space="preserve"> </w:t>
      </w:r>
      <w:r w:rsidRPr="00EF26B7">
        <w:rPr>
          <w:rFonts w:cs="Arial"/>
          <w:szCs w:val="24"/>
        </w:rPr>
        <w:t>godine</w:t>
      </w:r>
      <w:r w:rsidRPr="00EF26B7">
        <w:rPr>
          <w:rFonts w:cs="Arial"/>
          <w:spacing w:val="3"/>
          <w:szCs w:val="24"/>
        </w:rPr>
        <w:t xml:space="preserve"> </w:t>
      </w:r>
      <w:r w:rsidRPr="00EF26B7">
        <w:rPr>
          <w:rFonts w:cs="Arial"/>
          <w:szCs w:val="24"/>
        </w:rPr>
        <w:t>do</w:t>
      </w:r>
      <w:r w:rsidRPr="00EF26B7">
        <w:rPr>
          <w:rFonts w:cs="Arial"/>
          <w:spacing w:val="3"/>
          <w:szCs w:val="24"/>
        </w:rPr>
        <w:t xml:space="preserve"> </w:t>
      </w:r>
      <w:r w:rsidRPr="00EF26B7">
        <w:rPr>
          <w:rFonts w:cs="Arial"/>
          <w:szCs w:val="24"/>
        </w:rPr>
        <w:t>isplate</w:t>
      </w:r>
      <w:r w:rsidRPr="00EF26B7">
        <w:rPr>
          <w:rFonts w:cs="Arial"/>
          <w:spacing w:val="4"/>
          <w:szCs w:val="24"/>
        </w:rPr>
        <w:t xml:space="preserve"> </w:t>
      </w:r>
      <w:r w:rsidRPr="00EF26B7">
        <w:rPr>
          <w:rFonts w:cs="Arial"/>
          <w:szCs w:val="24"/>
        </w:rPr>
        <w:t>u</w:t>
      </w:r>
      <w:r w:rsidRPr="00EF26B7">
        <w:rPr>
          <w:rFonts w:cs="Arial"/>
          <w:spacing w:val="3"/>
          <w:szCs w:val="24"/>
        </w:rPr>
        <w:t xml:space="preserve"> </w:t>
      </w:r>
      <w:r w:rsidRPr="00EF26B7">
        <w:rPr>
          <w:rFonts w:cs="Arial"/>
          <w:szCs w:val="24"/>
        </w:rPr>
        <w:t>visini</w:t>
      </w:r>
      <w:r w:rsidRPr="00EF26B7">
        <w:rPr>
          <w:rFonts w:cs="Arial"/>
          <w:spacing w:val="7"/>
          <w:szCs w:val="24"/>
        </w:rPr>
        <w:t xml:space="preserve"> </w:t>
      </w:r>
      <w:r w:rsidRPr="00EF26B7">
        <w:rPr>
          <w:rFonts w:cs="Arial"/>
          <w:szCs w:val="24"/>
        </w:rPr>
        <w:t>stope</w:t>
      </w:r>
      <w:r w:rsidRPr="00EF26B7">
        <w:rPr>
          <w:rFonts w:cs="Arial"/>
          <w:spacing w:val="1"/>
          <w:szCs w:val="24"/>
        </w:rPr>
        <w:t xml:space="preserve"> </w:t>
      </w:r>
      <w:r w:rsidRPr="00EF26B7">
        <w:rPr>
          <w:rFonts w:cs="Arial"/>
          <w:szCs w:val="24"/>
        </w:rPr>
        <w:t>određene</w:t>
      </w:r>
      <w:r w:rsidRPr="00EF26B7">
        <w:rPr>
          <w:rFonts w:cs="Arial"/>
          <w:spacing w:val="2"/>
          <w:szCs w:val="24"/>
        </w:rPr>
        <w:t xml:space="preserve"> </w:t>
      </w:r>
      <w:r w:rsidRPr="00EF26B7">
        <w:rPr>
          <w:rFonts w:cs="Arial"/>
          <w:spacing w:val="-2"/>
          <w:szCs w:val="24"/>
        </w:rPr>
        <w:t>člankom</w:t>
      </w:r>
      <w:r>
        <w:rPr>
          <w:rFonts w:cs="Arial"/>
        </w:rPr>
        <w:t xml:space="preserve"> </w:t>
      </w:r>
      <w:r w:rsidRPr="00EF26B7">
        <w:rPr>
          <w:rFonts w:cs="Arial"/>
          <w:szCs w:val="24"/>
        </w:rPr>
        <w:t>29. ZOO-a i to po stopi koja se određuje za svako polugodište, uvećanjem kamatne stope koju je Europska središnja banka primijenila na svoje posljednje glavne operacije refinanciranja koje je obavila prije prvog kalendarskog dana tekućeg polugodišta za osam postotnih poena, te s osnova troška ovog postupka u iznosu od 331,81 EUR sa zateznom kamatom u visini stope određene člankom 29. ZOO-a i to</w:t>
      </w:r>
      <w:r w:rsidRPr="00EF26B7">
        <w:rPr>
          <w:rFonts w:cs="Arial"/>
          <w:spacing w:val="40"/>
          <w:szCs w:val="24"/>
        </w:rPr>
        <w:t xml:space="preserve"> </w:t>
      </w:r>
      <w:r w:rsidRPr="00EF26B7">
        <w:rPr>
          <w:rFonts w:cs="Arial"/>
          <w:szCs w:val="24"/>
        </w:rPr>
        <w:t>po stopi koja se određuje za svako polugodište, uvećanjem kamatne stope koju je Europska središnja banka primijenila na svoje posljednje glavne operacije refinanciranja koje je obavila prije prvog kalendarskog dana tekućeg polugodišta za</w:t>
      </w:r>
      <w:r w:rsidRPr="00EF26B7">
        <w:rPr>
          <w:rFonts w:cs="Arial"/>
          <w:spacing w:val="80"/>
          <w:szCs w:val="24"/>
        </w:rPr>
        <w:t xml:space="preserve"> </w:t>
      </w:r>
      <w:r w:rsidRPr="00EF26B7">
        <w:rPr>
          <w:rFonts w:cs="Arial"/>
          <w:szCs w:val="24"/>
        </w:rPr>
        <w:t xml:space="preserve">tri postotna poena, tekućom </w:t>
      </w:r>
      <w:r w:rsidRPr="00EF26B7">
        <w:rPr>
          <w:rFonts w:cs="Arial"/>
          <w:szCs w:val="24"/>
        </w:rPr>
        <w:lastRenderedPageBreak/>
        <w:t>od dana donošenja rješenja do isplate</w:t>
      </w:r>
      <w:r>
        <w:rPr>
          <w:rFonts w:cs="Arial"/>
        </w:rPr>
        <w:t xml:space="preserve"> </w:t>
      </w:r>
      <w:r w:rsidRPr="00EF26B7">
        <w:rPr>
          <w:rFonts w:cs="Arial"/>
          <w:szCs w:val="24"/>
          <w:u w:val="single"/>
        </w:rPr>
        <w:t>pod</w:t>
      </w:r>
      <w:r w:rsidRPr="00EF26B7">
        <w:rPr>
          <w:rFonts w:cs="Arial"/>
          <w:spacing w:val="-3"/>
          <w:szCs w:val="24"/>
          <w:u w:val="single"/>
        </w:rPr>
        <w:t xml:space="preserve"> </w:t>
      </w:r>
      <w:r w:rsidRPr="00EF26B7">
        <w:rPr>
          <w:rFonts w:cs="Arial"/>
          <w:szCs w:val="24"/>
          <w:u w:val="single"/>
        </w:rPr>
        <w:t>brojem Z-7142/2024</w:t>
      </w:r>
      <w:r w:rsidRPr="00EF26B7">
        <w:rPr>
          <w:rFonts w:cs="Arial"/>
          <w:spacing w:val="-1"/>
          <w:szCs w:val="24"/>
          <w:u w:val="single"/>
        </w:rPr>
        <w:t xml:space="preserve"> </w:t>
      </w:r>
      <w:r w:rsidRPr="00EF26B7">
        <w:rPr>
          <w:rFonts w:cs="Arial"/>
          <w:szCs w:val="24"/>
          <w:u w:val="single"/>
        </w:rPr>
        <w:t>od dana</w:t>
      </w:r>
      <w:r w:rsidRPr="00EF26B7">
        <w:rPr>
          <w:rFonts w:cs="Arial"/>
          <w:spacing w:val="-1"/>
          <w:szCs w:val="24"/>
          <w:u w:val="single"/>
        </w:rPr>
        <w:t xml:space="preserve"> </w:t>
      </w:r>
      <w:r w:rsidRPr="00EF26B7">
        <w:rPr>
          <w:rFonts w:cs="Arial"/>
          <w:szCs w:val="24"/>
          <w:u w:val="single"/>
        </w:rPr>
        <w:t>6. lipnja</w:t>
      </w:r>
      <w:r w:rsidRPr="00EF26B7">
        <w:rPr>
          <w:rFonts w:cs="Arial"/>
          <w:spacing w:val="-1"/>
          <w:szCs w:val="24"/>
          <w:u w:val="single"/>
        </w:rPr>
        <w:t xml:space="preserve"> </w:t>
      </w:r>
      <w:r w:rsidRPr="00EF26B7">
        <w:rPr>
          <w:rFonts w:cs="Arial"/>
          <w:szCs w:val="24"/>
          <w:u w:val="single"/>
        </w:rPr>
        <w:t xml:space="preserve">2024. </w:t>
      </w:r>
      <w:r w:rsidRPr="00EF26B7">
        <w:rPr>
          <w:rFonts w:cs="Arial"/>
          <w:spacing w:val="-2"/>
          <w:szCs w:val="24"/>
          <w:u w:val="single"/>
        </w:rPr>
        <w:t>godine</w:t>
      </w:r>
    </w:p>
    <w:p w:rsidRPr="00EF26B7" w:rsidR="00605167" w:rsidP="00605167" w:rsidRDefault="00605167" w14:paraId="19F2A907" w14:textId="77777777">
      <w:pPr>
        <w:pStyle w:val="Tijeloteksta"/>
        <w:rPr>
          <w:rFonts w:cs="Arial"/>
          <w:szCs w:val="24"/>
        </w:rPr>
      </w:pPr>
    </w:p>
    <w:p w:rsidRPr="00EF26B7" w:rsidR="00605167" w:rsidP="00685D9C" w:rsidRDefault="00605167" w14:paraId="19DA5FD5" w14:textId="6DC7570D">
      <w:pPr>
        <w:pStyle w:val="Tijeloteksta"/>
        <w:ind w:left="240" w:right="665"/>
        <w:rPr>
          <w:rFonts w:cs="Arial"/>
          <w:szCs w:val="24"/>
        </w:rPr>
      </w:pPr>
      <w:r w:rsidRPr="00EF26B7">
        <w:rPr>
          <w:rFonts w:cs="Arial"/>
          <w:szCs w:val="24"/>
        </w:rPr>
        <w:t>UKNJIŽBA, ZALOŽNO PRAVO, ZADUŽNICA OV-5092-2022, OV OV-4342- 2024, 31.05.2024, ZADUŽNICA OV-9186-2021. OV OV-4343-2024 31.05.2024, RJEŠENJE</w:t>
      </w:r>
      <w:r w:rsidRPr="00EF26B7">
        <w:rPr>
          <w:rFonts w:cs="Arial"/>
          <w:spacing w:val="49"/>
          <w:szCs w:val="24"/>
        </w:rPr>
        <w:t xml:space="preserve"> </w:t>
      </w:r>
      <w:r w:rsidRPr="00EF26B7">
        <w:rPr>
          <w:rFonts w:cs="Arial"/>
          <w:szCs w:val="24"/>
        </w:rPr>
        <w:t>OPĆINSKOG</w:t>
      </w:r>
      <w:r w:rsidRPr="00EF26B7">
        <w:rPr>
          <w:rFonts w:cs="Arial"/>
          <w:spacing w:val="50"/>
          <w:szCs w:val="24"/>
        </w:rPr>
        <w:t xml:space="preserve"> </w:t>
      </w:r>
      <w:r w:rsidRPr="00EF26B7">
        <w:rPr>
          <w:rFonts w:cs="Arial"/>
          <w:szCs w:val="24"/>
        </w:rPr>
        <w:t>SUDA</w:t>
      </w:r>
      <w:r w:rsidRPr="00EF26B7">
        <w:rPr>
          <w:rFonts w:cs="Arial"/>
          <w:spacing w:val="52"/>
          <w:szCs w:val="24"/>
        </w:rPr>
        <w:t xml:space="preserve"> </w:t>
      </w:r>
      <w:r w:rsidRPr="00EF26B7">
        <w:rPr>
          <w:rFonts w:cs="Arial"/>
          <w:szCs w:val="24"/>
        </w:rPr>
        <w:t>U</w:t>
      </w:r>
      <w:r w:rsidRPr="00EF26B7">
        <w:rPr>
          <w:rFonts w:cs="Arial"/>
          <w:spacing w:val="48"/>
          <w:szCs w:val="24"/>
        </w:rPr>
        <w:t xml:space="preserve"> </w:t>
      </w:r>
      <w:r w:rsidRPr="00EF26B7">
        <w:rPr>
          <w:rFonts w:cs="Arial"/>
          <w:szCs w:val="24"/>
        </w:rPr>
        <w:t>ZLATARU</w:t>
      </w:r>
      <w:r w:rsidRPr="00EF26B7">
        <w:rPr>
          <w:rFonts w:cs="Arial"/>
          <w:spacing w:val="52"/>
          <w:szCs w:val="24"/>
        </w:rPr>
        <w:t xml:space="preserve"> </w:t>
      </w:r>
      <w:r w:rsidRPr="00EF26B7">
        <w:rPr>
          <w:rFonts w:cs="Arial"/>
          <w:szCs w:val="24"/>
        </w:rPr>
        <w:t>STALNE</w:t>
      </w:r>
      <w:r w:rsidRPr="00EF26B7">
        <w:rPr>
          <w:rFonts w:cs="Arial"/>
          <w:spacing w:val="50"/>
          <w:szCs w:val="24"/>
        </w:rPr>
        <w:t xml:space="preserve"> </w:t>
      </w:r>
      <w:r w:rsidRPr="00EF26B7">
        <w:rPr>
          <w:rFonts w:cs="Arial"/>
          <w:szCs w:val="24"/>
        </w:rPr>
        <w:t>SLUŽBE</w:t>
      </w:r>
      <w:r w:rsidRPr="00EF26B7">
        <w:rPr>
          <w:rFonts w:cs="Arial"/>
          <w:spacing w:val="52"/>
          <w:szCs w:val="24"/>
        </w:rPr>
        <w:t xml:space="preserve"> </w:t>
      </w:r>
      <w:r w:rsidRPr="00EF26B7">
        <w:rPr>
          <w:rFonts w:cs="Arial"/>
          <w:szCs w:val="24"/>
        </w:rPr>
        <w:t>U</w:t>
      </w:r>
      <w:r w:rsidRPr="00EF26B7">
        <w:rPr>
          <w:rFonts w:cs="Arial"/>
          <w:spacing w:val="52"/>
          <w:szCs w:val="24"/>
        </w:rPr>
        <w:t xml:space="preserve"> </w:t>
      </w:r>
      <w:r w:rsidRPr="00EF26B7">
        <w:rPr>
          <w:rFonts w:cs="Arial"/>
          <w:spacing w:val="-2"/>
          <w:szCs w:val="24"/>
        </w:rPr>
        <w:t>ZABOKU</w:t>
      </w:r>
      <w:r w:rsidR="00685D9C">
        <w:rPr>
          <w:rFonts w:cs="Arial"/>
          <w:szCs w:val="24"/>
        </w:rPr>
        <w:t xml:space="preserve"> </w:t>
      </w:r>
      <w:r w:rsidRPr="00EF26B7">
        <w:rPr>
          <w:rFonts w:cs="Arial"/>
          <w:szCs w:val="24"/>
        </w:rPr>
        <w:t>OVR- 376/2024 05.06.2024, radi osiguranja novčane tražbine u iznosu od 122.698,23 EUR kamatom tekućom na iznos glavnice od 122.000,00 EUR od dana 24.05.2024. godine do isplate u visini stope određene člankom 29. ZOO-a i to po stopi koja se određuje za svako polugodište, uvećanjem kamatne stope koju je Europska središnja banka primijenila na svoje posljednje glavne operacije refinanciranja koje je obavila prije prvog kalendarskog dana tekućeg polugodišta za osam postotnih poena, te s osnova troška ovog postupka u iznosu od 331,81 EUR sa zateznom kamatom u visini stope određene člankom 29. ZOO-a i to po stopi koja se određuje za svako polugodište, uvećanjem kamatne stope koju je Europska središnja banka primijenila</w:t>
      </w:r>
      <w:r w:rsidRPr="00EF26B7">
        <w:rPr>
          <w:rFonts w:cs="Arial"/>
          <w:spacing w:val="40"/>
          <w:szCs w:val="24"/>
        </w:rPr>
        <w:t xml:space="preserve"> </w:t>
      </w:r>
      <w:r w:rsidRPr="00EF26B7">
        <w:rPr>
          <w:rFonts w:cs="Arial"/>
          <w:szCs w:val="24"/>
        </w:rPr>
        <w:t>na svoje posljednje glavne operacije refinanciranja koje je obavila prije prvog kalendarskog dana tekućeg polugodišta za tri postotna poena, tekućom od dana donošenja rješenja do isplate.</w:t>
      </w:r>
    </w:p>
    <w:p w:rsidRPr="00EF26B7" w:rsidR="00605167" w:rsidP="00605167" w:rsidRDefault="00605167" w14:paraId="699B297F" w14:textId="77777777">
      <w:pPr>
        <w:pStyle w:val="Tijeloteksta"/>
        <w:rPr>
          <w:rFonts w:cs="Arial"/>
          <w:szCs w:val="24"/>
        </w:rPr>
      </w:pPr>
    </w:p>
    <w:p w:rsidRPr="00EF26B7" w:rsidR="00605167" w:rsidP="00605167" w:rsidRDefault="00605167" w14:paraId="0093D30B" w14:textId="77777777">
      <w:pPr>
        <w:pStyle w:val="Tijeloteksta"/>
        <w:ind w:left="240" w:right="662"/>
        <w:rPr>
          <w:rFonts w:cs="Arial"/>
          <w:szCs w:val="24"/>
        </w:rPr>
      </w:pPr>
      <w:r w:rsidRPr="00EF26B7">
        <w:rPr>
          <w:rFonts w:cs="Arial"/>
          <w:szCs w:val="24"/>
        </w:rPr>
        <w:t>Sukladno članku 168. Stečajnog zakona, budući da je prijedlog za otvaranje predstečajnog postupka podnesen dana 24. svibnja 2024., a predstečajni postupak otvoren dana 4. lipnja 2024. godine, navedena razlučna prava prestaju otvaranjem stečajnog postupka.</w:t>
      </w:r>
    </w:p>
    <w:p w:rsidRPr="00EF26B7" w:rsidR="00605167" w:rsidP="00605167" w:rsidRDefault="00605167" w14:paraId="421401AC" w14:textId="77777777">
      <w:pPr>
        <w:pStyle w:val="Tijeloteksta"/>
        <w:ind w:left="240" w:right="667"/>
        <w:rPr>
          <w:rFonts w:cs="Arial"/>
          <w:szCs w:val="24"/>
        </w:rPr>
      </w:pPr>
      <w:r w:rsidRPr="00EF26B7">
        <w:rPr>
          <w:rFonts w:cs="Arial"/>
          <w:szCs w:val="24"/>
        </w:rPr>
        <w:t>Slijedom navedenog, predlaže se da sud donese rješenje kojim se nalaže brisanje upisanih založnih prava</w:t>
      </w:r>
    </w:p>
    <w:p w:rsidRPr="00EF26B7" w:rsidR="00605167" w:rsidP="00605167" w:rsidRDefault="00605167" w14:paraId="1490F190" w14:textId="77777777">
      <w:pPr>
        <w:pStyle w:val="Tijeloteksta"/>
        <w:rPr>
          <w:rFonts w:cs="Arial"/>
          <w:szCs w:val="24"/>
        </w:rPr>
      </w:pPr>
    </w:p>
    <w:p w:rsidRPr="00090E50" w:rsidR="00605167" w:rsidP="00605167" w:rsidRDefault="00605167" w14:paraId="178FEA98" w14:textId="77777777">
      <w:pPr>
        <w:pStyle w:val="Naslov2"/>
        <w:keepNext w:val="false"/>
        <w:keepLines w:val="false"/>
        <w:widowControl w:val="false"/>
        <w:numPr>
          <w:ilvl w:val="1"/>
          <w:numId w:val="28"/>
        </w:numPr>
        <w:tabs>
          <w:tab w:val="left" w:pos="1031"/>
        </w:tabs>
        <w:overflowPunct/>
        <w:adjustRightInd/>
        <w:spacing w:before="0"/>
        <w:ind w:left="1031" w:hanging="431"/>
        <w:textAlignment w:val="auto"/>
        <w:rPr>
          <w:rFonts w:ascii="Arial" w:hAnsi="Arial" w:cs="Arial"/>
          <w:b w:val="false"/>
          <w:color w:val="auto"/>
          <w:sz w:val="24"/>
          <w:szCs w:val="24"/>
        </w:rPr>
      </w:pPr>
      <w:r w:rsidRPr="00090E50">
        <w:rPr>
          <w:rFonts w:ascii="Arial" w:hAnsi="Arial" w:cs="Arial"/>
          <w:b w:val="false"/>
          <w:color w:val="auto"/>
          <w:spacing w:val="-2"/>
          <w:sz w:val="24"/>
          <w:szCs w:val="24"/>
        </w:rPr>
        <w:t>POKRETNINE</w:t>
      </w:r>
    </w:p>
    <w:p w:rsidRPr="00EF26B7" w:rsidR="00605167" w:rsidP="00605167" w:rsidRDefault="00605167" w14:paraId="0727956D" w14:textId="77777777">
      <w:pPr>
        <w:pStyle w:val="Tijeloteksta"/>
        <w:spacing w:before="60"/>
        <w:ind w:left="240"/>
        <w:rPr>
          <w:rFonts w:cs="Arial"/>
          <w:szCs w:val="24"/>
        </w:rPr>
      </w:pPr>
      <w:r w:rsidRPr="00EF26B7">
        <w:rPr>
          <w:rFonts w:cs="Arial"/>
          <w:spacing w:val="-2"/>
          <w:szCs w:val="24"/>
          <w:u w:val="single"/>
        </w:rPr>
        <w:t>Vozila:</w:t>
      </w:r>
    </w:p>
    <w:p w:rsidRPr="00EF26B7" w:rsidR="00605167" w:rsidP="00605167" w:rsidRDefault="00605167" w14:paraId="149C1FA9" w14:textId="77777777">
      <w:pPr>
        <w:pStyle w:val="Tijeloteksta"/>
        <w:rPr>
          <w:rFonts w:cs="Arial"/>
          <w:szCs w:val="24"/>
        </w:rPr>
      </w:pPr>
    </w:p>
    <w:p w:rsidRPr="00EF26B7" w:rsidR="00605167" w:rsidP="00605167" w:rsidRDefault="00605167" w14:paraId="44775E8D" w14:textId="77777777">
      <w:pPr>
        <w:pStyle w:val="Tijeloteksta"/>
        <w:ind w:left="240"/>
        <w:rPr>
          <w:rFonts w:cs="Arial"/>
          <w:szCs w:val="24"/>
        </w:rPr>
      </w:pPr>
      <w:r w:rsidRPr="00EF26B7">
        <w:rPr>
          <w:rFonts w:cs="Arial"/>
          <w:szCs w:val="24"/>
        </w:rPr>
        <w:t>Prema</w:t>
      </w:r>
      <w:r w:rsidRPr="00EF26B7">
        <w:rPr>
          <w:rFonts w:cs="Arial"/>
          <w:spacing w:val="40"/>
          <w:szCs w:val="24"/>
        </w:rPr>
        <w:t xml:space="preserve"> </w:t>
      </w:r>
      <w:r w:rsidRPr="00EF26B7">
        <w:rPr>
          <w:rFonts w:cs="Arial"/>
          <w:szCs w:val="24"/>
        </w:rPr>
        <w:t>podacima</w:t>
      </w:r>
      <w:r w:rsidRPr="00EF26B7">
        <w:rPr>
          <w:rFonts w:cs="Arial"/>
          <w:spacing w:val="40"/>
          <w:szCs w:val="24"/>
        </w:rPr>
        <w:t xml:space="preserve"> </w:t>
      </w:r>
      <w:r w:rsidRPr="00EF26B7">
        <w:rPr>
          <w:rFonts w:cs="Arial"/>
          <w:szCs w:val="24"/>
        </w:rPr>
        <w:t>iz</w:t>
      </w:r>
      <w:r w:rsidRPr="00EF26B7">
        <w:rPr>
          <w:rFonts w:cs="Arial"/>
          <w:spacing w:val="40"/>
          <w:szCs w:val="24"/>
        </w:rPr>
        <w:t xml:space="preserve"> </w:t>
      </w:r>
      <w:r w:rsidRPr="00EF26B7">
        <w:rPr>
          <w:rFonts w:cs="Arial"/>
          <w:szCs w:val="24"/>
        </w:rPr>
        <w:t>službene</w:t>
      </w:r>
      <w:r w:rsidRPr="00EF26B7">
        <w:rPr>
          <w:rFonts w:cs="Arial"/>
          <w:spacing w:val="40"/>
          <w:szCs w:val="24"/>
        </w:rPr>
        <w:t xml:space="preserve"> </w:t>
      </w:r>
      <w:r w:rsidRPr="00EF26B7">
        <w:rPr>
          <w:rFonts w:cs="Arial"/>
          <w:szCs w:val="24"/>
        </w:rPr>
        <w:t>evidencije</w:t>
      </w:r>
      <w:r w:rsidRPr="00EF26B7">
        <w:rPr>
          <w:rFonts w:cs="Arial"/>
          <w:spacing w:val="40"/>
          <w:szCs w:val="24"/>
        </w:rPr>
        <w:t xml:space="preserve"> </w:t>
      </w:r>
      <w:r w:rsidRPr="00EF26B7">
        <w:rPr>
          <w:rFonts w:cs="Arial"/>
          <w:szCs w:val="24"/>
        </w:rPr>
        <w:t>Ministarstva</w:t>
      </w:r>
      <w:r w:rsidRPr="00EF26B7">
        <w:rPr>
          <w:rFonts w:cs="Arial"/>
          <w:spacing w:val="40"/>
          <w:szCs w:val="24"/>
        </w:rPr>
        <w:t xml:space="preserve"> </w:t>
      </w:r>
      <w:r w:rsidRPr="00EF26B7">
        <w:rPr>
          <w:rFonts w:cs="Arial"/>
          <w:szCs w:val="24"/>
        </w:rPr>
        <w:t>unutarnjih</w:t>
      </w:r>
      <w:r w:rsidRPr="00EF26B7">
        <w:rPr>
          <w:rFonts w:cs="Arial"/>
          <w:spacing w:val="40"/>
          <w:szCs w:val="24"/>
        </w:rPr>
        <w:t xml:space="preserve"> </w:t>
      </w:r>
      <w:r w:rsidRPr="00EF26B7">
        <w:rPr>
          <w:rFonts w:cs="Arial"/>
          <w:szCs w:val="24"/>
        </w:rPr>
        <w:t>poslova</w:t>
      </w:r>
      <w:r w:rsidRPr="00EF26B7">
        <w:rPr>
          <w:rFonts w:cs="Arial"/>
          <w:spacing w:val="40"/>
          <w:szCs w:val="24"/>
        </w:rPr>
        <w:t xml:space="preserve"> </w:t>
      </w:r>
      <w:r w:rsidRPr="00EF26B7">
        <w:rPr>
          <w:rFonts w:cs="Arial"/>
          <w:szCs w:val="24"/>
        </w:rPr>
        <w:t>dužnik</w:t>
      </w:r>
      <w:r w:rsidRPr="00EF26B7">
        <w:rPr>
          <w:rFonts w:cs="Arial"/>
          <w:spacing w:val="40"/>
          <w:szCs w:val="24"/>
        </w:rPr>
        <w:t xml:space="preserve"> </w:t>
      </w:r>
      <w:r w:rsidRPr="00EF26B7">
        <w:rPr>
          <w:rFonts w:cs="Arial"/>
          <w:szCs w:val="24"/>
        </w:rPr>
        <w:t>je evidentiran kao vlasnik vozila i to:</w:t>
      </w:r>
    </w:p>
    <w:p w:rsidRPr="00EF26B7" w:rsidR="00605167" w:rsidP="00605167" w:rsidRDefault="00605167" w14:paraId="32731DFE" w14:textId="77777777">
      <w:pPr>
        <w:pStyle w:val="Tijeloteksta"/>
        <w:rPr>
          <w:rFonts w:cs="Arial"/>
          <w:szCs w:val="24"/>
        </w:rPr>
      </w:pPr>
    </w:p>
    <w:p w:rsidRPr="00EF26B7" w:rsidR="00605167" w:rsidP="00605167" w:rsidRDefault="00605167" w14:paraId="055259CA" w14:textId="77777777">
      <w:pPr>
        <w:pStyle w:val="Odlomakpopisa"/>
        <w:widowControl w:val="false"/>
        <w:numPr>
          <w:ilvl w:val="0"/>
          <w:numId w:val="25"/>
        </w:numPr>
        <w:tabs>
          <w:tab w:val="left" w:pos="961"/>
        </w:tabs>
        <w:autoSpaceDE w:val="false"/>
        <w:autoSpaceDN w:val="false"/>
        <w:spacing w:after="0" w:line="240" w:lineRule="auto"/>
        <w:ind w:right="662"/>
        <w:contextualSpacing w:val="false"/>
        <w:jc w:val="both"/>
        <w:rPr>
          <w:rFonts w:ascii="Arial" w:hAnsi="Arial" w:cs="Arial"/>
          <w:sz w:val="24"/>
          <w:szCs w:val="24"/>
        </w:rPr>
      </w:pPr>
      <w:r w:rsidRPr="00EF26B7">
        <w:rPr>
          <w:rFonts w:ascii="Arial" w:hAnsi="Arial" w:cs="Arial"/>
          <w:sz w:val="24"/>
          <w:szCs w:val="24"/>
        </w:rPr>
        <w:t>N2,</w:t>
      </w:r>
      <w:r w:rsidRPr="00EF26B7">
        <w:rPr>
          <w:rFonts w:ascii="Arial" w:hAnsi="Arial" w:cs="Arial"/>
          <w:spacing w:val="-1"/>
          <w:sz w:val="24"/>
          <w:szCs w:val="24"/>
        </w:rPr>
        <w:t xml:space="preserve"> </w:t>
      </w:r>
      <w:r w:rsidRPr="00EF26B7">
        <w:rPr>
          <w:rFonts w:ascii="Arial" w:hAnsi="Arial" w:cs="Arial"/>
          <w:sz w:val="24"/>
          <w:szCs w:val="24"/>
        </w:rPr>
        <w:t>marka IVECO</w:t>
      </w:r>
      <w:r w:rsidRPr="00EF26B7">
        <w:rPr>
          <w:rFonts w:ascii="Arial" w:hAnsi="Arial" w:cs="Arial"/>
          <w:spacing w:val="-1"/>
          <w:sz w:val="24"/>
          <w:szCs w:val="24"/>
        </w:rPr>
        <w:t xml:space="preserve"> </w:t>
      </w:r>
      <w:r w:rsidRPr="00EF26B7">
        <w:rPr>
          <w:rFonts w:ascii="Arial" w:hAnsi="Arial" w:cs="Arial"/>
          <w:sz w:val="24"/>
          <w:szCs w:val="24"/>
        </w:rPr>
        <w:t>EUROCARGO</w:t>
      </w:r>
      <w:r w:rsidRPr="00EF26B7">
        <w:rPr>
          <w:rFonts w:ascii="Arial" w:hAnsi="Arial" w:cs="Arial"/>
          <w:spacing w:val="-1"/>
          <w:sz w:val="24"/>
          <w:szCs w:val="24"/>
        </w:rPr>
        <w:t xml:space="preserve"> </w:t>
      </w:r>
      <w:r w:rsidRPr="00EF26B7">
        <w:rPr>
          <w:rFonts w:ascii="Arial" w:hAnsi="Arial" w:cs="Arial"/>
          <w:sz w:val="24"/>
          <w:szCs w:val="24"/>
        </w:rPr>
        <w:t>ML</w:t>
      </w:r>
      <w:r w:rsidRPr="00EF26B7">
        <w:rPr>
          <w:rFonts w:ascii="Arial" w:hAnsi="Arial" w:cs="Arial"/>
          <w:spacing w:val="-1"/>
          <w:sz w:val="24"/>
          <w:szCs w:val="24"/>
        </w:rPr>
        <w:t xml:space="preserve"> </w:t>
      </w:r>
      <w:r w:rsidRPr="00EF26B7">
        <w:rPr>
          <w:rFonts w:ascii="Arial" w:hAnsi="Arial" w:cs="Arial"/>
          <w:sz w:val="24"/>
          <w:szCs w:val="24"/>
        </w:rPr>
        <w:t>75E 15,</w:t>
      </w:r>
      <w:r w:rsidRPr="00EF26B7">
        <w:rPr>
          <w:rFonts w:ascii="Arial" w:hAnsi="Arial" w:cs="Arial"/>
          <w:spacing w:val="-1"/>
          <w:sz w:val="24"/>
          <w:szCs w:val="24"/>
        </w:rPr>
        <w:t xml:space="preserve"> </w:t>
      </w:r>
      <w:r w:rsidRPr="00EF26B7">
        <w:rPr>
          <w:rFonts w:ascii="Arial" w:hAnsi="Arial" w:cs="Arial"/>
          <w:sz w:val="24"/>
          <w:szCs w:val="24"/>
        </w:rPr>
        <w:t>godina</w:t>
      </w:r>
      <w:r w:rsidRPr="00EF26B7">
        <w:rPr>
          <w:rFonts w:ascii="Arial" w:hAnsi="Arial" w:cs="Arial"/>
          <w:spacing w:val="-1"/>
          <w:sz w:val="24"/>
          <w:szCs w:val="24"/>
        </w:rPr>
        <w:t xml:space="preserve"> </w:t>
      </w:r>
      <w:r w:rsidRPr="00EF26B7">
        <w:rPr>
          <w:rFonts w:ascii="Arial" w:hAnsi="Arial" w:cs="Arial"/>
          <w:sz w:val="24"/>
          <w:szCs w:val="24"/>
        </w:rPr>
        <w:t xml:space="preserve">proizvodnje 2002, broj šasije: ZCFA75B0102384150, reg.oznake KR656HM, datum odjave </w:t>
      </w:r>
      <w:r w:rsidRPr="00EF26B7">
        <w:rPr>
          <w:rFonts w:ascii="Arial" w:hAnsi="Arial" w:cs="Arial"/>
          <w:spacing w:val="-2"/>
          <w:sz w:val="24"/>
          <w:szCs w:val="24"/>
        </w:rPr>
        <w:t>30.05.2019.g.</w:t>
      </w:r>
    </w:p>
    <w:p w:rsidRPr="00EF26B7" w:rsidR="00605167" w:rsidP="00605167" w:rsidRDefault="00605167" w14:paraId="434B5CEB" w14:textId="77777777">
      <w:pPr>
        <w:pStyle w:val="Tijeloteksta"/>
        <w:rPr>
          <w:rFonts w:cs="Arial"/>
          <w:szCs w:val="24"/>
        </w:rPr>
      </w:pPr>
    </w:p>
    <w:p w:rsidR="00605167" w:rsidP="00605167" w:rsidRDefault="00605167" w14:paraId="3D38889A" w14:textId="77777777">
      <w:pPr>
        <w:pStyle w:val="Odlomakpopisa"/>
        <w:widowControl w:val="false"/>
        <w:numPr>
          <w:ilvl w:val="0"/>
          <w:numId w:val="25"/>
        </w:numPr>
        <w:tabs>
          <w:tab w:val="left" w:pos="961"/>
        </w:tabs>
        <w:autoSpaceDE w:val="false"/>
        <w:autoSpaceDN w:val="false"/>
        <w:spacing w:before="1" w:after="0" w:line="240" w:lineRule="auto"/>
        <w:ind w:right="662"/>
        <w:contextualSpacing w:val="false"/>
        <w:jc w:val="both"/>
        <w:rPr>
          <w:rFonts w:ascii="Arial" w:hAnsi="Arial" w:cs="Arial"/>
          <w:sz w:val="24"/>
          <w:szCs w:val="24"/>
        </w:rPr>
      </w:pPr>
      <w:r w:rsidRPr="00EF26B7">
        <w:rPr>
          <w:rFonts w:ascii="Arial" w:hAnsi="Arial" w:cs="Arial"/>
          <w:sz w:val="24"/>
          <w:szCs w:val="24"/>
        </w:rPr>
        <w:t>N2, marka IVECO EUROCARGO, godina proizvodnje 2008., broj šasije: ZCFA75D0302542885, reg.oznaka ZG4927HV, datum odjave 17.10.2024.</w:t>
      </w:r>
    </w:p>
    <w:p w:rsidRPr="00090E50" w:rsidR="00605167" w:rsidP="00090E50" w:rsidRDefault="00605167" w14:paraId="0EB899A8" w14:textId="66ABC204">
      <w:pPr>
        <w:tabs>
          <w:tab w:val="left" w:pos="961"/>
        </w:tabs>
        <w:spacing w:before="1"/>
        <w:ind w:right="662"/>
        <w:jc w:val="both"/>
        <w:rPr>
          <w:rFonts w:ascii="Arial" w:hAnsi="Arial" w:cs="Arial"/>
          <w:sz w:val="24"/>
          <w:szCs w:val="24"/>
        </w:rPr>
      </w:pPr>
    </w:p>
    <w:p w:rsidRPr="00EF26B7" w:rsidR="00605167" w:rsidP="00605167" w:rsidRDefault="00605167" w14:paraId="5AEB7C79" w14:textId="77777777">
      <w:pPr>
        <w:pStyle w:val="Tijeloteksta"/>
        <w:spacing w:before="60"/>
        <w:ind w:left="240" w:right="660"/>
        <w:rPr>
          <w:rFonts w:cs="Arial"/>
          <w:szCs w:val="24"/>
        </w:rPr>
      </w:pPr>
      <w:r w:rsidRPr="00EF26B7">
        <w:rPr>
          <w:rFonts w:cs="Arial"/>
          <w:szCs w:val="24"/>
        </w:rPr>
        <w:t>Obilaskom lokacije u Poznanovcu na kojoj je stečajni dužnik obavljao djelatnosti i na kojoj se nalaze vozila, utvrdila sam kako je jedno od navedenih vozila tehnički i funkcionalno neispravno. Sukladno tome, vozilo se smatra neupotrebljivim i pogodnim za zbrinjavanje ili prodaju kao sekundarna sirovina (otpadno željezo). Radi utvrđivanja o kojem vozilu se radi potrebno je angažirati sudskog vještaka.</w:t>
      </w:r>
    </w:p>
    <w:p w:rsidR="00605167" w:rsidP="00605167" w:rsidRDefault="00605167" w14:paraId="171321E0" w14:textId="270C91DF">
      <w:pPr>
        <w:pStyle w:val="Tijeloteksta"/>
        <w:rPr>
          <w:rFonts w:cs="Arial"/>
          <w:szCs w:val="24"/>
        </w:rPr>
      </w:pPr>
    </w:p>
    <w:p w:rsidRPr="00EF26B7" w:rsidR="00685D9C" w:rsidP="00605167" w:rsidRDefault="00685D9C" w14:paraId="2844D23C" w14:textId="77777777">
      <w:pPr>
        <w:pStyle w:val="Tijeloteksta"/>
        <w:rPr>
          <w:rFonts w:cs="Arial"/>
          <w:szCs w:val="24"/>
        </w:rPr>
      </w:pPr>
    </w:p>
    <w:p w:rsidRPr="00EF26B7" w:rsidR="00605167" w:rsidP="00605167" w:rsidRDefault="00605167" w14:paraId="540741C6" w14:textId="77777777">
      <w:pPr>
        <w:pStyle w:val="Tijeloteksta"/>
        <w:spacing w:before="1"/>
        <w:ind w:left="240"/>
        <w:rPr>
          <w:rFonts w:cs="Arial"/>
          <w:szCs w:val="24"/>
        </w:rPr>
      </w:pPr>
      <w:r w:rsidRPr="00EF26B7">
        <w:rPr>
          <w:rFonts w:cs="Arial"/>
          <w:spacing w:val="-2"/>
          <w:szCs w:val="24"/>
          <w:u w:val="single"/>
        </w:rPr>
        <w:lastRenderedPageBreak/>
        <w:t>Strojevi:</w:t>
      </w:r>
    </w:p>
    <w:p w:rsidRPr="00EF26B7" w:rsidR="00605167" w:rsidP="00605167" w:rsidRDefault="00605167" w14:paraId="357339FF" w14:textId="77777777">
      <w:pPr>
        <w:pStyle w:val="Tijeloteksta"/>
        <w:spacing w:before="276"/>
        <w:ind w:left="240" w:right="664"/>
        <w:rPr>
          <w:rFonts w:cs="Arial"/>
          <w:szCs w:val="24"/>
        </w:rPr>
      </w:pPr>
      <w:r w:rsidRPr="00EF26B7">
        <w:rPr>
          <w:rFonts w:cs="Arial"/>
          <w:szCs w:val="24"/>
        </w:rPr>
        <w:t>Obilaskom lokacije u Poznanovcu na kojoj je stečajni dužnik obavljao djelatnosti, utvrdila sam kako se na istoj nalaze razni strojevi koji su služili dužniku za preradu plastike. Strojevi su fotografirani, a temeljem podataka iz evidencije dugotrajne imovine, koje mi je dostavilo prethodno računovodstvo dužnika, a koja će se vjerodostojnost utvrditi u nastavku stečajnog postupka, sastavljen je preliminarni popis strojeva. S obzirom na to da popis ne sadrži potpune tehničke specifikacije i točne nazive strojeva, za preciznu identifikaciju, tehnički opis i procjenu tržišne vrijednosti strojeva nužno je angažirati ovlaštenog sudskog vještaka strojarske struke.</w:t>
      </w:r>
    </w:p>
    <w:p w:rsidRPr="00EF26B7" w:rsidR="00605167" w:rsidP="00605167" w:rsidRDefault="00605167" w14:paraId="2084C926" w14:textId="77777777">
      <w:pPr>
        <w:pStyle w:val="Tijeloteksta"/>
        <w:rPr>
          <w:rFonts w:cs="Arial"/>
          <w:szCs w:val="24"/>
        </w:rPr>
      </w:pPr>
    </w:p>
    <w:p w:rsidRPr="00EF26B7" w:rsidR="00605167" w:rsidP="00605167" w:rsidRDefault="00605167" w14:paraId="212584A8" w14:textId="77777777">
      <w:pPr>
        <w:pStyle w:val="Tijeloteksta"/>
        <w:spacing w:before="92" w:after="1"/>
        <w:rPr>
          <w:rFonts w:cs="Arial"/>
          <w:szCs w:val="24"/>
        </w:rPr>
      </w:pPr>
    </w:p>
    <w:tbl>
      <w:tblPr>
        <w:tblStyle w:val="TableNormal"/>
        <w:tblW w:w="0" w:type="auto"/>
        <w:tblInd w:w="1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787"/>
        <w:gridCol w:w="3432"/>
        <w:gridCol w:w="852"/>
        <w:gridCol w:w="991"/>
        <w:gridCol w:w="1701"/>
        <w:gridCol w:w="1274"/>
      </w:tblGrid>
      <w:tr w:rsidRPr="00090E50" w:rsidR="00605167" w:rsidTr="00605167" w14:paraId="46E97159" w14:textId="77777777">
        <w:trPr>
          <w:trHeight w:val="460"/>
        </w:trPr>
        <w:tc>
          <w:tcPr>
            <w:tcW w:w="787" w:type="dxa"/>
          </w:tcPr>
          <w:p w:rsidRPr="00090E50" w:rsidR="00605167" w:rsidP="00605167" w:rsidRDefault="00605167" w14:paraId="375EF04E" w14:textId="77777777">
            <w:pPr>
              <w:pStyle w:val="TableParagraph"/>
              <w:rPr>
                <w:rFonts w:ascii="Arial" w:hAnsi="Arial" w:cs="Arial"/>
                <w:sz w:val="20"/>
                <w:szCs w:val="20"/>
              </w:rPr>
            </w:pPr>
          </w:p>
          <w:p w:rsidRPr="00090E50" w:rsidR="00605167" w:rsidP="00605167" w:rsidRDefault="00605167" w14:paraId="5035C0EB" w14:textId="77777777">
            <w:pPr>
              <w:pStyle w:val="TableParagraph"/>
              <w:ind w:left="9" w:right="2"/>
              <w:rPr>
                <w:rFonts w:ascii="Arial" w:hAnsi="Arial" w:cs="Arial"/>
                <w:sz w:val="20"/>
                <w:szCs w:val="20"/>
              </w:rPr>
            </w:pPr>
            <w:r w:rsidRPr="00090E50">
              <w:rPr>
                <w:rFonts w:ascii="Arial" w:hAnsi="Arial" w:cs="Arial"/>
                <w:spacing w:val="-2"/>
                <w:sz w:val="20"/>
                <w:szCs w:val="20"/>
              </w:rPr>
              <w:t>R.br.</w:t>
            </w:r>
          </w:p>
        </w:tc>
        <w:tc>
          <w:tcPr>
            <w:tcW w:w="3432" w:type="dxa"/>
          </w:tcPr>
          <w:p w:rsidRPr="00090E50" w:rsidR="00605167" w:rsidP="00605167" w:rsidRDefault="00605167" w14:paraId="3936D662" w14:textId="77777777">
            <w:pPr>
              <w:pStyle w:val="TableParagraph"/>
              <w:rPr>
                <w:rFonts w:ascii="Arial" w:hAnsi="Arial" w:cs="Arial"/>
                <w:sz w:val="20"/>
                <w:szCs w:val="20"/>
              </w:rPr>
            </w:pPr>
          </w:p>
          <w:p w:rsidRPr="00090E50" w:rsidR="00605167" w:rsidP="00605167" w:rsidRDefault="00605167" w14:paraId="07CB2D5F" w14:textId="77777777">
            <w:pPr>
              <w:pStyle w:val="TableParagraph"/>
              <w:rPr>
                <w:rFonts w:ascii="Arial" w:hAnsi="Arial" w:cs="Arial"/>
                <w:sz w:val="20"/>
                <w:szCs w:val="20"/>
              </w:rPr>
            </w:pPr>
            <w:r w:rsidRPr="00090E50">
              <w:rPr>
                <w:rFonts w:ascii="Arial" w:hAnsi="Arial" w:cs="Arial"/>
                <w:spacing w:val="-2"/>
                <w:sz w:val="20"/>
                <w:szCs w:val="20"/>
              </w:rPr>
              <w:t>NAZIV</w:t>
            </w:r>
          </w:p>
        </w:tc>
        <w:tc>
          <w:tcPr>
            <w:tcW w:w="852" w:type="dxa"/>
          </w:tcPr>
          <w:p w:rsidRPr="00090E50" w:rsidR="00605167" w:rsidP="00605167" w:rsidRDefault="00605167" w14:paraId="189838BB" w14:textId="77777777">
            <w:pPr>
              <w:pStyle w:val="TableParagraph"/>
              <w:rPr>
                <w:rFonts w:ascii="Arial" w:hAnsi="Arial" w:cs="Arial"/>
                <w:sz w:val="20"/>
                <w:szCs w:val="20"/>
              </w:rPr>
            </w:pPr>
          </w:p>
          <w:p w:rsidRPr="00090E50" w:rsidR="00605167" w:rsidP="00605167" w:rsidRDefault="00605167" w14:paraId="22C51FA6" w14:textId="77777777">
            <w:pPr>
              <w:pStyle w:val="TableParagraph"/>
              <w:ind w:left="10"/>
              <w:rPr>
                <w:rFonts w:ascii="Arial" w:hAnsi="Arial" w:cs="Arial"/>
                <w:sz w:val="20"/>
                <w:szCs w:val="20"/>
              </w:rPr>
            </w:pPr>
            <w:r w:rsidRPr="00090E50">
              <w:rPr>
                <w:rFonts w:ascii="Arial" w:hAnsi="Arial" w:cs="Arial"/>
                <w:spacing w:val="-2"/>
                <w:sz w:val="20"/>
                <w:szCs w:val="20"/>
              </w:rPr>
              <w:t>Jed.mj.</w:t>
            </w:r>
          </w:p>
        </w:tc>
        <w:tc>
          <w:tcPr>
            <w:tcW w:w="991" w:type="dxa"/>
          </w:tcPr>
          <w:p w:rsidRPr="00090E50" w:rsidR="00605167" w:rsidP="00605167" w:rsidRDefault="00605167" w14:paraId="7F5BE23E" w14:textId="77777777">
            <w:pPr>
              <w:pStyle w:val="TableParagraph"/>
              <w:rPr>
                <w:rFonts w:ascii="Arial" w:hAnsi="Arial" w:cs="Arial"/>
                <w:sz w:val="20"/>
                <w:szCs w:val="20"/>
              </w:rPr>
            </w:pPr>
          </w:p>
          <w:p w:rsidRPr="00090E50" w:rsidR="00605167" w:rsidP="00605167" w:rsidRDefault="00605167" w14:paraId="0303548C" w14:textId="77777777">
            <w:pPr>
              <w:pStyle w:val="TableParagraph"/>
              <w:ind w:left="9"/>
              <w:rPr>
                <w:rFonts w:ascii="Arial" w:hAnsi="Arial" w:cs="Arial"/>
                <w:sz w:val="20"/>
                <w:szCs w:val="20"/>
              </w:rPr>
            </w:pPr>
            <w:r w:rsidRPr="00090E50">
              <w:rPr>
                <w:rFonts w:ascii="Arial" w:hAnsi="Arial" w:cs="Arial"/>
                <w:spacing w:val="-2"/>
                <w:sz w:val="20"/>
                <w:szCs w:val="20"/>
              </w:rPr>
              <w:t>Količina</w:t>
            </w:r>
          </w:p>
        </w:tc>
        <w:tc>
          <w:tcPr>
            <w:tcW w:w="1701" w:type="dxa"/>
          </w:tcPr>
          <w:p w:rsidRPr="00090E50" w:rsidR="00605167" w:rsidP="00605167" w:rsidRDefault="00605167" w14:paraId="31CF2141" w14:textId="77777777">
            <w:pPr>
              <w:pStyle w:val="TableParagraph"/>
              <w:rPr>
                <w:rFonts w:ascii="Arial" w:hAnsi="Arial" w:cs="Arial"/>
                <w:sz w:val="20"/>
                <w:szCs w:val="20"/>
              </w:rPr>
            </w:pPr>
          </w:p>
          <w:p w:rsidRPr="00090E50" w:rsidR="00605167" w:rsidP="00605167" w:rsidRDefault="00605167" w14:paraId="723B7C66" w14:textId="77777777">
            <w:pPr>
              <w:pStyle w:val="TableParagraph"/>
              <w:ind w:left="9"/>
              <w:rPr>
                <w:rFonts w:ascii="Arial" w:hAnsi="Arial" w:cs="Arial"/>
                <w:sz w:val="20"/>
                <w:szCs w:val="20"/>
              </w:rPr>
            </w:pPr>
            <w:r w:rsidRPr="00090E50">
              <w:rPr>
                <w:rFonts w:ascii="Arial" w:hAnsi="Arial" w:cs="Arial"/>
                <w:spacing w:val="-2"/>
                <w:sz w:val="20"/>
                <w:szCs w:val="20"/>
              </w:rPr>
              <w:t>VRIJEDNOST</w:t>
            </w:r>
          </w:p>
        </w:tc>
        <w:tc>
          <w:tcPr>
            <w:tcW w:w="1274" w:type="dxa"/>
          </w:tcPr>
          <w:p w:rsidRPr="00090E50" w:rsidR="00605167" w:rsidP="00605167" w:rsidRDefault="00605167" w14:paraId="6F205854" w14:textId="77777777">
            <w:pPr>
              <w:pStyle w:val="TableParagraph"/>
              <w:spacing w:line="230" w:lineRule="atLeast"/>
              <w:ind w:left="108" w:right="303"/>
              <w:rPr>
                <w:rFonts w:ascii="Arial" w:hAnsi="Arial" w:cs="Arial"/>
                <w:sz w:val="20"/>
                <w:szCs w:val="20"/>
              </w:rPr>
            </w:pPr>
            <w:r w:rsidRPr="00090E50">
              <w:rPr>
                <w:rFonts w:ascii="Arial" w:hAnsi="Arial" w:cs="Arial"/>
                <w:spacing w:val="-2"/>
                <w:sz w:val="20"/>
                <w:szCs w:val="20"/>
              </w:rPr>
              <w:t>DATUM NABAVE</w:t>
            </w:r>
          </w:p>
        </w:tc>
      </w:tr>
      <w:tr w:rsidRPr="00090E50" w:rsidR="00605167" w:rsidTr="00605167" w14:paraId="1D37A0F3" w14:textId="77777777">
        <w:trPr>
          <w:trHeight w:val="253"/>
        </w:trPr>
        <w:tc>
          <w:tcPr>
            <w:tcW w:w="787" w:type="dxa"/>
          </w:tcPr>
          <w:p w:rsidRPr="00090E50" w:rsidR="00605167" w:rsidP="00605167" w:rsidRDefault="00605167" w14:paraId="04AE2D4A" w14:textId="77777777">
            <w:pPr>
              <w:pStyle w:val="TableParagraph"/>
              <w:ind w:left="9" w:right="1"/>
              <w:rPr>
                <w:rFonts w:ascii="Arial" w:hAnsi="Arial" w:cs="Arial"/>
                <w:sz w:val="20"/>
                <w:szCs w:val="20"/>
              </w:rPr>
            </w:pPr>
            <w:r w:rsidRPr="00090E50">
              <w:rPr>
                <w:rFonts w:ascii="Arial" w:hAnsi="Arial" w:cs="Arial"/>
                <w:spacing w:val="-10"/>
                <w:sz w:val="20"/>
                <w:szCs w:val="20"/>
              </w:rPr>
              <w:t>1</w:t>
            </w:r>
          </w:p>
        </w:tc>
        <w:tc>
          <w:tcPr>
            <w:tcW w:w="3432" w:type="dxa"/>
          </w:tcPr>
          <w:p w:rsidRPr="00090E50" w:rsidR="00605167" w:rsidP="00605167" w:rsidRDefault="00605167" w14:paraId="290C2E13" w14:textId="77777777">
            <w:pPr>
              <w:pStyle w:val="TableParagraph"/>
              <w:ind w:left="105"/>
              <w:rPr>
                <w:rFonts w:ascii="Arial" w:hAnsi="Arial" w:cs="Arial"/>
                <w:sz w:val="20"/>
                <w:szCs w:val="20"/>
              </w:rPr>
            </w:pPr>
            <w:r w:rsidRPr="00090E50">
              <w:rPr>
                <w:rFonts w:ascii="Arial" w:hAnsi="Arial" w:cs="Arial"/>
                <w:sz w:val="20"/>
                <w:szCs w:val="20"/>
              </w:rPr>
              <w:t>CONDUX</w:t>
            </w:r>
            <w:r w:rsidRPr="00090E50">
              <w:rPr>
                <w:rFonts w:ascii="Arial" w:hAnsi="Arial" w:cs="Arial"/>
                <w:spacing w:val="-7"/>
                <w:sz w:val="20"/>
                <w:szCs w:val="20"/>
              </w:rPr>
              <w:t xml:space="preserve"> </w:t>
            </w:r>
            <w:r w:rsidRPr="00090E50">
              <w:rPr>
                <w:rFonts w:ascii="Arial" w:hAnsi="Arial" w:cs="Arial"/>
                <w:sz w:val="20"/>
                <w:szCs w:val="20"/>
              </w:rPr>
              <w:t>CS</w:t>
            </w:r>
            <w:r w:rsidRPr="00090E50">
              <w:rPr>
                <w:rFonts w:ascii="Arial" w:hAnsi="Arial" w:cs="Arial"/>
                <w:spacing w:val="-7"/>
                <w:sz w:val="20"/>
                <w:szCs w:val="20"/>
              </w:rPr>
              <w:t xml:space="preserve"> </w:t>
            </w:r>
            <w:r w:rsidRPr="00090E50">
              <w:rPr>
                <w:rFonts w:ascii="Arial" w:hAnsi="Arial" w:cs="Arial"/>
                <w:sz w:val="20"/>
                <w:szCs w:val="20"/>
              </w:rPr>
              <w:t>320/440-</w:t>
            </w:r>
            <w:r w:rsidRPr="00090E50">
              <w:rPr>
                <w:rFonts w:ascii="Arial" w:hAnsi="Arial" w:cs="Arial"/>
                <w:spacing w:val="-4"/>
                <w:sz w:val="20"/>
                <w:szCs w:val="20"/>
              </w:rPr>
              <w:t>IIIA</w:t>
            </w:r>
          </w:p>
        </w:tc>
        <w:tc>
          <w:tcPr>
            <w:tcW w:w="852" w:type="dxa"/>
          </w:tcPr>
          <w:p w:rsidRPr="00090E50" w:rsidR="00605167" w:rsidP="00605167" w:rsidRDefault="00605167" w14:paraId="53505F99"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4D706279"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6B7E9964"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72CF7E92" w14:textId="77777777">
            <w:pPr>
              <w:pStyle w:val="TableParagraph"/>
              <w:ind w:right="90"/>
              <w:jc w:val="right"/>
              <w:rPr>
                <w:rFonts w:ascii="Arial" w:hAnsi="Arial" w:cs="Arial"/>
                <w:sz w:val="20"/>
                <w:szCs w:val="20"/>
              </w:rPr>
            </w:pPr>
            <w:r w:rsidRPr="00090E50">
              <w:rPr>
                <w:rFonts w:ascii="Arial" w:hAnsi="Arial" w:cs="Arial"/>
                <w:spacing w:val="-2"/>
                <w:sz w:val="20"/>
                <w:szCs w:val="20"/>
              </w:rPr>
              <w:t>01.10.2014.</w:t>
            </w:r>
          </w:p>
        </w:tc>
      </w:tr>
      <w:tr w:rsidRPr="00090E50" w:rsidR="00605167" w:rsidTr="00605167" w14:paraId="3CDB8CA0" w14:textId="77777777">
        <w:trPr>
          <w:trHeight w:val="254"/>
        </w:trPr>
        <w:tc>
          <w:tcPr>
            <w:tcW w:w="787" w:type="dxa"/>
          </w:tcPr>
          <w:p w:rsidRPr="00090E50" w:rsidR="00605167" w:rsidP="00605167" w:rsidRDefault="00605167" w14:paraId="7A265221" w14:textId="77777777">
            <w:pPr>
              <w:pStyle w:val="TableParagraph"/>
              <w:ind w:left="9" w:right="1"/>
              <w:rPr>
                <w:rFonts w:ascii="Arial" w:hAnsi="Arial" w:cs="Arial"/>
                <w:sz w:val="20"/>
                <w:szCs w:val="20"/>
              </w:rPr>
            </w:pPr>
            <w:r w:rsidRPr="00090E50">
              <w:rPr>
                <w:rFonts w:ascii="Arial" w:hAnsi="Arial" w:cs="Arial"/>
                <w:spacing w:val="-10"/>
                <w:sz w:val="20"/>
                <w:szCs w:val="20"/>
              </w:rPr>
              <w:t>2</w:t>
            </w:r>
          </w:p>
        </w:tc>
        <w:tc>
          <w:tcPr>
            <w:tcW w:w="3432" w:type="dxa"/>
          </w:tcPr>
          <w:p w:rsidRPr="00090E50" w:rsidR="00605167" w:rsidP="00605167" w:rsidRDefault="00605167" w14:paraId="2B29C39C" w14:textId="77777777">
            <w:pPr>
              <w:pStyle w:val="TableParagraph"/>
              <w:ind w:left="105"/>
              <w:rPr>
                <w:rFonts w:ascii="Arial" w:hAnsi="Arial" w:cs="Arial"/>
                <w:sz w:val="20"/>
                <w:szCs w:val="20"/>
              </w:rPr>
            </w:pPr>
            <w:r w:rsidRPr="00090E50">
              <w:rPr>
                <w:rFonts w:ascii="Arial" w:hAnsi="Arial" w:cs="Arial"/>
                <w:sz w:val="20"/>
                <w:szCs w:val="20"/>
              </w:rPr>
              <w:t>GLAVA</w:t>
            </w:r>
            <w:r w:rsidRPr="00090E50">
              <w:rPr>
                <w:rFonts w:ascii="Arial" w:hAnsi="Arial" w:cs="Arial"/>
                <w:spacing w:val="-8"/>
                <w:sz w:val="20"/>
                <w:szCs w:val="20"/>
              </w:rPr>
              <w:t xml:space="preserve"> </w:t>
            </w:r>
            <w:r w:rsidRPr="00090E50">
              <w:rPr>
                <w:rFonts w:ascii="Arial" w:hAnsi="Arial" w:cs="Arial"/>
                <w:sz w:val="20"/>
                <w:szCs w:val="20"/>
              </w:rPr>
              <w:t>EXSTRUDERA</w:t>
            </w:r>
            <w:r w:rsidRPr="00090E50">
              <w:rPr>
                <w:rFonts w:ascii="Arial" w:hAnsi="Arial" w:cs="Arial"/>
                <w:spacing w:val="-6"/>
                <w:sz w:val="20"/>
                <w:szCs w:val="20"/>
              </w:rPr>
              <w:t xml:space="preserve"> </w:t>
            </w:r>
            <w:r w:rsidRPr="00090E50">
              <w:rPr>
                <w:rFonts w:ascii="Arial" w:hAnsi="Arial" w:cs="Arial"/>
                <w:sz w:val="20"/>
                <w:szCs w:val="20"/>
              </w:rPr>
              <w:t>I</w:t>
            </w:r>
            <w:r w:rsidRPr="00090E50">
              <w:rPr>
                <w:rFonts w:ascii="Arial" w:hAnsi="Arial" w:cs="Arial"/>
                <w:spacing w:val="-6"/>
                <w:sz w:val="20"/>
                <w:szCs w:val="20"/>
              </w:rPr>
              <w:t xml:space="preserve"> </w:t>
            </w:r>
            <w:r w:rsidRPr="00090E50">
              <w:rPr>
                <w:rFonts w:ascii="Arial" w:hAnsi="Arial" w:cs="Arial"/>
                <w:spacing w:val="-4"/>
                <w:sz w:val="20"/>
                <w:szCs w:val="20"/>
              </w:rPr>
              <w:t>KAL.</w:t>
            </w:r>
          </w:p>
        </w:tc>
        <w:tc>
          <w:tcPr>
            <w:tcW w:w="852" w:type="dxa"/>
          </w:tcPr>
          <w:p w:rsidRPr="00090E50" w:rsidR="00605167" w:rsidP="00605167" w:rsidRDefault="00605167" w14:paraId="7C4208D1"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0C592F44"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54770890"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75905360" w14:textId="77777777">
            <w:pPr>
              <w:pStyle w:val="TableParagraph"/>
              <w:ind w:right="90"/>
              <w:jc w:val="right"/>
              <w:rPr>
                <w:rFonts w:ascii="Arial" w:hAnsi="Arial" w:cs="Arial"/>
                <w:sz w:val="20"/>
                <w:szCs w:val="20"/>
              </w:rPr>
            </w:pPr>
            <w:r w:rsidRPr="00090E50">
              <w:rPr>
                <w:rFonts w:ascii="Arial" w:hAnsi="Arial" w:cs="Arial"/>
                <w:spacing w:val="-2"/>
                <w:sz w:val="20"/>
                <w:szCs w:val="20"/>
              </w:rPr>
              <w:t>01.11.2014.</w:t>
            </w:r>
          </w:p>
        </w:tc>
      </w:tr>
      <w:tr w:rsidRPr="00090E50" w:rsidR="00605167" w:rsidTr="00605167" w14:paraId="48B86496" w14:textId="77777777">
        <w:trPr>
          <w:trHeight w:val="256"/>
        </w:trPr>
        <w:tc>
          <w:tcPr>
            <w:tcW w:w="787" w:type="dxa"/>
          </w:tcPr>
          <w:p w:rsidRPr="00090E50" w:rsidR="00605167" w:rsidP="00605167" w:rsidRDefault="00605167" w14:paraId="4DAEAE9D" w14:textId="77777777">
            <w:pPr>
              <w:pStyle w:val="TableParagraph"/>
              <w:spacing w:before="26"/>
              <w:ind w:left="9" w:right="1"/>
              <w:rPr>
                <w:rFonts w:ascii="Arial" w:hAnsi="Arial" w:cs="Arial"/>
                <w:sz w:val="20"/>
                <w:szCs w:val="20"/>
              </w:rPr>
            </w:pPr>
            <w:r w:rsidRPr="00090E50">
              <w:rPr>
                <w:rFonts w:ascii="Arial" w:hAnsi="Arial" w:cs="Arial"/>
                <w:spacing w:val="-10"/>
                <w:sz w:val="20"/>
                <w:szCs w:val="20"/>
              </w:rPr>
              <w:t>3</w:t>
            </w:r>
          </w:p>
        </w:tc>
        <w:tc>
          <w:tcPr>
            <w:tcW w:w="3432" w:type="dxa"/>
          </w:tcPr>
          <w:p w:rsidRPr="00090E50" w:rsidR="00605167" w:rsidP="00605167" w:rsidRDefault="00605167" w14:paraId="416DAABB" w14:textId="77777777">
            <w:pPr>
              <w:pStyle w:val="TableParagraph"/>
              <w:spacing w:before="26"/>
              <w:ind w:left="105"/>
              <w:rPr>
                <w:rFonts w:ascii="Arial" w:hAnsi="Arial" w:cs="Arial"/>
                <w:sz w:val="20"/>
                <w:szCs w:val="20"/>
              </w:rPr>
            </w:pPr>
            <w:r w:rsidRPr="00090E50">
              <w:rPr>
                <w:rFonts w:ascii="Arial" w:hAnsi="Arial" w:cs="Arial"/>
                <w:sz w:val="20"/>
                <w:szCs w:val="20"/>
              </w:rPr>
              <w:t>STROJ</w:t>
            </w:r>
            <w:r w:rsidRPr="00090E50">
              <w:rPr>
                <w:rFonts w:ascii="Arial" w:hAnsi="Arial" w:cs="Arial"/>
                <w:spacing w:val="-8"/>
                <w:sz w:val="20"/>
                <w:szCs w:val="20"/>
              </w:rPr>
              <w:t xml:space="preserve"> </w:t>
            </w:r>
            <w:r w:rsidRPr="00090E50">
              <w:rPr>
                <w:rFonts w:ascii="Arial" w:hAnsi="Arial" w:cs="Arial"/>
                <w:sz w:val="20"/>
                <w:szCs w:val="20"/>
              </w:rPr>
              <w:t>ZA</w:t>
            </w:r>
            <w:r w:rsidRPr="00090E50">
              <w:rPr>
                <w:rFonts w:ascii="Arial" w:hAnsi="Arial" w:cs="Arial"/>
                <w:spacing w:val="-8"/>
                <w:sz w:val="20"/>
                <w:szCs w:val="20"/>
              </w:rPr>
              <w:t xml:space="preserve"> </w:t>
            </w:r>
            <w:r w:rsidRPr="00090E50">
              <w:rPr>
                <w:rFonts w:ascii="Arial" w:hAnsi="Arial" w:cs="Arial"/>
                <w:sz w:val="20"/>
                <w:szCs w:val="20"/>
              </w:rPr>
              <w:t>MLJEVENJE</w:t>
            </w:r>
            <w:r w:rsidRPr="00090E50">
              <w:rPr>
                <w:rFonts w:ascii="Arial" w:hAnsi="Arial" w:cs="Arial"/>
                <w:spacing w:val="-6"/>
                <w:sz w:val="20"/>
                <w:szCs w:val="20"/>
              </w:rPr>
              <w:t xml:space="preserve"> </w:t>
            </w:r>
            <w:r w:rsidRPr="00090E50">
              <w:rPr>
                <w:rFonts w:ascii="Arial" w:hAnsi="Arial" w:cs="Arial"/>
                <w:spacing w:val="-5"/>
                <w:sz w:val="20"/>
                <w:szCs w:val="20"/>
              </w:rPr>
              <w:t>PET</w:t>
            </w:r>
          </w:p>
        </w:tc>
        <w:tc>
          <w:tcPr>
            <w:tcW w:w="852" w:type="dxa"/>
          </w:tcPr>
          <w:p w:rsidRPr="00090E50" w:rsidR="00605167" w:rsidP="00605167" w:rsidRDefault="00605167" w14:paraId="273B9EC7" w14:textId="77777777">
            <w:pPr>
              <w:pStyle w:val="TableParagraph"/>
              <w:spacing w:before="26"/>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3546FFC7" w14:textId="77777777">
            <w:pPr>
              <w:pStyle w:val="TableParagraph"/>
              <w:spacing w:before="26"/>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7FCF33B4" w14:textId="77777777">
            <w:pPr>
              <w:pStyle w:val="TableParagraph"/>
              <w:spacing w:before="26"/>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4AFF8C5B" w14:textId="77777777">
            <w:pPr>
              <w:pStyle w:val="TableParagraph"/>
              <w:spacing w:before="26"/>
              <w:ind w:right="90"/>
              <w:jc w:val="right"/>
              <w:rPr>
                <w:rFonts w:ascii="Arial" w:hAnsi="Arial" w:cs="Arial"/>
                <w:sz w:val="20"/>
                <w:szCs w:val="20"/>
              </w:rPr>
            </w:pPr>
            <w:r w:rsidRPr="00090E50">
              <w:rPr>
                <w:rFonts w:ascii="Arial" w:hAnsi="Arial" w:cs="Arial"/>
                <w:spacing w:val="-2"/>
                <w:sz w:val="20"/>
                <w:szCs w:val="20"/>
              </w:rPr>
              <w:t>01.12.2014.</w:t>
            </w:r>
          </w:p>
        </w:tc>
      </w:tr>
      <w:tr w:rsidRPr="00090E50" w:rsidR="00605167" w:rsidTr="00605167" w14:paraId="3B0BD248" w14:textId="77777777">
        <w:trPr>
          <w:trHeight w:val="254"/>
        </w:trPr>
        <w:tc>
          <w:tcPr>
            <w:tcW w:w="787" w:type="dxa"/>
          </w:tcPr>
          <w:p w:rsidRPr="00090E50" w:rsidR="00605167" w:rsidP="00605167" w:rsidRDefault="00605167" w14:paraId="64F7AD0D" w14:textId="77777777">
            <w:pPr>
              <w:pStyle w:val="TableParagraph"/>
              <w:ind w:left="9" w:right="1"/>
              <w:rPr>
                <w:rFonts w:ascii="Arial" w:hAnsi="Arial" w:cs="Arial"/>
                <w:sz w:val="20"/>
                <w:szCs w:val="20"/>
              </w:rPr>
            </w:pPr>
            <w:r w:rsidRPr="00090E50">
              <w:rPr>
                <w:rFonts w:ascii="Arial" w:hAnsi="Arial" w:cs="Arial"/>
                <w:spacing w:val="-10"/>
                <w:sz w:val="20"/>
                <w:szCs w:val="20"/>
              </w:rPr>
              <w:t>4</w:t>
            </w:r>
          </w:p>
        </w:tc>
        <w:tc>
          <w:tcPr>
            <w:tcW w:w="3432" w:type="dxa"/>
          </w:tcPr>
          <w:p w:rsidRPr="00090E50" w:rsidR="00605167" w:rsidP="00605167" w:rsidRDefault="00605167" w14:paraId="0CB6AE68" w14:textId="77777777">
            <w:pPr>
              <w:pStyle w:val="TableParagraph"/>
              <w:ind w:left="105"/>
              <w:rPr>
                <w:rFonts w:ascii="Arial" w:hAnsi="Arial" w:cs="Arial"/>
                <w:sz w:val="20"/>
                <w:szCs w:val="20"/>
              </w:rPr>
            </w:pPr>
            <w:r w:rsidRPr="00090E50">
              <w:rPr>
                <w:rFonts w:ascii="Arial" w:hAnsi="Arial" w:cs="Arial"/>
                <w:sz w:val="20"/>
                <w:szCs w:val="20"/>
              </w:rPr>
              <w:t>MLIN</w:t>
            </w:r>
            <w:r w:rsidRPr="00090E50">
              <w:rPr>
                <w:rFonts w:ascii="Arial" w:hAnsi="Arial" w:cs="Arial"/>
                <w:spacing w:val="-4"/>
                <w:sz w:val="20"/>
                <w:szCs w:val="20"/>
              </w:rPr>
              <w:t xml:space="preserve"> </w:t>
            </w:r>
            <w:r w:rsidRPr="00090E50">
              <w:rPr>
                <w:rFonts w:ascii="Arial" w:hAnsi="Arial" w:cs="Arial"/>
                <w:sz w:val="20"/>
                <w:szCs w:val="20"/>
              </w:rPr>
              <w:t>ZA</w:t>
            </w:r>
            <w:r w:rsidRPr="00090E50">
              <w:rPr>
                <w:rFonts w:ascii="Arial" w:hAnsi="Arial" w:cs="Arial"/>
                <w:spacing w:val="-4"/>
                <w:sz w:val="20"/>
                <w:szCs w:val="20"/>
              </w:rPr>
              <w:t xml:space="preserve"> </w:t>
            </w:r>
            <w:r w:rsidRPr="00090E50">
              <w:rPr>
                <w:rFonts w:ascii="Arial" w:hAnsi="Arial" w:cs="Arial"/>
                <w:spacing w:val="-2"/>
                <w:sz w:val="20"/>
                <w:szCs w:val="20"/>
              </w:rPr>
              <w:t>PLASTIKU</w:t>
            </w:r>
          </w:p>
        </w:tc>
        <w:tc>
          <w:tcPr>
            <w:tcW w:w="852" w:type="dxa"/>
          </w:tcPr>
          <w:p w:rsidRPr="00090E50" w:rsidR="00605167" w:rsidP="00605167" w:rsidRDefault="00605167" w14:paraId="574D87B9"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545CAA09"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01F3EF58"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0631AECE" w14:textId="77777777">
            <w:pPr>
              <w:pStyle w:val="TableParagraph"/>
              <w:ind w:right="90"/>
              <w:jc w:val="right"/>
              <w:rPr>
                <w:rFonts w:ascii="Arial" w:hAnsi="Arial" w:cs="Arial"/>
                <w:sz w:val="20"/>
                <w:szCs w:val="20"/>
              </w:rPr>
            </w:pPr>
            <w:r w:rsidRPr="00090E50">
              <w:rPr>
                <w:rFonts w:ascii="Arial" w:hAnsi="Arial" w:cs="Arial"/>
                <w:spacing w:val="-2"/>
                <w:sz w:val="20"/>
                <w:szCs w:val="20"/>
              </w:rPr>
              <w:t>01.05.2015.</w:t>
            </w:r>
          </w:p>
        </w:tc>
      </w:tr>
      <w:tr w:rsidRPr="00090E50" w:rsidR="00605167" w:rsidTr="00605167" w14:paraId="097D0AF2" w14:textId="77777777">
        <w:trPr>
          <w:trHeight w:val="256"/>
        </w:trPr>
        <w:tc>
          <w:tcPr>
            <w:tcW w:w="787" w:type="dxa"/>
          </w:tcPr>
          <w:p w:rsidRPr="00090E50" w:rsidR="00605167" w:rsidP="00605167" w:rsidRDefault="00605167" w14:paraId="4F8EDC87" w14:textId="77777777">
            <w:pPr>
              <w:pStyle w:val="TableParagraph"/>
              <w:spacing w:before="26"/>
              <w:ind w:left="9" w:right="1"/>
              <w:rPr>
                <w:rFonts w:ascii="Arial" w:hAnsi="Arial" w:cs="Arial"/>
                <w:sz w:val="20"/>
                <w:szCs w:val="20"/>
              </w:rPr>
            </w:pPr>
            <w:r w:rsidRPr="00090E50">
              <w:rPr>
                <w:rFonts w:ascii="Arial" w:hAnsi="Arial" w:cs="Arial"/>
                <w:spacing w:val="-10"/>
                <w:sz w:val="20"/>
                <w:szCs w:val="20"/>
              </w:rPr>
              <w:t>5</w:t>
            </w:r>
          </w:p>
        </w:tc>
        <w:tc>
          <w:tcPr>
            <w:tcW w:w="3432" w:type="dxa"/>
          </w:tcPr>
          <w:p w:rsidRPr="00090E50" w:rsidR="00605167" w:rsidP="00605167" w:rsidRDefault="00605167" w14:paraId="36AF036E" w14:textId="77777777">
            <w:pPr>
              <w:pStyle w:val="TableParagraph"/>
              <w:spacing w:before="26"/>
              <w:ind w:left="105"/>
              <w:rPr>
                <w:rFonts w:ascii="Arial" w:hAnsi="Arial" w:cs="Arial"/>
                <w:sz w:val="20"/>
                <w:szCs w:val="20"/>
              </w:rPr>
            </w:pPr>
            <w:r w:rsidRPr="00090E50">
              <w:rPr>
                <w:rFonts w:ascii="Arial" w:hAnsi="Arial" w:cs="Arial"/>
                <w:sz w:val="20"/>
                <w:szCs w:val="20"/>
              </w:rPr>
              <w:t>PREŠA</w:t>
            </w:r>
            <w:r w:rsidRPr="00090E50">
              <w:rPr>
                <w:rFonts w:ascii="Arial" w:hAnsi="Arial" w:cs="Arial"/>
                <w:spacing w:val="-8"/>
                <w:sz w:val="20"/>
                <w:szCs w:val="20"/>
              </w:rPr>
              <w:t xml:space="preserve"> </w:t>
            </w:r>
            <w:r w:rsidRPr="00090E50">
              <w:rPr>
                <w:rFonts w:ascii="Arial" w:hAnsi="Arial" w:cs="Arial"/>
                <w:sz w:val="20"/>
                <w:szCs w:val="20"/>
              </w:rPr>
              <w:t>MASENOG</w:t>
            </w:r>
            <w:r w:rsidRPr="00090E50">
              <w:rPr>
                <w:rFonts w:ascii="Arial" w:hAnsi="Arial" w:cs="Arial"/>
                <w:spacing w:val="-10"/>
                <w:sz w:val="20"/>
                <w:szCs w:val="20"/>
              </w:rPr>
              <w:t xml:space="preserve"> </w:t>
            </w:r>
            <w:r w:rsidRPr="00090E50">
              <w:rPr>
                <w:rFonts w:ascii="Arial" w:hAnsi="Arial" w:cs="Arial"/>
                <w:spacing w:val="-4"/>
                <w:sz w:val="20"/>
                <w:szCs w:val="20"/>
              </w:rPr>
              <w:t>100T</w:t>
            </w:r>
          </w:p>
        </w:tc>
        <w:tc>
          <w:tcPr>
            <w:tcW w:w="852" w:type="dxa"/>
          </w:tcPr>
          <w:p w:rsidRPr="00090E50" w:rsidR="00605167" w:rsidP="00605167" w:rsidRDefault="00605167" w14:paraId="73236B60" w14:textId="77777777">
            <w:pPr>
              <w:pStyle w:val="TableParagraph"/>
              <w:spacing w:before="26"/>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30DB289A" w14:textId="77777777">
            <w:pPr>
              <w:pStyle w:val="TableParagraph"/>
              <w:spacing w:before="26"/>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62B176FB" w14:textId="77777777">
            <w:pPr>
              <w:pStyle w:val="TableParagraph"/>
              <w:spacing w:before="26"/>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4D2E6F9F" w14:textId="77777777">
            <w:pPr>
              <w:pStyle w:val="TableParagraph"/>
              <w:spacing w:before="26"/>
              <w:ind w:right="90"/>
              <w:jc w:val="right"/>
              <w:rPr>
                <w:rFonts w:ascii="Arial" w:hAnsi="Arial" w:cs="Arial"/>
                <w:sz w:val="20"/>
                <w:szCs w:val="20"/>
              </w:rPr>
            </w:pPr>
            <w:r w:rsidRPr="00090E50">
              <w:rPr>
                <w:rFonts w:ascii="Arial" w:hAnsi="Arial" w:cs="Arial"/>
                <w:spacing w:val="-2"/>
                <w:sz w:val="20"/>
                <w:szCs w:val="20"/>
              </w:rPr>
              <w:t>01.12.2015.</w:t>
            </w:r>
          </w:p>
        </w:tc>
      </w:tr>
      <w:tr w:rsidRPr="00090E50" w:rsidR="00605167" w:rsidTr="00605167" w14:paraId="286C97E9" w14:textId="77777777">
        <w:trPr>
          <w:trHeight w:val="253"/>
        </w:trPr>
        <w:tc>
          <w:tcPr>
            <w:tcW w:w="787" w:type="dxa"/>
          </w:tcPr>
          <w:p w:rsidRPr="00090E50" w:rsidR="00605167" w:rsidP="00605167" w:rsidRDefault="00605167" w14:paraId="1D1993C6" w14:textId="77777777">
            <w:pPr>
              <w:pStyle w:val="TableParagraph"/>
              <w:ind w:left="9" w:right="1"/>
              <w:rPr>
                <w:rFonts w:ascii="Arial" w:hAnsi="Arial" w:cs="Arial"/>
                <w:sz w:val="20"/>
                <w:szCs w:val="20"/>
              </w:rPr>
            </w:pPr>
            <w:r w:rsidRPr="00090E50">
              <w:rPr>
                <w:rFonts w:ascii="Arial" w:hAnsi="Arial" w:cs="Arial"/>
                <w:spacing w:val="-10"/>
                <w:sz w:val="20"/>
                <w:szCs w:val="20"/>
              </w:rPr>
              <w:t>6</w:t>
            </w:r>
          </w:p>
        </w:tc>
        <w:tc>
          <w:tcPr>
            <w:tcW w:w="3432" w:type="dxa"/>
          </w:tcPr>
          <w:p w:rsidRPr="00090E50" w:rsidR="00605167" w:rsidP="00605167" w:rsidRDefault="00605167" w14:paraId="7946CCB2" w14:textId="77777777">
            <w:pPr>
              <w:pStyle w:val="TableParagraph"/>
              <w:ind w:left="105"/>
              <w:rPr>
                <w:rFonts w:ascii="Arial" w:hAnsi="Arial" w:cs="Arial"/>
                <w:sz w:val="20"/>
                <w:szCs w:val="20"/>
              </w:rPr>
            </w:pPr>
            <w:r w:rsidRPr="00090E50">
              <w:rPr>
                <w:rFonts w:ascii="Arial" w:hAnsi="Arial" w:cs="Arial"/>
                <w:sz w:val="20"/>
                <w:szCs w:val="20"/>
              </w:rPr>
              <w:t>VILIČAR</w:t>
            </w:r>
            <w:r w:rsidRPr="00090E50">
              <w:rPr>
                <w:rFonts w:ascii="Arial" w:hAnsi="Arial" w:cs="Arial"/>
                <w:spacing w:val="-7"/>
                <w:sz w:val="20"/>
                <w:szCs w:val="20"/>
              </w:rPr>
              <w:t xml:space="preserve"> </w:t>
            </w:r>
            <w:r w:rsidRPr="00090E50">
              <w:rPr>
                <w:rFonts w:ascii="Arial" w:hAnsi="Arial" w:cs="Arial"/>
                <w:sz w:val="20"/>
                <w:szCs w:val="20"/>
              </w:rPr>
              <w:t>LINDE</w:t>
            </w:r>
            <w:r w:rsidRPr="00090E50">
              <w:rPr>
                <w:rFonts w:ascii="Arial" w:hAnsi="Arial" w:cs="Arial"/>
                <w:spacing w:val="-6"/>
                <w:sz w:val="20"/>
                <w:szCs w:val="20"/>
              </w:rPr>
              <w:t xml:space="preserve"> </w:t>
            </w:r>
            <w:r w:rsidRPr="00090E50">
              <w:rPr>
                <w:rFonts w:ascii="Arial" w:hAnsi="Arial" w:cs="Arial"/>
                <w:spacing w:val="-4"/>
                <w:sz w:val="20"/>
                <w:szCs w:val="20"/>
              </w:rPr>
              <w:t>H25D</w:t>
            </w:r>
          </w:p>
        </w:tc>
        <w:tc>
          <w:tcPr>
            <w:tcW w:w="852" w:type="dxa"/>
          </w:tcPr>
          <w:p w:rsidRPr="00090E50" w:rsidR="00605167" w:rsidP="00605167" w:rsidRDefault="00605167" w14:paraId="2C27CA97"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0D93DB80"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7C586C67"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6743A061" w14:textId="77777777">
            <w:pPr>
              <w:pStyle w:val="TableParagraph"/>
              <w:ind w:right="90"/>
              <w:jc w:val="right"/>
              <w:rPr>
                <w:rFonts w:ascii="Arial" w:hAnsi="Arial" w:cs="Arial"/>
                <w:sz w:val="20"/>
                <w:szCs w:val="20"/>
              </w:rPr>
            </w:pPr>
            <w:r w:rsidRPr="00090E50">
              <w:rPr>
                <w:rFonts w:ascii="Arial" w:hAnsi="Arial" w:cs="Arial"/>
                <w:spacing w:val="-2"/>
                <w:sz w:val="20"/>
                <w:szCs w:val="20"/>
              </w:rPr>
              <w:t>01.06.2016.</w:t>
            </w:r>
          </w:p>
        </w:tc>
      </w:tr>
      <w:tr w:rsidRPr="00090E50" w:rsidR="00605167" w:rsidTr="00605167" w14:paraId="56964C8F" w14:textId="77777777">
        <w:trPr>
          <w:trHeight w:val="256"/>
        </w:trPr>
        <w:tc>
          <w:tcPr>
            <w:tcW w:w="787" w:type="dxa"/>
          </w:tcPr>
          <w:p w:rsidRPr="00090E50" w:rsidR="00605167" w:rsidP="00605167" w:rsidRDefault="00605167" w14:paraId="690C83FC" w14:textId="77777777">
            <w:pPr>
              <w:pStyle w:val="TableParagraph"/>
              <w:spacing w:before="26"/>
              <w:ind w:left="9" w:right="1"/>
              <w:rPr>
                <w:rFonts w:ascii="Arial" w:hAnsi="Arial" w:cs="Arial"/>
                <w:sz w:val="20"/>
                <w:szCs w:val="20"/>
              </w:rPr>
            </w:pPr>
            <w:r w:rsidRPr="00090E50">
              <w:rPr>
                <w:rFonts w:ascii="Arial" w:hAnsi="Arial" w:cs="Arial"/>
                <w:spacing w:val="-10"/>
                <w:sz w:val="20"/>
                <w:szCs w:val="20"/>
              </w:rPr>
              <w:t>7</w:t>
            </w:r>
          </w:p>
        </w:tc>
        <w:tc>
          <w:tcPr>
            <w:tcW w:w="3432" w:type="dxa"/>
          </w:tcPr>
          <w:p w:rsidRPr="00090E50" w:rsidR="00605167" w:rsidP="00605167" w:rsidRDefault="00605167" w14:paraId="2030392F" w14:textId="77777777">
            <w:pPr>
              <w:pStyle w:val="TableParagraph"/>
              <w:spacing w:before="26"/>
              <w:ind w:left="105"/>
              <w:rPr>
                <w:rFonts w:ascii="Arial" w:hAnsi="Arial" w:cs="Arial"/>
                <w:sz w:val="20"/>
                <w:szCs w:val="20"/>
              </w:rPr>
            </w:pPr>
            <w:r w:rsidRPr="00090E50">
              <w:rPr>
                <w:rFonts w:ascii="Arial" w:hAnsi="Arial" w:cs="Arial"/>
                <w:sz w:val="20"/>
                <w:szCs w:val="20"/>
              </w:rPr>
              <w:t>TRANSPORTNA</w:t>
            </w:r>
            <w:r w:rsidRPr="00090E50">
              <w:rPr>
                <w:rFonts w:ascii="Arial" w:hAnsi="Arial" w:cs="Arial"/>
                <w:spacing w:val="-7"/>
                <w:sz w:val="20"/>
                <w:szCs w:val="20"/>
              </w:rPr>
              <w:t xml:space="preserve"> </w:t>
            </w:r>
            <w:r w:rsidRPr="00090E50">
              <w:rPr>
                <w:rFonts w:ascii="Arial" w:hAnsi="Arial" w:cs="Arial"/>
                <w:sz w:val="20"/>
                <w:szCs w:val="20"/>
              </w:rPr>
              <w:t>TRAKA</w:t>
            </w:r>
            <w:r w:rsidRPr="00090E50">
              <w:rPr>
                <w:rFonts w:ascii="Arial" w:hAnsi="Arial" w:cs="Arial"/>
                <w:spacing w:val="-6"/>
                <w:sz w:val="20"/>
                <w:szCs w:val="20"/>
              </w:rPr>
              <w:t xml:space="preserve"> </w:t>
            </w:r>
            <w:r w:rsidRPr="00090E50">
              <w:rPr>
                <w:rFonts w:ascii="Arial" w:hAnsi="Arial" w:cs="Arial"/>
                <w:sz w:val="20"/>
                <w:szCs w:val="20"/>
              </w:rPr>
              <w:t>S</w:t>
            </w:r>
            <w:r w:rsidRPr="00090E50">
              <w:rPr>
                <w:rFonts w:ascii="Arial" w:hAnsi="Arial" w:cs="Arial"/>
                <w:spacing w:val="-5"/>
                <w:sz w:val="20"/>
                <w:szCs w:val="20"/>
              </w:rPr>
              <w:t xml:space="preserve"> </w:t>
            </w:r>
            <w:r w:rsidRPr="00090E50">
              <w:rPr>
                <w:rFonts w:ascii="Arial" w:hAnsi="Arial" w:cs="Arial"/>
                <w:spacing w:val="-2"/>
                <w:sz w:val="20"/>
                <w:szCs w:val="20"/>
              </w:rPr>
              <w:t>MAGN.</w:t>
            </w:r>
          </w:p>
        </w:tc>
        <w:tc>
          <w:tcPr>
            <w:tcW w:w="852" w:type="dxa"/>
          </w:tcPr>
          <w:p w:rsidRPr="00090E50" w:rsidR="00605167" w:rsidP="00605167" w:rsidRDefault="00605167" w14:paraId="750E835B" w14:textId="77777777">
            <w:pPr>
              <w:pStyle w:val="TableParagraph"/>
              <w:spacing w:before="26"/>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48D23E9B" w14:textId="77777777">
            <w:pPr>
              <w:pStyle w:val="TableParagraph"/>
              <w:spacing w:before="26"/>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44B8A696" w14:textId="77777777">
            <w:pPr>
              <w:pStyle w:val="TableParagraph"/>
              <w:spacing w:before="26"/>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7ADBA001" w14:textId="77777777">
            <w:pPr>
              <w:pStyle w:val="TableParagraph"/>
              <w:spacing w:before="26"/>
              <w:ind w:right="90"/>
              <w:jc w:val="right"/>
              <w:rPr>
                <w:rFonts w:ascii="Arial" w:hAnsi="Arial" w:cs="Arial"/>
                <w:sz w:val="20"/>
                <w:szCs w:val="20"/>
              </w:rPr>
            </w:pPr>
            <w:r w:rsidRPr="00090E50">
              <w:rPr>
                <w:rFonts w:ascii="Arial" w:hAnsi="Arial" w:cs="Arial"/>
                <w:spacing w:val="-2"/>
                <w:sz w:val="20"/>
                <w:szCs w:val="20"/>
              </w:rPr>
              <w:t>01.12.2016.</w:t>
            </w:r>
          </w:p>
        </w:tc>
      </w:tr>
      <w:tr w:rsidRPr="00090E50" w:rsidR="00605167" w:rsidTr="00605167" w14:paraId="4585804E" w14:textId="77777777">
        <w:trPr>
          <w:trHeight w:val="254"/>
        </w:trPr>
        <w:tc>
          <w:tcPr>
            <w:tcW w:w="787" w:type="dxa"/>
          </w:tcPr>
          <w:p w:rsidRPr="00090E50" w:rsidR="00605167" w:rsidP="00605167" w:rsidRDefault="00605167" w14:paraId="5F03F013" w14:textId="77777777">
            <w:pPr>
              <w:pStyle w:val="TableParagraph"/>
              <w:ind w:left="9" w:right="1"/>
              <w:rPr>
                <w:rFonts w:ascii="Arial" w:hAnsi="Arial" w:cs="Arial"/>
                <w:sz w:val="20"/>
                <w:szCs w:val="20"/>
              </w:rPr>
            </w:pPr>
            <w:r w:rsidRPr="00090E50">
              <w:rPr>
                <w:rFonts w:ascii="Arial" w:hAnsi="Arial" w:cs="Arial"/>
                <w:spacing w:val="-10"/>
                <w:sz w:val="20"/>
                <w:szCs w:val="20"/>
              </w:rPr>
              <w:t>8</w:t>
            </w:r>
          </w:p>
        </w:tc>
        <w:tc>
          <w:tcPr>
            <w:tcW w:w="3432" w:type="dxa"/>
          </w:tcPr>
          <w:p w:rsidRPr="00090E50" w:rsidR="00605167" w:rsidP="00605167" w:rsidRDefault="00605167" w14:paraId="351DF8D9" w14:textId="77777777">
            <w:pPr>
              <w:pStyle w:val="TableParagraph"/>
              <w:ind w:left="105"/>
              <w:rPr>
                <w:rFonts w:ascii="Arial" w:hAnsi="Arial" w:cs="Arial"/>
                <w:sz w:val="20"/>
                <w:szCs w:val="20"/>
              </w:rPr>
            </w:pPr>
            <w:r w:rsidRPr="00090E50">
              <w:rPr>
                <w:rFonts w:ascii="Arial" w:hAnsi="Arial" w:cs="Arial"/>
                <w:sz w:val="20"/>
                <w:szCs w:val="20"/>
              </w:rPr>
              <w:t>VILIČAR</w:t>
            </w:r>
            <w:r w:rsidRPr="00090E50">
              <w:rPr>
                <w:rFonts w:ascii="Arial" w:hAnsi="Arial" w:cs="Arial"/>
                <w:spacing w:val="-5"/>
                <w:sz w:val="20"/>
                <w:szCs w:val="20"/>
              </w:rPr>
              <w:t xml:space="preserve"> </w:t>
            </w:r>
            <w:r w:rsidRPr="00090E50">
              <w:rPr>
                <w:rFonts w:ascii="Arial" w:hAnsi="Arial" w:cs="Arial"/>
                <w:sz w:val="20"/>
                <w:szCs w:val="20"/>
              </w:rPr>
              <w:t>S</w:t>
            </w:r>
            <w:r w:rsidRPr="00090E50">
              <w:rPr>
                <w:rFonts w:ascii="Arial" w:hAnsi="Arial" w:cs="Arial"/>
                <w:spacing w:val="-5"/>
                <w:sz w:val="20"/>
                <w:szCs w:val="20"/>
              </w:rPr>
              <w:t xml:space="preserve"> </w:t>
            </w:r>
            <w:r w:rsidRPr="00090E50">
              <w:rPr>
                <w:rFonts w:ascii="Arial" w:hAnsi="Arial" w:cs="Arial"/>
                <w:spacing w:val="-2"/>
                <w:sz w:val="20"/>
                <w:szCs w:val="20"/>
              </w:rPr>
              <w:t>VAGOM</w:t>
            </w:r>
          </w:p>
        </w:tc>
        <w:tc>
          <w:tcPr>
            <w:tcW w:w="852" w:type="dxa"/>
          </w:tcPr>
          <w:p w:rsidRPr="00090E50" w:rsidR="00605167" w:rsidP="00605167" w:rsidRDefault="00605167" w14:paraId="59E05E8B"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0F97DFCD"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50718520"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2E0D0BAC" w14:textId="77777777">
            <w:pPr>
              <w:pStyle w:val="TableParagraph"/>
              <w:ind w:right="90"/>
              <w:jc w:val="right"/>
              <w:rPr>
                <w:rFonts w:ascii="Arial" w:hAnsi="Arial" w:cs="Arial"/>
                <w:sz w:val="20"/>
                <w:szCs w:val="20"/>
              </w:rPr>
            </w:pPr>
            <w:r w:rsidRPr="00090E50">
              <w:rPr>
                <w:rFonts w:ascii="Arial" w:hAnsi="Arial" w:cs="Arial"/>
                <w:spacing w:val="-2"/>
                <w:sz w:val="20"/>
                <w:szCs w:val="20"/>
              </w:rPr>
              <w:t>01.03.2018.</w:t>
            </w:r>
          </w:p>
        </w:tc>
      </w:tr>
      <w:tr w:rsidRPr="00090E50" w:rsidR="00605167" w:rsidTr="00605167" w14:paraId="497D9FF1" w14:textId="77777777">
        <w:trPr>
          <w:trHeight w:val="254"/>
        </w:trPr>
        <w:tc>
          <w:tcPr>
            <w:tcW w:w="787" w:type="dxa"/>
          </w:tcPr>
          <w:p w:rsidRPr="00090E50" w:rsidR="00605167" w:rsidP="00605167" w:rsidRDefault="00605167" w14:paraId="2D97FA5E" w14:textId="77777777">
            <w:pPr>
              <w:pStyle w:val="TableParagraph"/>
              <w:ind w:left="9" w:right="1"/>
              <w:rPr>
                <w:rFonts w:ascii="Arial" w:hAnsi="Arial" w:cs="Arial"/>
                <w:sz w:val="20"/>
                <w:szCs w:val="20"/>
              </w:rPr>
            </w:pPr>
            <w:r w:rsidRPr="00090E50">
              <w:rPr>
                <w:rFonts w:ascii="Arial" w:hAnsi="Arial" w:cs="Arial"/>
                <w:spacing w:val="-10"/>
                <w:sz w:val="20"/>
                <w:szCs w:val="20"/>
              </w:rPr>
              <w:t>9</w:t>
            </w:r>
          </w:p>
        </w:tc>
        <w:tc>
          <w:tcPr>
            <w:tcW w:w="3432" w:type="dxa"/>
          </w:tcPr>
          <w:p w:rsidRPr="00090E50" w:rsidR="00605167" w:rsidP="00605167" w:rsidRDefault="00605167" w14:paraId="3A6CAD4F" w14:textId="77777777">
            <w:pPr>
              <w:pStyle w:val="TableParagraph"/>
              <w:ind w:left="105"/>
              <w:rPr>
                <w:rFonts w:ascii="Arial" w:hAnsi="Arial" w:cs="Arial"/>
                <w:sz w:val="20"/>
                <w:szCs w:val="20"/>
              </w:rPr>
            </w:pPr>
            <w:r w:rsidRPr="00090E50">
              <w:rPr>
                <w:rFonts w:ascii="Arial" w:hAnsi="Arial" w:cs="Arial"/>
                <w:sz w:val="20"/>
                <w:szCs w:val="20"/>
              </w:rPr>
              <w:t>MOTORNI</w:t>
            </w:r>
            <w:r w:rsidRPr="00090E50">
              <w:rPr>
                <w:rFonts w:ascii="Arial" w:hAnsi="Arial" w:cs="Arial"/>
                <w:spacing w:val="-11"/>
                <w:sz w:val="20"/>
                <w:szCs w:val="20"/>
              </w:rPr>
              <w:t xml:space="preserve"> </w:t>
            </w:r>
            <w:r w:rsidRPr="00090E50">
              <w:rPr>
                <w:rFonts w:ascii="Arial" w:hAnsi="Arial" w:cs="Arial"/>
                <w:sz w:val="20"/>
                <w:szCs w:val="20"/>
              </w:rPr>
              <w:t>TRIMER</w:t>
            </w:r>
            <w:r w:rsidRPr="00090E50">
              <w:rPr>
                <w:rFonts w:ascii="Arial" w:hAnsi="Arial" w:cs="Arial"/>
                <w:spacing w:val="-9"/>
                <w:sz w:val="20"/>
                <w:szCs w:val="20"/>
              </w:rPr>
              <w:t xml:space="preserve"> </w:t>
            </w:r>
            <w:r w:rsidRPr="00090E50">
              <w:rPr>
                <w:rFonts w:ascii="Arial" w:hAnsi="Arial" w:cs="Arial"/>
                <w:sz w:val="20"/>
                <w:szCs w:val="20"/>
              </w:rPr>
              <w:t>EFCO</w:t>
            </w:r>
            <w:r w:rsidRPr="00090E50">
              <w:rPr>
                <w:rFonts w:ascii="Arial" w:hAnsi="Arial" w:cs="Arial"/>
                <w:spacing w:val="-6"/>
                <w:sz w:val="20"/>
                <w:szCs w:val="20"/>
              </w:rPr>
              <w:t xml:space="preserve"> </w:t>
            </w:r>
            <w:r w:rsidRPr="00090E50">
              <w:rPr>
                <w:rFonts w:ascii="Arial" w:hAnsi="Arial" w:cs="Arial"/>
                <w:spacing w:val="-4"/>
                <w:sz w:val="20"/>
                <w:szCs w:val="20"/>
              </w:rPr>
              <w:t>8530</w:t>
            </w:r>
          </w:p>
        </w:tc>
        <w:tc>
          <w:tcPr>
            <w:tcW w:w="852" w:type="dxa"/>
          </w:tcPr>
          <w:p w:rsidRPr="00090E50" w:rsidR="00605167" w:rsidP="00605167" w:rsidRDefault="00605167" w14:paraId="76417C46"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49497BB2"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231B35A8"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65E62746" w14:textId="77777777">
            <w:pPr>
              <w:pStyle w:val="TableParagraph"/>
              <w:ind w:right="90"/>
              <w:jc w:val="right"/>
              <w:rPr>
                <w:rFonts w:ascii="Arial" w:hAnsi="Arial" w:cs="Arial"/>
                <w:sz w:val="20"/>
                <w:szCs w:val="20"/>
              </w:rPr>
            </w:pPr>
            <w:r w:rsidRPr="00090E50">
              <w:rPr>
                <w:rFonts w:ascii="Arial" w:hAnsi="Arial" w:cs="Arial"/>
                <w:spacing w:val="-2"/>
                <w:sz w:val="20"/>
                <w:szCs w:val="20"/>
              </w:rPr>
              <w:t>01.06.2018.</w:t>
            </w:r>
          </w:p>
        </w:tc>
      </w:tr>
      <w:tr w:rsidRPr="00090E50" w:rsidR="00605167" w:rsidTr="00605167" w14:paraId="6ECF7CFB" w14:textId="77777777">
        <w:trPr>
          <w:trHeight w:val="256"/>
        </w:trPr>
        <w:tc>
          <w:tcPr>
            <w:tcW w:w="787" w:type="dxa"/>
          </w:tcPr>
          <w:p w:rsidRPr="00090E50" w:rsidR="00605167" w:rsidP="00605167" w:rsidRDefault="00605167" w14:paraId="736DAF86" w14:textId="77777777">
            <w:pPr>
              <w:pStyle w:val="TableParagraph"/>
              <w:spacing w:before="26"/>
              <w:ind w:left="9"/>
              <w:rPr>
                <w:rFonts w:ascii="Arial" w:hAnsi="Arial" w:cs="Arial"/>
                <w:sz w:val="20"/>
                <w:szCs w:val="20"/>
              </w:rPr>
            </w:pPr>
            <w:r w:rsidRPr="00090E50">
              <w:rPr>
                <w:rFonts w:ascii="Arial" w:hAnsi="Arial" w:cs="Arial"/>
                <w:spacing w:val="-5"/>
                <w:sz w:val="20"/>
                <w:szCs w:val="20"/>
              </w:rPr>
              <w:t>10</w:t>
            </w:r>
          </w:p>
        </w:tc>
        <w:tc>
          <w:tcPr>
            <w:tcW w:w="3432" w:type="dxa"/>
          </w:tcPr>
          <w:p w:rsidRPr="00090E50" w:rsidR="00605167" w:rsidP="00605167" w:rsidRDefault="00605167" w14:paraId="51F392C0" w14:textId="77777777">
            <w:pPr>
              <w:pStyle w:val="TableParagraph"/>
              <w:spacing w:before="26"/>
              <w:ind w:left="105"/>
              <w:rPr>
                <w:rFonts w:ascii="Arial" w:hAnsi="Arial" w:cs="Arial"/>
                <w:sz w:val="20"/>
                <w:szCs w:val="20"/>
              </w:rPr>
            </w:pPr>
            <w:r w:rsidRPr="00090E50">
              <w:rPr>
                <w:rFonts w:ascii="Arial" w:hAnsi="Arial" w:cs="Arial"/>
                <w:sz w:val="20"/>
                <w:szCs w:val="20"/>
              </w:rPr>
              <w:t>VAGA</w:t>
            </w:r>
            <w:r w:rsidRPr="00090E50">
              <w:rPr>
                <w:rFonts w:ascii="Arial" w:hAnsi="Arial" w:cs="Arial"/>
                <w:spacing w:val="-3"/>
                <w:sz w:val="20"/>
                <w:szCs w:val="20"/>
              </w:rPr>
              <w:t xml:space="preserve"> </w:t>
            </w:r>
            <w:r w:rsidRPr="00090E50">
              <w:rPr>
                <w:rFonts w:ascii="Arial" w:hAnsi="Arial" w:cs="Arial"/>
                <w:sz w:val="20"/>
                <w:szCs w:val="20"/>
              </w:rPr>
              <w:t>PUE</w:t>
            </w:r>
            <w:r w:rsidRPr="00090E50">
              <w:rPr>
                <w:rFonts w:ascii="Arial" w:hAnsi="Arial" w:cs="Arial"/>
                <w:spacing w:val="-5"/>
                <w:sz w:val="20"/>
                <w:szCs w:val="20"/>
              </w:rPr>
              <w:t xml:space="preserve"> </w:t>
            </w:r>
            <w:r w:rsidRPr="00090E50">
              <w:rPr>
                <w:rFonts w:ascii="Arial" w:hAnsi="Arial" w:cs="Arial"/>
                <w:sz w:val="20"/>
                <w:szCs w:val="20"/>
              </w:rPr>
              <w:t>C31</w:t>
            </w:r>
            <w:r w:rsidRPr="00090E50">
              <w:rPr>
                <w:rFonts w:ascii="Arial" w:hAnsi="Arial" w:cs="Arial"/>
                <w:spacing w:val="-2"/>
                <w:sz w:val="20"/>
                <w:szCs w:val="20"/>
              </w:rPr>
              <w:t xml:space="preserve"> </w:t>
            </w:r>
            <w:r w:rsidRPr="00090E50">
              <w:rPr>
                <w:rFonts w:ascii="Arial" w:hAnsi="Arial" w:cs="Arial"/>
                <w:sz w:val="20"/>
                <w:szCs w:val="20"/>
              </w:rPr>
              <w:t>WPT</w:t>
            </w:r>
            <w:r w:rsidRPr="00090E50">
              <w:rPr>
                <w:rFonts w:ascii="Arial" w:hAnsi="Arial" w:cs="Arial"/>
                <w:spacing w:val="-3"/>
                <w:sz w:val="20"/>
                <w:szCs w:val="20"/>
              </w:rPr>
              <w:t xml:space="preserve"> </w:t>
            </w:r>
            <w:r w:rsidRPr="00090E50">
              <w:rPr>
                <w:rFonts w:ascii="Arial" w:hAnsi="Arial" w:cs="Arial"/>
                <w:sz w:val="20"/>
                <w:szCs w:val="20"/>
              </w:rPr>
              <w:t>4</w:t>
            </w:r>
            <w:r w:rsidRPr="00090E50">
              <w:rPr>
                <w:rFonts w:ascii="Arial" w:hAnsi="Arial" w:cs="Arial"/>
                <w:spacing w:val="-5"/>
                <w:sz w:val="20"/>
                <w:szCs w:val="20"/>
              </w:rPr>
              <w:t xml:space="preserve"> </w:t>
            </w:r>
            <w:r w:rsidRPr="00090E50">
              <w:rPr>
                <w:rFonts w:ascii="Arial" w:hAnsi="Arial" w:cs="Arial"/>
                <w:spacing w:val="-4"/>
                <w:sz w:val="20"/>
                <w:szCs w:val="20"/>
              </w:rPr>
              <w:t>1500</w:t>
            </w:r>
          </w:p>
        </w:tc>
        <w:tc>
          <w:tcPr>
            <w:tcW w:w="852" w:type="dxa"/>
          </w:tcPr>
          <w:p w:rsidRPr="00090E50" w:rsidR="00605167" w:rsidP="00605167" w:rsidRDefault="00605167" w14:paraId="0851BF52" w14:textId="77777777">
            <w:pPr>
              <w:pStyle w:val="TableParagraph"/>
              <w:spacing w:before="26"/>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43257206" w14:textId="77777777">
            <w:pPr>
              <w:pStyle w:val="TableParagraph"/>
              <w:spacing w:before="26"/>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0E9423BA" w14:textId="77777777">
            <w:pPr>
              <w:pStyle w:val="TableParagraph"/>
              <w:spacing w:before="26"/>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642B5E5A" w14:textId="77777777">
            <w:pPr>
              <w:pStyle w:val="TableParagraph"/>
              <w:spacing w:before="26"/>
              <w:ind w:right="90"/>
              <w:jc w:val="right"/>
              <w:rPr>
                <w:rFonts w:ascii="Arial" w:hAnsi="Arial" w:cs="Arial"/>
                <w:sz w:val="20"/>
                <w:szCs w:val="20"/>
              </w:rPr>
            </w:pPr>
            <w:r w:rsidRPr="00090E50">
              <w:rPr>
                <w:rFonts w:ascii="Arial" w:hAnsi="Arial" w:cs="Arial"/>
                <w:spacing w:val="-2"/>
                <w:sz w:val="20"/>
                <w:szCs w:val="20"/>
              </w:rPr>
              <w:t>01.06.2018.</w:t>
            </w:r>
          </w:p>
        </w:tc>
      </w:tr>
      <w:tr w:rsidRPr="00090E50" w:rsidR="00605167" w:rsidTr="00605167" w14:paraId="7041B941" w14:textId="77777777">
        <w:trPr>
          <w:trHeight w:val="253"/>
        </w:trPr>
        <w:tc>
          <w:tcPr>
            <w:tcW w:w="787" w:type="dxa"/>
          </w:tcPr>
          <w:p w:rsidRPr="00090E50" w:rsidR="00605167" w:rsidP="00605167" w:rsidRDefault="00605167" w14:paraId="28FAA4AB" w14:textId="77777777">
            <w:pPr>
              <w:pStyle w:val="TableParagraph"/>
              <w:ind w:left="9"/>
              <w:rPr>
                <w:rFonts w:ascii="Arial" w:hAnsi="Arial" w:cs="Arial"/>
                <w:sz w:val="20"/>
                <w:szCs w:val="20"/>
              </w:rPr>
            </w:pPr>
            <w:r w:rsidRPr="00090E50">
              <w:rPr>
                <w:rFonts w:ascii="Arial" w:hAnsi="Arial" w:cs="Arial"/>
                <w:spacing w:val="-5"/>
                <w:sz w:val="20"/>
                <w:szCs w:val="20"/>
              </w:rPr>
              <w:t>11</w:t>
            </w:r>
          </w:p>
        </w:tc>
        <w:tc>
          <w:tcPr>
            <w:tcW w:w="3432" w:type="dxa"/>
          </w:tcPr>
          <w:p w:rsidRPr="00090E50" w:rsidR="00605167" w:rsidP="00605167" w:rsidRDefault="00605167" w14:paraId="328BF4C9" w14:textId="77777777">
            <w:pPr>
              <w:pStyle w:val="TableParagraph"/>
              <w:ind w:left="105"/>
              <w:rPr>
                <w:rFonts w:ascii="Arial" w:hAnsi="Arial" w:cs="Arial"/>
                <w:sz w:val="20"/>
                <w:szCs w:val="20"/>
              </w:rPr>
            </w:pPr>
            <w:r w:rsidRPr="00090E50">
              <w:rPr>
                <w:rFonts w:ascii="Arial" w:hAnsi="Arial" w:cs="Arial"/>
                <w:sz w:val="20"/>
                <w:szCs w:val="20"/>
              </w:rPr>
              <w:t>TRANSPORTNA</w:t>
            </w:r>
            <w:r w:rsidRPr="00090E50">
              <w:rPr>
                <w:rFonts w:ascii="Arial" w:hAnsi="Arial" w:cs="Arial"/>
                <w:spacing w:val="-7"/>
                <w:sz w:val="20"/>
                <w:szCs w:val="20"/>
              </w:rPr>
              <w:t xml:space="preserve"> </w:t>
            </w:r>
            <w:r w:rsidRPr="00090E50">
              <w:rPr>
                <w:rFonts w:ascii="Arial" w:hAnsi="Arial" w:cs="Arial"/>
                <w:sz w:val="20"/>
                <w:szCs w:val="20"/>
              </w:rPr>
              <w:t>TRAKA</w:t>
            </w:r>
            <w:r w:rsidRPr="00090E50">
              <w:rPr>
                <w:rFonts w:ascii="Arial" w:hAnsi="Arial" w:cs="Arial"/>
                <w:spacing w:val="-6"/>
                <w:sz w:val="20"/>
                <w:szCs w:val="20"/>
              </w:rPr>
              <w:t xml:space="preserve"> </w:t>
            </w:r>
            <w:r w:rsidRPr="00090E50">
              <w:rPr>
                <w:rFonts w:ascii="Arial" w:hAnsi="Arial" w:cs="Arial"/>
                <w:sz w:val="20"/>
                <w:szCs w:val="20"/>
              </w:rPr>
              <w:t>S</w:t>
            </w:r>
            <w:r w:rsidRPr="00090E50">
              <w:rPr>
                <w:rFonts w:ascii="Arial" w:hAnsi="Arial" w:cs="Arial"/>
                <w:spacing w:val="-5"/>
                <w:sz w:val="20"/>
                <w:szCs w:val="20"/>
              </w:rPr>
              <w:t xml:space="preserve"> </w:t>
            </w:r>
            <w:r w:rsidRPr="00090E50">
              <w:rPr>
                <w:rFonts w:ascii="Arial" w:hAnsi="Arial" w:cs="Arial"/>
                <w:spacing w:val="-2"/>
                <w:sz w:val="20"/>
                <w:szCs w:val="20"/>
              </w:rPr>
              <w:t>MAGN.</w:t>
            </w:r>
          </w:p>
        </w:tc>
        <w:tc>
          <w:tcPr>
            <w:tcW w:w="852" w:type="dxa"/>
          </w:tcPr>
          <w:p w:rsidRPr="00090E50" w:rsidR="00605167" w:rsidP="00605167" w:rsidRDefault="00605167" w14:paraId="3E3A937E"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683925C2"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736A6D46"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54EF028D" w14:textId="77777777">
            <w:pPr>
              <w:pStyle w:val="TableParagraph"/>
              <w:ind w:right="90"/>
              <w:jc w:val="right"/>
              <w:rPr>
                <w:rFonts w:ascii="Arial" w:hAnsi="Arial" w:cs="Arial"/>
                <w:sz w:val="20"/>
                <w:szCs w:val="20"/>
              </w:rPr>
            </w:pPr>
            <w:r w:rsidRPr="00090E50">
              <w:rPr>
                <w:rFonts w:ascii="Arial" w:hAnsi="Arial" w:cs="Arial"/>
                <w:spacing w:val="-2"/>
                <w:sz w:val="20"/>
                <w:szCs w:val="20"/>
              </w:rPr>
              <w:t>01.12.2016.</w:t>
            </w:r>
          </w:p>
        </w:tc>
      </w:tr>
      <w:tr w:rsidRPr="00090E50" w:rsidR="00605167" w:rsidTr="00605167" w14:paraId="28DF4DA9" w14:textId="77777777">
        <w:trPr>
          <w:trHeight w:val="256"/>
        </w:trPr>
        <w:tc>
          <w:tcPr>
            <w:tcW w:w="787" w:type="dxa"/>
          </w:tcPr>
          <w:p w:rsidRPr="00090E50" w:rsidR="00605167" w:rsidP="00605167" w:rsidRDefault="00605167" w14:paraId="246CF13E" w14:textId="77777777">
            <w:pPr>
              <w:pStyle w:val="TableParagraph"/>
              <w:spacing w:before="26"/>
              <w:ind w:left="9"/>
              <w:rPr>
                <w:rFonts w:ascii="Arial" w:hAnsi="Arial" w:cs="Arial"/>
                <w:sz w:val="20"/>
                <w:szCs w:val="20"/>
              </w:rPr>
            </w:pPr>
            <w:r w:rsidRPr="00090E50">
              <w:rPr>
                <w:rFonts w:ascii="Arial" w:hAnsi="Arial" w:cs="Arial"/>
                <w:spacing w:val="-5"/>
                <w:sz w:val="20"/>
                <w:szCs w:val="20"/>
              </w:rPr>
              <w:t>12</w:t>
            </w:r>
          </w:p>
        </w:tc>
        <w:tc>
          <w:tcPr>
            <w:tcW w:w="3432" w:type="dxa"/>
          </w:tcPr>
          <w:p w:rsidRPr="00090E50" w:rsidR="00605167" w:rsidP="00605167" w:rsidRDefault="00605167" w14:paraId="026FB078" w14:textId="77777777">
            <w:pPr>
              <w:pStyle w:val="TableParagraph"/>
              <w:spacing w:before="26"/>
              <w:ind w:left="105"/>
              <w:rPr>
                <w:rFonts w:ascii="Arial" w:hAnsi="Arial" w:cs="Arial"/>
                <w:sz w:val="20"/>
                <w:szCs w:val="20"/>
              </w:rPr>
            </w:pPr>
            <w:r w:rsidRPr="00090E50">
              <w:rPr>
                <w:rFonts w:ascii="Arial" w:hAnsi="Arial" w:cs="Arial"/>
                <w:sz w:val="20"/>
                <w:szCs w:val="20"/>
              </w:rPr>
              <w:t>EXTRUDER</w:t>
            </w:r>
            <w:r w:rsidRPr="00090E50">
              <w:rPr>
                <w:rFonts w:ascii="Arial" w:hAnsi="Arial" w:cs="Arial"/>
                <w:spacing w:val="-9"/>
                <w:sz w:val="20"/>
                <w:szCs w:val="20"/>
              </w:rPr>
              <w:t xml:space="preserve"> </w:t>
            </w:r>
            <w:r w:rsidRPr="00090E50">
              <w:rPr>
                <w:rFonts w:ascii="Arial" w:hAnsi="Arial" w:cs="Arial"/>
                <w:sz w:val="20"/>
                <w:szCs w:val="20"/>
              </w:rPr>
              <w:t>DOLCI</w:t>
            </w:r>
            <w:r w:rsidRPr="00090E50">
              <w:rPr>
                <w:rFonts w:ascii="Arial" w:hAnsi="Arial" w:cs="Arial"/>
                <w:spacing w:val="-7"/>
                <w:sz w:val="20"/>
                <w:szCs w:val="20"/>
              </w:rPr>
              <w:t xml:space="preserve"> </w:t>
            </w:r>
            <w:r w:rsidRPr="00090E50">
              <w:rPr>
                <w:rFonts w:ascii="Arial" w:hAnsi="Arial" w:cs="Arial"/>
                <w:spacing w:val="-4"/>
                <w:sz w:val="20"/>
                <w:szCs w:val="20"/>
              </w:rPr>
              <w:t>60MM</w:t>
            </w:r>
          </w:p>
        </w:tc>
        <w:tc>
          <w:tcPr>
            <w:tcW w:w="852" w:type="dxa"/>
          </w:tcPr>
          <w:p w:rsidRPr="00090E50" w:rsidR="00605167" w:rsidP="00605167" w:rsidRDefault="00605167" w14:paraId="11D19003" w14:textId="77777777">
            <w:pPr>
              <w:pStyle w:val="TableParagraph"/>
              <w:spacing w:before="26"/>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2F8E8136" w14:textId="77777777">
            <w:pPr>
              <w:pStyle w:val="TableParagraph"/>
              <w:spacing w:before="26"/>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08FFAEFD" w14:textId="77777777">
            <w:pPr>
              <w:pStyle w:val="TableParagraph"/>
              <w:spacing w:before="26"/>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53E8E67E" w14:textId="77777777">
            <w:pPr>
              <w:pStyle w:val="TableParagraph"/>
              <w:spacing w:before="26"/>
              <w:ind w:right="90"/>
              <w:jc w:val="right"/>
              <w:rPr>
                <w:rFonts w:ascii="Arial" w:hAnsi="Arial" w:cs="Arial"/>
                <w:sz w:val="20"/>
                <w:szCs w:val="20"/>
              </w:rPr>
            </w:pPr>
            <w:r w:rsidRPr="00090E50">
              <w:rPr>
                <w:rFonts w:ascii="Arial" w:hAnsi="Arial" w:cs="Arial"/>
                <w:spacing w:val="-2"/>
                <w:sz w:val="20"/>
                <w:szCs w:val="20"/>
              </w:rPr>
              <w:t>01.10.2018.</w:t>
            </w:r>
          </w:p>
        </w:tc>
      </w:tr>
      <w:tr w:rsidRPr="00090E50" w:rsidR="00605167" w:rsidTr="00605167" w14:paraId="64C72421" w14:textId="77777777">
        <w:trPr>
          <w:trHeight w:val="253"/>
        </w:trPr>
        <w:tc>
          <w:tcPr>
            <w:tcW w:w="787" w:type="dxa"/>
          </w:tcPr>
          <w:p w:rsidRPr="00090E50" w:rsidR="00605167" w:rsidP="00605167" w:rsidRDefault="00605167" w14:paraId="19B316BA" w14:textId="77777777">
            <w:pPr>
              <w:pStyle w:val="TableParagraph"/>
              <w:ind w:left="9"/>
              <w:rPr>
                <w:rFonts w:ascii="Arial" w:hAnsi="Arial" w:cs="Arial"/>
                <w:sz w:val="20"/>
                <w:szCs w:val="20"/>
              </w:rPr>
            </w:pPr>
            <w:r w:rsidRPr="00090E50">
              <w:rPr>
                <w:rFonts w:ascii="Arial" w:hAnsi="Arial" w:cs="Arial"/>
                <w:spacing w:val="-5"/>
                <w:sz w:val="20"/>
                <w:szCs w:val="20"/>
              </w:rPr>
              <w:t>13</w:t>
            </w:r>
          </w:p>
        </w:tc>
        <w:tc>
          <w:tcPr>
            <w:tcW w:w="3432" w:type="dxa"/>
          </w:tcPr>
          <w:p w:rsidRPr="00090E50" w:rsidR="00605167" w:rsidP="00605167" w:rsidRDefault="00605167" w14:paraId="067B983E" w14:textId="77777777">
            <w:pPr>
              <w:pStyle w:val="TableParagraph"/>
              <w:ind w:left="105"/>
              <w:rPr>
                <w:rFonts w:ascii="Arial" w:hAnsi="Arial" w:cs="Arial"/>
                <w:sz w:val="20"/>
                <w:szCs w:val="20"/>
              </w:rPr>
            </w:pPr>
            <w:r w:rsidRPr="00090E50">
              <w:rPr>
                <w:rFonts w:ascii="Arial" w:hAnsi="Arial" w:cs="Arial"/>
                <w:sz w:val="20"/>
                <w:szCs w:val="20"/>
              </w:rPr>
              <w:t>MLIN</w:t>
            </w:r>
            <w:r w:rsidRPr="00090E50">
              <w:rPr>
                <w:rFonts w:ascii="Arial" w:hAnsi="Arial" w:cs="Arial"/>
                <w:spacing w:val="-6"/>
                <w:sz w:val="20"/>
                <w:szCs w:val="20"/>
              </w:rPr>
              <w:t xml:space="preserve"> </w:t>
            </w:r>
            <w:r w:rsidRPr="00090E50">
              <w:rPr>
                <w:rFonts w:ascii="Arial" w:hAnsi="Arial" w:cs="Arial"/>
                <w:sz w:val="20"/>
                <w:szCs w:val="20"/>
              </w:rPr>
              <w:t>ZA</w:t>
            </w:r>
            <w:r w:rsidRPr="00090E50">
              <w:rPr>
                <w:rFonts w:ascii="Arial" w:hAnsi="Arial" w:cs="Arial"/>
                <w:spacing w:val="-6"/>
                <w:sz w:val="20"/>
                <w:szCs w:val="20"/>
              </w:rPr>
              <w:t xml:space="preserve"> </w:t>
            </w:r>
            <w:r w:rsidRPr="00090E50">
              <w:rPr>
                <w:rFonts w:ascii="Arial" w:hAnsi="Arial" w:cs="Arial"/>
                <w:sz w:val="20"/>
                <w:szCs w:val="20"/>
              </w:rPr>
              <w:t>PLASTIKU</w:t>
            </w:r>
            <w:r w:rsidRPr="00090E50">
              <w:rPr>
                <w:rFonts w:ascii="Arial" w:hAnsi="Arial" w:cs="Arial"/>
                <w:spacing w:val="-4"/>
                <w:sz w:val="20"/>
                <w:szCs w:val="20"/>
              </w:rPr>
              <w:t xml:space="preserve"> </w:t>
            </w:r>
            <w:r w:rsidRPr="00090E50">
              <w:rPr>
                <w:rFonts w:ascii="Arial" w:hAnsi="Arial" w:cs="Arial"/>
                <w:sz w:val="20"/>
                <w:szCs w:val="20"/>
              </w:rPr>
              <w:t>AMIS</w:t>
            </w:r>
            <w:r w:rsidRPr="00090E50">
              <w:rPr>
                <w:rFonts w:ascii="Arial" w:hAnsi="Arial" w:cs="Arial"/>
                <w:spacing w:val="-3"/>
                <w:sz w:val="20"/>
                <w:szCs w:val="20"/>
              </w:rPr>
              <w:t xml:space="preserve"> </w:t>
            </w:r>
            <w:r w:rsidRPr="00090E50">
              <w:rPr>
                <w:rFonts w:ascii="Arial" w:hAnsi="Arial" w:cs="Arial"/>
                <w:spacing w:val="-5"/>
                <w:sz w:val="20"/>
                <w:szCs w:val="20"/>
              </w:rPr>
              <w:t>45</w:t>
            </w:r>
          </w:p>
        </w:tc>
        <w:tc>
          <w:tcPr>
            <w:tcW w:w="852" w:type="dxa"/>
          </w:tcPr>
          <w:p w:rsidRPr="00090E50" w:rsidR="00605167" w:rsidP="00605167" w:rsidRDefault="00605167" w14:paraId="4E8C3E9E"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754B00CC"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596A844D"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666250EB" w14:textId="77777777">
            <w:pPr>
              <w:pStyle w:val="TableParagraph"/>
              <w:ind w:right="90"/>
              <w:jc w:val="right"/>
              <w:rPr>
                <w:rFonts w:ascii="Arial" w:hAnsi="Arial" w:cs="Arial"/>
                <w:sz w:val="20"/>
                <w:szCs w:val="20"/>
              </w:rPr>
            </w:pPr>
            <w:r w:rsidRPr="00090E50">
              <w:rPr>
                <w:rFonts w:ascii="Arial" w:hAnsi="Arial" w:cs="Arial"/>
                <w:spacing w:val="-2"/>
                <w:sz w:val="20"/>
                <w:szCs w:val="20"/>
              </w:rPr>
              <w:t>01.05.2019.</w:t>
            </w:r>
          </w:p>
        </w:tc>
      </w:tr>
      <w:tr w:rsidRPr="00090E50" w:rsidR="00605167" w:rsidTr="00605167" w14:paraId="41E8E8D6" w14:textId="77777777">
        <w:trPr>
          <w:trHeight w:val="254"/>
        </w:trPr>
        <w:tc>
          <w:tcPr>
            <w:tcW w:w="787" w:type="dxa"/>
          </w:tcPr>
          <w:p w:rsidRPr="00090E50" w:rsidR="00605167" w:rsidP="00605167" w:rsidRDefault="00605167" w14:paraId="46C2013F" w14:textId="77777777">
            <w:pPr>
              <w:pStyle w:val="TableParagraph"/>
              <w:ind w:left="9"/>
              <w:rPr>
                <w:rFonts w:ascii="Arial" w:hAnsi="Arial" w:cs="Arial"/>
                <w:sz w:val="20"/>
                <w:szCs w:val="20"/>
              </w:rPr>
            </w:pPr>
            <w:r w:rsidRPr="00090E50">
              <w:rPr>
                <w:rFonts w:ascii="Arial" w:hAnsi="Arial" w:cs="Arial"/>
                <w:spacing w:val="-5"/>
                <w:sz w:val="20"/>
                <w:szCs w:val="20"/>
              </w:rPr>
              <w:t>14</w:t>
            </w:r>
          </w:p>
        </w:tc>
        <w:tc>
          <w:tcPr>
            <w:tcW w:w="3432" w:type="dxa"/>
          </w:tcPr>
          <w:p w:rsidRPr="00090E50" w:rsidR="00605167" w:rsidP="00605167" w:rsidRDefault="00605167" w14:paraId="1BB6A003" w14:textId="77777777">
            <w:pPr>
              <w:pStyle w:val="TableParagraph"/>
              <w:ind w:left="105"/>
              <w:rPr>
                <w:rFonts w:ascii="Arial" w:hAnsi="Arial" w:cs="Arial"/>
                <w:sz w:val="20"/>
                <w:szCs w:val="20"/>
              </w:rPr>
            </w:pPr>
            <w:r w:rsidRPr="00090E50">
              <w:rPr>
                <w:rFonts w:ascii="Arial" w:hAnsi="Arial" w:cs="Arial"/>
                <w:sz w:val="20"/>
                <w:szCs w:val="20"/>
              </w:rPr>
              <w:t>LINIJA</w:t>
            </w:r>
            <w:r w:rsidRPr="00090E50">
              <w:rPr>
                <w:rFonts w:ascii="Arial" w:hAnsi="Arial" w:cs="Arial"/>
                <w:spacing w:val="-6"/>
                <w:sz w:val="20"/>
                <w:szCs w:val="20"/>
              </w:rPr>
              <w:t xml:space="preserve"> </w:t>
            </w:r>
            <w:r w:rsidRPr="00090E50">
              <w:rPr>
                <w:rFonts w:ascii="Arial" w:hAnsi="Arial" w:cs="Arial"/>
                <w:sz w:val="20"/>
                <w:szCs w:val="20"/>
              </w:rPr>
              <w:t>ZA</w:t>
            </w:r>
            <w:r w:rsidRPr="00090E50">
              <w:rPr>
                <w:rFonts w:ascii="Arial" w:hAnsi="Arial" w:cs="Arial"/>
                <w:spacing w:val="-5"/>
                <w:sz w:val="20"/>
                <w:szCs w:val="20"/>
              </w:rPr>
              <w:t xml:space="preserve"> </w:t>
            </w:r>
            <w:r w:rsidRPr="00090E50">
              <w:rPr>
                <w:rFonts w:ascii="Arial" w:hAnsi="Arial" w:cs="Arial"/>
                <w:sz w:val="20"/>
                <w:szCs w:val="20"/>
              </w:rPr>
              <w:t>PLASTIKU</w:t>
            </w:r>
            <w:r w:rsidRPr="00090E50">
              <w:rPr>
                <w:rFonts w:ascii="Arial" w:hAnsi="Arial" w:cs="Arial"/>
                <w:spacing w:val="-6"/>
                <w:sz w:val="20"/>
                <w:szCs w:val="20"/>
              </w:rPr>
              <w:t xml:space="preserve"> </w:t>
            </w:r>
            <w:r w:rsidRPr="00090E50">
              <w:rPr>
                <w:rFonts w:ascii="Arial" w:hAnsi="Arial" w:cs="Arial"/>
                <w:sz w:val="20"/>
                <w:szCs w:val="20"/>
              </w:rPr>
              <w:t>PE</w:t>
            </w:r>
            <w:r w:rsidRPr="00090E50">
              <w:rPr>
                <w:rFonts w:ascii="Arial" w:hAnsi="Arial" w:cs="Arial"/>
                <w:spacing w:val="-5"/>
                <w:sz w:val="20"/>
                <w:szCs w:val="20"/>
              </w:rPr>
              <w:t xml:space="preserve"> </w:t>
            </w:r>
            <w:r w:rsidRPr="00090E50">
              <w:rPr>
                <w:rFonts w:ascii="Arial" w:hAnsi="Arial" w:cs="Arial"/>
                <w:spacing w:val="-7"/>
                <w:sz w:val="20"/>
                <w:szCs w:val="20"/>
              </w:rPr>
              <w:t>PP</w:t>
            </w:r>
          </w:p>
        </w:tc>
        <w:tc>
          <w:tcPr>
            <w:tcW w:w="852" w:type="dxa"/>
          </w:tcPr>
          <w:p w:rsidRPr="00090E50" w:rsidR="00605167" w:rsidP="00605167" w:rsidRDefault="00605167" w14:paraId="48254990" w14:textId="77777777">
            <w:pPr>
              <w:pStyle w:val="TableParagraph"/>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5983F52C" w14:textId="77777777">
            <w:pPr>
              <w:pStyle w:val="TableParagraph"/>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36618D59" w14:textId="77777777">
            <w:pPr>
              <w:pStyle w:val="TableParagraph"/>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57786C8B" w14:textId="77777777">
            <w:pPr>
              <w:pStyle w:val="TableParagraph"/>
              <w:ind w:right="90"/>
              <w:jc w:val="right"/>
              <w:rPr>
                <w:rFonts w:ascii="Arial" w:hAnsi="Arial" w:cs="Arial"/>
                <w:sz w:val="20"/>
                <w:szCs w:val="20"/>
              </w:rPr>
            </w:pPr>
            <w:r w:rsidRPr="00090E50">
              <w:rPr>
                <w:rFonts w:ascii="Arial" w:hAnsi="Arial" w:cs="Arial"/>
                <w:spacing w:val="-2"/>
                <w:sz w:val="20"/>
                <w:szCs w:val="20"/>
              </w:rPr>
              <w:t>01.08.2019.</w:t>
            </w:r>
          </w:p>
        </w:tc>
      </w:tr>
      <w:tr w:rsidRPr="00090E50" w:rsidR="00605167" w:rsidTr="00605167" w14:paraId="3994E64C" w14:textId="77777777">
        <w:trPr>
          <w:trHeight w:val="256"/>
        </w:trPr>
        <w:tc>
          <w:tcPr>
            <w:tcW w:w="787" w:type="dxa"/>
          </w:tcPr>
          <w:p w:rsidRPr="00090E50" w:rsidR="00605167" w:rsidP="00605167" w:rsidRDefault="00605167" w14:paraId="1F393981" w14:textId="77777777">
            <w:pPr>
              <w:pStyle w:val="TableParagraph"/>
              <w:spacing w:before="26"/>
              <w:ind w:left="9"/>
              <w:rPr>
                <w:rFonts w:ascii="Arial" w:hAnsi="Arial" w:cs="Arial"/>
                <w:sz w:val="20"/>
                <w:szCs w:val="20"/>
              </w:rPr>
            </w:pPr>
            <w:r w:rsidRPr="00090E50">
              <w:rPr>
                <w:rFonts w:ascii="Arial" w:hAnsi="Arial" w:cs="Arial"/>
                <w:spacing w:val="-5"/>
                <w:sz w:val="20"/>
                <w:szCs w:val="20"/>
              </w:rPr>
              <w:t>15</w:t>
            </w:r>
          </w:p>
        </w:tc>
        <w:tc>
          <w:tcPr>
            <w:tcW w:w="3432" w:type="dxa"/>
          </w:tcPr>
          <w:p w:rsidRPr="00090E50" w:rsidR="00605167" w:rsidP="00605167" w:rsidRDefault="00605167" w14:paraId="715FC295" w14:textId="77777777">
            <w:pPr>
              <w:pStyle w:val="TableParagraph"/>
              <w:spacing w:before="26"/>
              <w:ind w:left="105"/>
              <w:rPr>
                <w:rFonts w:ascii="Arial" w:hAnsi="Arial" w:cs="Arial"/>
                <w:sz w:val="20"/>
                <w:szCs w:val="20"/>
              </w:rPr>
            </w:pPr>
            <w:r w:rsidRPr="00090E50">
              <w:rPr>
                <w:rFonts w:ascii="Arial" w:hAnsi="Arial" w:cs="Arial"/>
                <w:sz w:val="20"/>
                <w:szCs w:val="20"/>
              </w:rPr>
              <w:t>RASHLADNIK</w:t>
            </w:r>
            <w:r w:rsidRPr="00090E50">
              <w:rPr>
                <w:rFonts w:ascii="Arial" w:hAnsi="Arial" w:cs="Arial"/>
                <w:spacing w:val="-10"/>
                <w:sz w:val="20"/>
                <w:szCs w:val="20"/>
              </w:rPr>
              <w:t xml:space="preserve"> </w:t>
            </w:r>
            <w:r w:rsidRPr="00090E50">
              <w:rPr>
                <w:rFonts w:ascii="Arial" w:hAnsi="Arial" w:cs="Arial"/>
                <w:sz w:val="20"/>
                <w:szCs w:val="20"/>
              </w:rPr>
              <w:t>VODE</w:t>
            </w:r>
            <w:r w:rsidRPr="00090E50">
              <w:rPr>
                <w:rFonts w:ascii="Arial" w:hAnsi="Arial" w:cs="Arial"/>
                <w:spacing w:val="-9"/>
                <w:sz w:val="20"/>
                <w:szCs w:val="20"/>
              </w:rPr>
              <w:t xml:space="preserve"> </w:t>
            </w:r>
            <w:r w:rsidRPr="00090E50">
              <w:rPr>
                <w:rFonts w:ascii="Arial" w:hAnsi="Arial" w:cs="Arial"/>
                <w:spacing w:val="-4"/>
                <w:sz w:val="20"/>
                <w:szCs w:val="20"/>
              </w:rPr>
              <w:t>300L</w:t>
            </w:r>
          </w:p>
        </w:tc>
        <w:tc>
          <w:tcPr>
            <w:tcW w:w="852" w:type="dxa"/>
          </w:tcPr>
          <w:p w:rsidRPr="00090E50" w:rsidR="00605167" w:rsidP="00605167" w:rsidRDefault="00605167" w14:paraId="01B8BB3B" w14:textId="77777777">
            <w:pPr>
              <w:pStyle w:val="TableParagraph"/>
              <w:spacing w:before="26"/>
              <w:ind w:left="10" w:right="4"/>
              <w:rPr>
                <w:rFonts w:ascii="Arial" w:hAnsi="Arial" w:cs="Arial"/>
                <w:sz w:val="20"/>
                <w:szCs w:val="20"/>
              </w:rPr>
            </w:pPr>
            <w:r w:rsidRPr="00090E50">
              <w:rPr>
                <w:rFonts w:ascii="Arial" w:hAnsi="Arial" w:cs="Arial"/>
                <w:spacing w:val="-10"/>
                <w:sz w:val="20"/>
                <w:szCs w:val="20"/>
              </w:rPr>
              <w:t>1</w:t>
            </w:r>
          </w:p>
        </w:tc>
        <w:tc>
          <w:tcPr>
            <w:tcW w:w="991" w:type="dxa"/>
          </w:tcPr>
          <w:p w:rsidRPr="00090E50" w:rsidR="00605167" w:rsidP="00605167" w:rsidRDefault="00605167" w14:paraId="26F36588" w14:textId="77777777">
            <w:pPr>
              <w:pStyle w:val="TableParagraph"/>
              <w:spacing w:before="26"/>
              <w:ind w:left="9" w:right="3"/>
              <w:rPr>
                <w:rFonts w:ascii="Arial" w:hAnsi="Arial" w:cs="Arial"/>
                <w:sz w:val="20"/>
                <w:szCs w:val="20"/>
              </w:rPr>
            </w:pPr>
            <w:r w:rsidRPr="00090E50">
              <w:rPr>
                <w:rFonts w:ascii="Arial" w:hAnsi="Arial" w:cs="Arial"/>
                <w:spacing w:val="-10"/>
                <w:sz w:val="20"/>
                <w:szCs w:val="20"/>
              </w:rPr>
              <w:t>1</w:t>
            </w:r>
          </w:p>
        </w:tc>
        <w:tc>
          <w:tcPr>
            <w:tcW w:w="1701" w:type="dxa"/>
          </w:tcPr>
          <w:p w:rsidRPr="00090E50" w:rsidR="00605167" w:rsidP="00605167" w:rsidRDefault="00605167" w14:paraId="628AD47E" w14:textId="77777777">
            <w:pPr>
              <w:pStyle w:val="TableParagraph"/>
              <w:spacing w:before="26"/>
              <w:ind w:left="9"/>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procijenjeno</w:t>
            </w:r>
          </w:p>
        </w:tc>
        <w:tc>
          <w:tcPr>
            <w:tcW w:w="1274" w:type="dxa"/>
          </w:tcPr>
          <w:p w:rsidRPr="00090E50" w:rsidR="00605167" w:rsidP="00605167" w:rsidRDefault="00605167" w14:paraId="0306DE90" w14:textId="77777777">
            <w:pPr>
              <w:pStyle w:val="TableParagraph"/>
              <w:spacing w:before="26"/>
              <w:ind w:right="90"/>
              <w:jc w:val="right"/>
              <w:rPr>
                <w:rFonts w:ascii="Arial" w:hAnsi="Arial" w:cs="Arial"/>
                <w:sz w:val="20"/>
                <w:szCs w:val="20"/>
              </w:rPr>
            </w:pPr>
            <w:r w:rsidRPr="00090E50">
              <w:rPr>
                <w:rFonts w:ascii="Arial" w:hAnsi="Arial" w:cs="Arial"/>
                <w:spacing w:val="-2"/>
                <w:sz w:val="20"/>
                <w:szCs w:val="20"/>
              </w:rPr>
              <w:t>01.08.2019.</w:t>
            </w:r>
          </w:p>
        </w:tc>
      </w:tr>
      <w:tr w:rsidRPr="00EF26B7" w:rsidR="00605167" w:rsidTr="00605167" w14:paraId="249888BA" w14:textId="77777777">
        <w:trPr>
          <w:trHeight w:val="254"/>
        </w:trPr>
        <w:tc>
          <w:tcPr>
            <w:tcW w:w="787" w:type="dxa"/>
          </w:tcPr>
          <w:p w:rsidRPr="00EF26B7" w:rsidR="00605167" w:rsidP="00605167" w:rsidRDefault="00605167" w14:paraId="2053BCFE" w14:textId="77777777">
            <w:pPr>
              <w:pStyle w:val="TableParagraph"/>
              <w:ind w:left="9"/>
              <w:rPr>
                <w:rFonts w:ascii="Arial" w:hAnsi="Arial" w:cs="Arial"/>
                <w:sz w:val="24"/>
                <w:szCs w:val="24"/>
              </w:rPr>
            </w:pPr>
            <w:r w:rsidRPr="00EF26B7">
              <w:rPr>
                <w:rFonts w:ascii="Arial" w:hAnsi="Arial" w:cs="Arial"/>
                <w:spacing w:val="-5"/>
                <w:sz w:val="24"/>
                <w:szCs w:val="24"/>
              </w:rPr>
              <w:t>16</w:t>
            </w:r>
          </w:p>
        </w:tc>
        <w:tc>
          <w:tcPr>
            <w:tcW w:w="3432" w:type="dxa"/>
          </w:tcPr>
          <w:p w:rsidRPr="00EF26B7" w:rsidR="00605167" w:rsidP="00605167" w:rsidRDefault="00605167" w14:paraId="47861C69" w14:textId="77777777">
            <w:pPr>
              <w:pStyle w:val="TableParagraph"/>
              <w:ind w:left="105"/>
              <w:rPr>
                <w:rFonts w:ascii="Arial" w:hAnsi="Arial" w:cs="Arial"/>
                <w:sz w:val="24"/>
                <w:szCs w:val="24"/>
              </w:rPr>
            </w:pPr>
            <w:r w:rsidRPr="00EF26B7">
              <w:rPr>
                <w:rFonts w:ascii="Arial" w:hAnsi="Arial" w:cs="Arial"/>
                <w:sz w:val="24"/>
                <w:szCs w:val="24"/>
              </w:rPr>
              <w:t>SKLADIŠNI</w:t>
            </w:r>
            <w:r w:rsidRPr="00EF26B7">
              <w:rPr>
                <w:rFonts w:ascii="Arial" w:hAnsi="Arial" w:cs="Arial"/>
                <w:spacing w:val="-9"/>
                <w:sz w:val="24"/>
                <w:szCs w:val="24"/>
              </w:rPr>
              <w:t xml:space="preserve"> </w:t>
            </w:r>
            <w:r w:rsidRPr="00EF26B7">
              <w:rPr>
                <w:rFonts w:ascii="Arial" w:hAnsi="Arial" w:cs="Arial"/>
                <w:sz w:val="24"/>
                <w:szCs w:val="24"/>
              </w:rPr>
              <w:t>ŠATOR</w:t>
            </w:r>
            <w:r w:rsidRPr="00EF26B7">
              <w:rPr>
                <w:rFonts w:ascii="Arial" w:hAnsi="Arial" w:cs="Arial"/>
                <w:spacing w:val="-9"/>
                <w:sz w:val="24"/>
                <w:szCs w:val="24"/>
              </w:rPr>
              <w:t xml:space="preserve"> </w:t>
            </w:r>
            <w:r w:rsidRPr="00EF26B7">
              <w:rPr>
                <w:rFonts w:ascii="Arial" w:hAnsi="Arial" w:cs="Arial"/>
                <w:spacing w:val="-4"/>
                <w:sz w:val="24"/>
                <w:szCs w:val="24"/>
              </w:rPr>
              <w:t>8X12M</w:t>
            </w:r>
          </w:p>
        </w:tc>
        <w:tc>
          <w:tcPr>
            <w:tcW w:w="852" w:type="dxa"/>
          </w:tcPr>
          <w:p w:rsidRPr="00EF26B7" w:rsidR="00605167" w:rsidP="00605167" w:rsidRDefault="00605167" w14:paraId="7EFCD490" w14:textId="77777777">
            <w:pPr>
              <w:pStyle w:val="TableParagraph"/>
              <w:ind w:left="10" w:right="4"/>
              <w:rPr>
                <w:rFonts w:ascii="Arial" w:hAnsi="Arial" w:cs="Arial"/>
                <w:sz w:val="24"/>
                <w:szCs w:val="24"/>
              </w:rPr>
            </w:pPr>
            <w:r w:rsidRPr="00EF26B7">
              <w:rPr>
                <w:rFonts w:ascii="Arial" w:hAnsi="Arial" w:cs="Arial"/>
                <w:spacing w:val="-10"/>
                <w:sz w:val="24"/>
                <w:szCs w:val="24"/>
              </w:rPr>
              <w:t>1</w:t>
            </w:r>
          </w:p>
        </w:tc>
        <w:tc>
          <w:tcPr>
            <w:tcW w:w="991" w:type="dxa"/>
          </w:tcPr>
          <w:p w:rsidRPr="00EF26B7" w:rsidR="00605167" w:rsidP="00605167" w:rsidRDefault="00605167" w14:paraId="44739225" w14:textId="77777777">
            <w:pPr>
              <w:pStyle w:val="TableParagraph"/>
              <w:ind w:left="9" w:right="3"/>
              <w:rPr>
                <w:rFonts w:ascii="Arial" w:hAnsi="Arial" w:cs="Arial"/>
                <w:sz w:val="24"/>
                <w:szCs w:val="24"/>
              </w:rPr>
            </w:pPr>
            <w:r w:rsidRPr="00EF26B7">
              <w:rPr>
                <w:rFonts w:ascii="Arial" w:hAnsi="Arial" w:cs="Arial"/>
                <w:spacing w:val="-10"/>
                <w:sz w:val="24"/>
                <w:szCs w:val="24"/>
              </w:rPr>
              <w:t>1</w:t>
            </w:r>
          </w:p>
        </w:tc>
        <w:tc>
          <w:tcPr>
            <w:tcW w:w="1701" w:type="dxa"/>
          </w:tcPr>
          <w:p w:rsidRPr="00EF26B7" w:rsidR="00605167" w:rsidP="00605167" w:rsidRDefault="00605167" w14:paraId="20BA7CC5" w14:textId="77777777">
            <w:pPr>
              <w:pStyle w:val="TableParagraph"/>
              <w:ind w:left="9"/>
              <w:rPr>
                <w:rFonts w:ascii="Arial" w:hAnsi="Arial" w:cs="Arial"/>
                <w:sz w:val="24"/>
                <w:szCs w:val="24"/>
              </w:rPr>
            </w:pPr>
            <w:r w:rsidRPr="00EF26B7">
              <w:rPr>
                <w:rFonts w:ascii="Arial" w:hAnsi="Arial" w:cs="Arial"/>
                <w:sz w:val="24"/>
                <w:szCs w:val="24"/>
              </w:rPr>
              <w:t>nije</w:t>
            </w:r>
            <w:r w:rsidRPr="00EF26B7">
              <w:rPr>
                <w:rFonts w:ascii="Arial" w:hAnsi="Arial" w:cs="Arial"/>
                <w:spacing w:val="-2"/>
                <w:sz w:val="24"/>
                <w:szCs w:val="24"/>
              </w:rPr>
              <w:t xml:space="preserve"> procijenjeno</w:t>
            </w:r>
          </w:p>
        </w:tc>
        <w:tc>
          <w:tcPr>
            <w:tcW w:w="1274" w:type="dxa"/>
          </w:tcPr>
          <w:p w:rsidRPr="00EF26B7" w:rsidR="00605167" w:rsidP="00605167" w:rsidRDefault="00605167" w14:paraId="2D51578D" w14:textId="77777777">
            <w:pPr>
              <w:pStyle w:val="TableParagraph"/>
              <w:ind w:right="90"/>
              <w:jc w:val="right"/>
              <w:rPr>
                <w:rFonts w:ascii="Arial" w:hAnsi="Arial" w:cs="Arial"/>
                <w:sz w:val="24"/>
                <w:szCs w:val="24"/>
              </w:rPr>
            </w:pPr>
            <w:r w:rsidRPr="00EF26B7">
              <w:rPr>
                <w:rFonts w:ascii="Arial" w:hAnsi="Arial" w:cs="Arial"/>
                <w:spacing w:val="-2"/>
                <w:sz w:val="24"/>
                <w:szCs w:val="24"/>
              </w:rPr>
              <w:t>01.01.2021.</w:t>
            </w:r>
          </w:p>
        </w:tc>
      </w:tr>
      <w:tr w:rsidRPr="00EF26B7" w:rsidR="00605167" w:rsidTr="00605167" w14:paraId="57DD3068" w14:textId="77777777">
        <w:trPr>
          <w:trHeight w:val="256"/>
        </w:trPr>
        <w:tc>
          <w:tcPr>
            <w:tcW w:w="787" w:type="dxa"/>
          </w:tcPr>
          <w:p w:rsidRPr="00EF26B7" w:rsidR="00605167" w:rsidP="00605167" w:rsidRDefault="00605167" w14:paraId="0AC20C82" w14:textId="77777777">
            <w:pPr>
              <w:pStyle w:val="TableParagraph"/>
              <w:spacing w:before="26"/>
              <w:ind w:left="9"/>
              <w:rPr>
                <w:rFonts w:ascii="Arial" w:hAnsi="Arial" w:cs="Arial"/>
                <w:sz w:val="24"/>
                <w:szCs w:val="24"/>
              </w:rPr>
            </w:pPr>
            <w:r w:rsidRPr="00EF26B7">
              <w:rPr>
                <w:rFonts w:ascii="Arial" w:hAnsi="Arial" w:cs="Arial"/>
                <w:spacing w:val="-5"/>
                <w:sz w:val="24"/>
                <w:szCs w:val="24"/>
              </w:rPr>
              <w:t>17</w:t>
            </w:r>
          </w:p>
        </w:tc>
        <w:tc>
          <w:tcPr>
            <w:tcW w:w="3432" w:type="dxa"/>
          </w:tcPr>
          <w:p w:rsidRPr="00EF26B7" w:rsidR="00605167" w:rsidP="00605167" w:rsidRDefault="00605167" w14:paraId="51668EE6" w14:textId="77777777">
            <w:pPr>
              <w:pStyle w:val="TableParagraph"/>
              <w:spacing w:before="26"/>
              <w:ind w:left="105"/>
              <w:rPr>
                <w:rFonts w:ascii="Arial" w:hAnsi="Arial" w:cs="Arial"/>
                <w:sz w:val="24"/>
                <w:szCs w:val="24"/>
              </w:rPr>
            </w:pPr>
            <w:r w:rsidRPr="00EF26B7">
              <w:rPr>
                <w:rFonts w:ascii="Arial" w:hAnsi="Arial" w:cs="Arial"/>
                <w:sz w:val="24"/>
                <w:szCs w:val="24"/>
              </w:rPr>
              <w:t>LINIJA</w:t>
            </w:r>
            <w:r w:rsidRPr="00EF26B7">
              <w:rPr>
                <w:rFonts w:ascii="Arial" w:hAnsi="Arial" w:cs="Arial"/>
                <w:spacing w:val="-6"/>
                <w:sz w:val="24"/>
                <w:szCs w:val="24"/>
              </w:rPr>
              <w:t xml:space="preserve"> </w:t>
            </w:r>
            <w:r w:rsidRPr="00EF26B7">
              <w:rPr>
                <w:rFonts w:ascii="Arial" w:hAnsi="Arial" w:cs="Arial"/>
                <w:sz w:val="24"/>
                <w:szCs w:val="24"/>
              </w:rPr>
              <w:t>ZA</w:t>
            </w:r>
            <w:r w:rsidRPr="00EF26B7">
              <w:rPr>
                <w:rFonts w:ascii="Arial" w:hAnsi="Arial" w:cs="Arial"/>
                <w:spacing w:val="-5"/>
                <w:sz w:val="24"/>
                <w:szCs w:val="24"/>
              </w:rPr>
              <w:t xml:space="preserve"> </w:t>
            </w:r>
            <w:r w:rsidRPr="00EF26B7">
              <w:rPr>
                <w:rFonts w:ascii="Arial" w:hAnsi="Arial" w:cs="Arial"/>
                <w:sz w:val="24"/>
                <w:szCs w:val="24"/>
              </w:rPr>
              <w:t>RECIKLAŽU</w:t>
            </w:r>
            <w:r w:rsidRPr="00EF26B7">
              <w:rPr>
                <w:rFonts w:ascii="Arial" w:hAnsi="Arial" w:cs="Arial"/>
                <w:spacing w:val="-7"/>
                <w:sz w:val="24"/>
                <w:szCs w:val="24"/>
              </w:rPr>
              <w:t xml:space="preserve"> </w:t>
            </w:r>
            <w:r w:rsidRPr="00EF26B7">
              <w:rPr>
                <w:rFonts w:ascii="Arial" w:hAnsi="Arial" w:cs="Arial"/>
                <w:sz w:val="24"/>
                <w:szCs w:val="24"/>
              </w:rPr>
              <w:t>PE</w:t>
            </w:r>
            <w:r w:rsidRPr="00EF26B7">
              <w:rPr>
                <w:rFonts w:ascii="Arial" w:hAnsi="Arial" w:cs="Arial"/>
                <w:spacing w:val="-4"/>
                <w:sz w:val="24"/>
                <w:szCs w:val="24"/>
              </w:rPr>
              <w:t xml:space="preserve"> </w:t>
            </w:r>
            <w:r w:rsidRPr="00EF26B7">
              <w:rPr>
                <w:rFonts w:ascii="Arial" w:hAnsi="Arial" w:cs="Arial"/>
                <w:spacing w:val="-5"/>
                <w:sz w:val="24"/>
                <w:szCs w:val="24"/>
              </w:rPr>
              <w:t>PP</w:t>
            </w:r>
          </w:p>
        </w:tc>
        <w:tc>
          <w:tcPr>
            <w:tcW w:w="852" w:type="dxa"/>
          </w:tcPr>
          <w:p w:rsidRPr="00EF26B7" w:rsidR="00605167" w:rsidP="00605167" w:rsidRDefault="00605167" w14:paraId="6684E5D1" w14:textId="77777777">
            <w:pPr>
              <w:pStyle w:val="TableParagraph"/>
              <w:spacing w:before="26"/>
              <w:ind w:left="10" w:right="4"/>
              <w:rPr>
                <w:rFonts w:ascii="Arial" w:hAnsi="Arial" w:cs="Arial"/>
                <w:sz w:val="24"/>
                <w:szCs w:val="24"/>
              </w:rPr>
            </w:pPr>
            <w:r w:rsidRPr="00EF26B7">
              <w:rPr>
                <w:rFonts w:ascii="Arial" w:hAnsi="Arial" w:cs="Arial"/>
                <w:spacing w:val="-10"/>
                <w:sz w:val="24"/>
                <w:szCs w:val="24"/>
              </w:rPr>
              <w:t>1</w:t>
            </w:r>
          </w:p>
        </w:tc>
        <w:tc>
          <w:tcPr>
            <w:tcW w:w="991" w:type="dxa"/>
          </w:tcPr>
          <w:p w:rsidRPr="00EF26B7" w:rsidR="00605167" w:rsidP="00605167" w:rsidRDefault="00605167" w14:paraId="13718215" w14:textId="77777777">
            <w:pPr>
              <w:pStyle w:val="TableParagraph"/>
              <w:spacing w:before="26"/>
              <w:ind w:left="9" w:right="3"/>
              <w:rPr>
                <w:rFonts w:ascii="Arial" w:hAnsi="Arial" w:cs="Arial"/>
                <w:sz w:val="24"/>
                <w:szCs w:val="24"/>
              </w:rPr>
            </w:pPr>
            <w:r w:rsidRPr="00EF26B7">
              <w:rPr>
                <w:rFonts w:ascii="Arial" w:hAnsi="Arial" w:cs="Arial"/>
                <w:spacing w:val="-10"/>
                <w:sz w:val="24"/>
                <w:szCs w:val="24"/>
              </w:rPr>
              <w:t>1</w:t>
            </w:r>
          </w:p>
        </w:tc>
        <w:tc>
          <w:tcPr>
            <w:tcW w:w="1701" w:type="dxa"/>
          </w:tcPr>
          <w:p w:rsidRPr="00EF26B7" w:rsidR="00605167" w:rsidP="00605167" w:rsidRDefault="00605167" w14:paraId="04981C7A" w14:textId="77777777">
            <w:pPr>
              <w:pStyle w:val="TableParagraph"/>
              <w:spacing w:before="26"/>
              <w:ind w:left="9"/>
              <w:rPr>
                <w:rFonts w:ascii="Arial" w:hAnsi="Arial" w:cs="Arial"/>
                <w:sz w:val="24"/>
                <w:szCs w:val="24"/>
              </w:rPr>
            </w:pPr>
            <w:r w:rsidRPr="00EF26B7">
              <w:rPr>
                <w:rFonts w:ascii="Arial" w:hAnsi="Arial" w:cs="Arial"/>
                <w:sz w:val="24"/>
                <w:szCs w:val="24"/>
              </w:rPr>
              <w:t>nije</w:t>
            </w:r>
            <w:r w:rsidRPr="00EF26B7">
              <w:rPr>
                <w:rFonts w:ascii="Arial" w:hAnsi="Arial" w:cs="Arial"/>
                <w:spacing w:val="-2"/>
                <w:sz w:val="24"/>
                <w:szCs w:val="24"/>
              </w:rPr>
              <w:t xml:space="preserve"> procijenjeno</w:t>
            </w:r>
          </w:p>
        </w:tc>
        <w:tc>
          <w:tcPr>
            <w:tcW w:w="1274" w:type="dxa"/>
          </w:tcPr>
          <w:p w:rsidRPr="00EF26B7" w:rsidR="00605167" w:rsidP="00605167" w:rsidRDefault="00605167" w14:paraId="5A891450" w14:textId="77777777">
            <w:pPr>
              <w:pStyle w:val="TableParagraph"/>
              <w:spacing w:before="26"/>
              <w:ind w:right="90"/>
              <w:jc w:val="right"/>
              <w:rPr>
                <w:rFonts w:ascii="Arial" w:hAnsi="Arial" w:cs="Arial"/>
                <w:sz w:val="24"/>
                <w:szCs w:val="24"/>
              </w:rPr>
            </w:pPr>
            <w:r w:rsidRPr="00EF26B7">
              <w:rPr>
                <w:rFonts w:ascii="Arial" w:hAnsi="Arial" w:cs="Arial"/>
                <w:spacing w:val="-2"/>
                <w:sz w:val="24"/>
                <w:szCs w:val="24"/>
              </w:rPr>
              <w:t>01.02.2022.</w:t>
            </w:r>
          </w:p>
        </w:tc>
      </w:tr>
    </w:tbl>
    <w:p w:rsidRPr="00EF26B7" w:rsidR="00605167" w:rsidP="00605167" w:rsidRDefault="00605167" w14:paraId="5B96DC79" w14:textId="77777777">
      <w:pPr>
        <w:pStyle w:val="Tijeloteksta"/>
        <w:spacing w:before="5"/>
        <w:rPr>
          <w:rFonts w:cs="Arial"/>
          <w:szCs w:val="24"/>
        </w:rPr>
      </w:pPr>
    </w:p>
    <w:p w:rsidRPr="00EF26B7" w:rsidR="00605167" w:rsidP="00605167" w:rsidRDefault="00605167" w14:paraId="4594EDDD" w14:textId="77777777">
      <w:pPr>
        <w:pStyle w:val="Tijeloteksta"/>
        <w:spacing w:before="1"/>
        <w:ind w:left="240" w:right="663"/>
        <w:rPr>
          <w:rFonts w:cs="Arial"/>
          <w:szCs w:val="24"/>
        </w:rPr>
      </w:pPr>
      <w:r w:rsidRPr="00EF26B7">
        <w:rPr>
          <w:rFonts w:cs="Arial"/>
          <w:szCs w:val="24"/>
        </w:rPr>
        <w:t>Stečajni upravitelj nije preuzeo u posjed nekretnine i pokretnine koje se nalaze na adresama Ulica Zagorske brigade 1, 6 i 8, Poznanovec, a koje su evidentirane kao imovina stečajnog dužnika</w:t>
      </w:r>
    </w:p>
    <w:p w:rsidRPr="00EF26B7" w:rsidR="00605167" w:rsidP="00605167" w:rsidRDefault="00605167" w14:paraId="7D76244D" w14:textId="77777777">
      <w:pPr>
        <w:pStyle w:val="Tijeloteksta"/>
        <w:rPr>
          <w:rFonts w:cs="Arial"/>
          <w:szCs w:val="24"/>
        </w:rPr>
      </w:pPr>
    </w:p>
    <w:p w:rsidRPr="00090E50" w:rsidR="00605167" w:rsidP="00605167" w:rsidRDefault="00605167" w14:paraId="385BA931" w14:textId="77777777">
      <w:pPr>
        <w:pStyle w:val="Naslov2"/>
        <w:keepNext w:val="false"/>
        <w:keepLines w:val="false"/>
        <w:widowControl w:val="false"/>
        <w:numPr>
          <w:ilvl w:val="1"/>
          <w:numId w:val="28"/>
        </w:numPr>
        <w:tabs>
          <w:tab w:val="left" w:pos="1031"/>
        </w:tabs>
        <w:overflowPunct/>
        <w:adjustRightInd/>
        <w:spacing w:before="0"/>
        <w:ind w:left="1031" w:hanging="431"/>
        <w:textAlignment w:val="auto"/>
        <w:rPr>
          <w:rFonts w:ascii="Arial" w:hAnsi="Arial" w:cs="Arial"/>
          <w:b w:val="false"/>
          <w:color w:val="auto"/>
          <w:sz w:val="24"/>
          <w:szCs w:val="24"/>
        </w:rPr>
      </w:pPr>
      <w:r w:rsidRPr="00090E50">
        <w:rPr>
          <w:rFonts w:ascii="Arial" w:hAnsi="Arial" w:cs="Arial"/>
          <w:b w:val="false"/>
          <w:color w:val="auto"/>
          <w:spacing w:val="-2"/>
          <w:sz w:val="24"/>
          <w:szCs w:val="24"/>
        </w:rPr>
        <w:t>POTRAŽIVANJA</w:t>
      </w:r>
    </w:p>
    <w:p w:rsidRPr="00EF26B7" w:rsidR="00605167" w:rsidP="00605167" w:rsidRDefault="00605167" w14:paraId="2F768329" w14:textId="77777777">
      <w:pPr>
        <w:pStyle w:val="Tijeloteksta"/>
        <w:spacing w:before="60"/>
        <w:rPr>
          <w:rFonts w:cs="Arial"/>
          <w:szCs w:val="24"/>
        </w:rPr>
      </w:pPr>
    </w:p>
    <w:p w:rsidRPr="00EF26B7" w:rsidR="00605167" w:rsidP="00605167" w:rsidRDefault="00605167" w14:paraId="709284DF" w14:textId="77777777">
      <w:pPr>
        <w:pStyle w:val="Tijeloteksta"/>
        <w:ind w:left="240" w:right="663"/>
        <w:rPr>
          <w:rFonts w:cs="Arial"/>
          <w:szCs w:val="24"/>
        </w:rPr>
      </w:pPr>
      <w:r w:rsidRPr="00EF26B7">
        <w:rPr>
          <w:rFonts w:cs="Arial"/>
          <w:szCs w:val="24"/>
        </w:rPr>
        <w:t>Kako raniji zakonski zastupnik dužnika niti nakon višekratno upućenih poziva nije dostavio</w:t>
      </w:r>
      <w:r w:rsidRPr="00EF26B7">
        <w:rPr>
          <w:rFonts w:cs="Arial"/>
          <w:spacing w:val="-4"/>
          <w:szCs w:val="24"/>
        </w:rPr>
        <w:t xml:space="preserve"> </w:t>
      </w:r>
      <w:r w:rsidRPr="00EF26B7">
        <w:rPr>
          <w:rFonts w:cs="Arial"/>
          <w:szCs w:val="24"/>
        </w:rPr>
        <w:t>traženu</w:t>
      </w:r>
      <w:r w:rsidRPr="00EF26B7">
        <w:rPr>
          <w:rFonts w:cs="Arial"/>
          <w:spacing w:val="-4"/>
          <w:szCs w:val="24"/>
        </w:rPr>
        <w:t xml:space="preserve"> </w:t>
      </w:r>
      <w:r w:rsidRPr="00EF26B7">
        <w:rPr>
          <w:rFonts w:cs="Arial"/>
          <w:szCs w:val="24"/>
        </w:rPr>
        <w:t>poslovnu</w:t>
      </w:r>
      <w:r w:rsidRPr="00EF26B7">
        <w:rPr>
          <w:rFonts w:cs="Arial"/>
          <w:spacing w:val="-4"/>
          <w:szCs w:val="24"/>
        </w:rPr>
        <w:t xml:space="preserve"> </w:t>
      </w:r>
      <w:r w:rsidRPr="00EF26B7">
        <w:rPr>
          <w:rFonts w:cs="Arial"/>
          <w:szCs w:val="24"/>
        </w:rPr>
        <w:t>dokumentaciju,</w:t>
      </w:r>
      <w:r w:rsidRPr="00EF26B7">
        <w:rPr>
          <w:rFonts w:cs="Arial"/>
          <w:spacing w:val="-2"/>
          <w:szCs w:val="24"/>
        </w:rPr>
        <w:t xml:space="preserve"> </w:t>
      </w:r>
      <w:r w:rsidRPr="00EF26B7">
        <w:rPr>
          <w:rFonts w:cs="Arial"/>
          <w:szCs w:val="24"/>
        </w:rPr>
        <w:t>analiza</w:t>
      </w:r>
      <w:r w:rsidRPr="00EF26B7">
        <w:rPr>
          <w:rFonts w:cs="Arial"/>
          <w:spacing w:val="-3"/>
          <w:szCs w:val="24"/>
        </w:rPr>
        <w:t xml:space="preserve"> </w:t>
      </w:r>
      <w:r w:rsidRPr="00EF26B7">
        <w:rPr>
          <w:rFonts w:cs="Arial"/>
          <w:szCs w:val="24"/>
        </w:rPr>
        <w:t>poslovne</w:t>
      </w:r>
      <w:r w:rsidRPr="00EF26B7">
        <w:rPr>
          <w:rFonts w:cs="Arial"/>
          <w:spacing w:val="-4"/>
          <w:szCs w:val="24"/>
        </w:rPr>
        <w:t xml:space="preserve"> </w:t>
      </w:r>
      <w:r w:rsidRPr="00EF26B7">
        <w:rPr>
          <w:rFonts w:cs="Arial"/>
          <w:szCs w:val="24"/>
        </w:rPr>
        <w:t>dokumentacije</w:t>
      </w:r>
      <w:r w:rsidRPr="00EF26B7">
        <w:rPr>
          <w:rFonts w:cs="Arial"/>
          <w:spacing w:val="-1"/>
          <w:szCs w:val="24"/>
        </w:rPr>
        <w:t xml:space="preserve"> </w:t>
      </w:r>
      <w:r w:rsidRPr="00EF26B7">
        <w:rPr>
          <w:rFonts w:cs="Arial"/>
          <w:szCs w:val="24"/>
        </w:rPr>
        <w:t>izvršena</w:t>
      </w:r>
      <w:r w:rsidRPr="00EF26B7">
        <w:rPr>
          <w:rFonts w:cs="Arial"/>
          <w:spacing w:val="-7"/>
          <w:szCs w:val="24"/>
        </w:rPr>
        <w:t xml:space="preserve"> </w:t>
      </w:r>
      <w:r w:rsidRPr="00EF26B7">
        <w:rPr>
          <w:rFonts w:cs="Arial"/>
          <w:szCs w:val="24"/>
        </w:rPr>
        <w:t>je temeljem</w:t>
      </w:r>
      <w:r w:rsidRPr="00EF26B7">
        <w:rPr>
          <w:rFonts w:cs="Arial"/>
          <w:spacing w:val="-3"/>
          <w:szCs w:val="24"/>
        </w:rPr>
        <w:t xml:space="preserve"> </w:t>
      </w:r>
      <w:r w:rsidRPr="00EF26B7">
        <w:rPr>
          <w:rFonts w:cs="Arial"/>
          <w:szCs w:val="24"/>
        </w:rPr>
        <w:t>javno</w:t>
      </w:r>
      <w:r w:rsidRPr="00EF26B7">
        <w:rPr>
          <w:rFonts w:cs="Arial"/>
          <w:spacing w:val="-3"/>
          <w:szCs w:val="24"/>
        </w:rPr>
        <w:t xml:space="preserve"> </w:t>
      </w:r>
      <w:r w:rsidRPr="00EF26B7">
        <w:rPr>
          <w:rFonts w:cs="Arial"/>
          <w:szCs w:val="24"/>
        </w:rPr>
        <w:t>dostupnih</w:t>
      </w:r>
      <w:r w:rsidRPr="00EF26B7">
        <w:rPr>
          <w:rFonts w:cs="Arial"/>
          <w:spacing w:val="-3"/>
          <w:szCs w:val="24"/>
        </w:rPr>
        <w:t xml:space="preserve"> </w:t>
      </w:r>
      <w:r w:rsidRPr="00EF26B7">
        <w:rPr>
          <w:rFonts w:cs="Arial"/>
          <w:szCs w:val="24"/>
        </w:rPr>
        <w:t>i</w:t>
      </w:r>
      <w:r w:rsidRPr="00EF26B7">
        <w:rPr>
          <w:rFonts w:cs="Arial"/>
          <w:spacing w:val="-3"/>
          <w:szCs w:val="24"/>
        </w:rPr>
        <w:t xml:space="preserve"> </w:t>
      </w:r>
      <w:r w:rsidRPr="00EF26B7">
        <w:rPr>
          <w:rFonts w:cs="Arial"/>
          <w:szCs w:val="24"/>
        </w:rPr>
        <w:t>objavljenih</w:t>
      </w:r>
      <w:r w:rsidRPr="00EF26B7">
        <w:rPr>
          <w:rFonts w:cs="Arial"/>
          <w:spacing w:val="-3"/>
          <w:szCs w:val="24"/>
        </w:rPr>
        <w:t xml:space="preserve"> </w:t>
      </w:r>
      <w:r w:rsidRPr="00EF26B7">
        <w:rPr>
          <w:rFonts w:cs="Arial"/>
          <w:szCs w:val="24"/>
        </w:rPr>
        <w:t>podataka</w:t>
      </w:r>
      <w:r w:rsidRPr="00EF26B7">
        <w:rPr>
          <w:rFonts w:cs="Arial"/>
          <w:spacing w:val="-3"/>
          <w:szCs w:val="24"/>
        </w:rPr>
        <w:t xml:space="preserve"> </w:t>
      </w:r>
      <w:r w:rsidRPr="00EF26B7">
        <w:rPr>
          <w:rFonts w:cs="Arial"/>
          <w:szCs w:val="24"/>
        </w:rPr>
        <w:t>iz</w:t>
      </w:r>
      <w:r w:rsidRPr="00EF26B7">
        <w:rPr>
          <w:rFonts w:cs="Arial"/>
          <w:spacing w:val="-3"/>
          <w:szCs w:val="24"/>
        </w:rPr>
        <w:t xml:space="preserve"> </w:t>
      </w:r>
      <w:r w:rsidRPr="00EF26B7">
        <w:rPr>
          <w:rFonts w:cs="Arial"/>
          <w:szCs w:val="24"/>
        </w:rPr>
        <w:t>godišnjih</w:t>
      </w:r>
      <w:r w:rsidRPr="00EF26B7">
        <w:rPr>
          <w:rFonts w:cs="Arial"/>
          <w:spacing w:val="-3"/>
          <w:szCs w:val="24"/>
        </w:rPr>
        <w:t xml:space="preserve"> </w:t>
      </w:r>
      <w:r w:rsidRPr="00EF26B7">
        <w:rPr>
          <w:rFonts w:cs="Arial"/>
          <w:szCs w:val="24"/>
        </w:rPr>
        <w:t>financijskih</w:t>
      </w:r>
      <w:r w:rsidRPr="00EF26B7">
        <w:rPr>
          <w:rFonts w:cs="Arial"/>
          <w:spacing w:val="-3"/>
          <w:szCs w:val="24"/>
        </w:rPr>
        <w:t xml:space="preserve"> </w:t>
      </w:r>
      <w:r w:rsidRPr="00EF26B7">
        <w:rPr>
          <w:rFonts w:cs="Arial"/>
          <w:szCs w:val="24"/>
        </w:rPr>
        <w:t>izvještaja</w:t>
      </w:r>
      <w:r w:rsidRPr="00EF26B7">
        <w:rPr>
          <w:rFonts w:cs="Arial"/>
          <w:spacing w:val="-3"/>
          <w:szCs w:val="24"/>
        </w:rPr>
        <w:t xml:space="preserve"> </w:t>
      </w:r>
      <w:r w:rsidRPr="00EF26B7">
        <w:rPr>
          <w:rFonts w:cs="Arial"/>
          <w:szCs w:val="24"/>
        </w:rPr>
        <w:t>za 2024. godinu i 2025. godinu te bruto bilance stanje na dan 06.04.2025. koja je preuzeta iz servisa ePorezne kao privitak prijavi poreza na dobit za 2025. godinu.</w:t>
      </w:r>
    </w:p>
    <w:p w:rsidRPr="00EF26B7" w:rsidR="00605167" w:rsidP="00605167" w:rsidRDefault="00605167" w14:paraId="40005C11" w14:textId="77777777">
      <w:pPr>
        <w:pStyle w:val="Tijeloteksta"/>
        <w:ind w:left="240" w:right="663"/>
        <w:rPr>
          <w:rFonts w:cs="Arial"/>
          <w:szCs w:val="24"/>
        </w:rPr>
      </w:pPr>
      <w:r w:rsidRPr="00EF26B7">
        <w:rPr>
          <w:rFonts w:cs="Arial"/>
          <w:szCs w:val="24"/>
        </w:rPr>
        <w:t>Temeljem navedene dokumentacije proizlazi kako dužnik ima evidentirana potraživanja</w:t>
      </w:r>
      <w:r w:rsidRPr="00EF26B7">
        <w:rPr>
          <w:rFonts w:cs="Arial"/>
          <w:spacing w:val="22"/>
          <w:szCs w:val="24"/>
        </w:rPr>
        <w:t xml:space="preserve"> </w:t>
      </w:r>
      <w:r w:rsidRPr="00EF26B7">
        <w:rPr>
          <w:rFonts w:cs="Arial"/>
          <w:szCs w:val="24"/>
        </w:rPr>
        <w:t>od</w:t>
      </w:r>
      <w:r w:rsidRPr="00EF26B7">
        <w:rPr>
          <w:rFonts w:cs="Arial"/>
          <w:spacing w:val="23"/>
          <w:szCs w:val="24"/>
        </w:rPr>
        <w:t xml:space="preserve"> </w:t>
      </w:r>
      <w:r w:rsidRPr="00EF26B7">
        <w:rPr>
          <w:rFonts w:cs="Arial"/>
          <w:szCs w:val="24"/>
        </w:rPr>
        <w:t>kupaca</w:t>
      </w:r>
      <w:r w:rsidRPr="00EF26B7">
        <w:rPr>
          <w:rFonts w:cs="Arial"/>
          <w:spacing w:val="20"/>
          <w:szCs w:val="24"/>
        </w:rPr>
        <w:t xml:space="preserve"> </w:t>
      </w:r>
      <w:r w:rsidRPr="00EF26B7">
        <w:rPr>
          <w:rFonts w:cs="Arial"/>
          <w:szCs w:val="24"/>
        </w:rPr>
        <w:t>u</w:t>
      </w:r>
      <w:r w:rsidRPr="00EF26B7">
        <w:rPr>
          <w:rFonts w:cs="Arial"/>
          <w:spacing w:val="23"/>
          <w:szCs w:val="24"/>
        </w:rPr>
        <w:t xml:space="preserve"> </w:t>
      </w:r>
      <w:r w:rsidRPr="00EF26B7">
        <w:rPr>
          <w:rFonts w:cs="Arial"/>
          <w:szCs w:val="24"/>
        </w:rPr>
        <w:t>ukupnom</w:t>
      </w:r>
      <w:r w:rsidRPr="00EF26B7">
        <w:rPr>
          <w:rFonts w:cs="Arial"/>
          <w:spacing w:val="25"/>
          <w:szCs w:val="24"/>
        </w:rPr>
        <w:t xml:space="preserve"> </w:t>
      </w:r>
      <w:r w:rsidRPr="00EF26B7">
        <w:rPr>
          <w:rFonts w:cs="Arial"/>
          <w:szCs w:val="24"/>
        </w:rPr>
        <w:t>iznosu</w:t>
      </w:r>
      <w:r w:rsidRPr="00EF26B7">
        <w:rPr>
          <w:rFonts w:cs="Arial"/>
          <w:spacing w:val="25"/>
          <w:szCs w:val="24"/>
        </w:rPr>
        <w:t xml:space="preserve"> </w:t>
      </w:r>
      <w:r w:rsidRPr="00EF26B7">
        <w:rPr>
          <w:rFonts w:cs="Arial"/>
          <w:szCs w:val="24"/>
        </w:rPr>
        <w:t>od</w:t>
      </w:r>
      <w:r w:rsidRPr="00EF26B7">
        <w:rPr>
          <w:rFonts w:cs="Arial"/>
          <w:spacing w:val="20"/>
          <w:szCs w:val="24"/>
        </w:rPr>
        <w:t xml:space="preserve"> </w:t>
      </w:r>
      <w:r w:rsidRPr="00EF26B7">
        <w:rPr>
          <w:rFonts w:cs="Arial"/>
          <w:szCs w:val="24"/>
        </w:rPr>
        <w:t>158.769,15</w:t>
      </w:r>
      <w:r w:rsidRPr="00EF26B7">
        <w:rPr>
          <w:rFonts w:cs="Arial"/>
          <w:spacing w:val="23"/>
          <w:szCs w:val="24"/>
        </w:rPr>
        <w:t xml:space="preserve"> </w:t>
      </w:r>
      <w:r w:rsidRPr="00EF26B7">
        <w:rPr>
          <w:rFonts w:cs="Arial"/>
          <w:szCs w:val="24"/>
        </w:rPr>
        <w:t>eura.</w:t>
      </w:r>
      <w:r w:rsidRPr="00EF26B7">
        <w:rPr>
          <w:rFonts w:cs="Arial"/>
          <w:spacing w:val="20"/>
          <w:szCs w:val="24"/>
        </w:rPr>
        <w:t xml:space="preserve"> </w:t>
      </w:r>
      <w:r w:rsidRPr="00EF26B7">
        <w:rPr>
          <w:rFonts w:cs="Arial"/>
          <w:szCs w:val="24"/>
        </w:rPr>
        <w:t>Nadalje</w:t>
      </w:r>
      <w:r w:rsidRPr="00EF26B7">
        <w:rPr>
          <w:rFonts w:cs="Arial"/>
          <w:spacing w:val="26"/>
          <w:szCs w:val="24"/>
        </w:rPr>
        <w:t xml:space="preserve"> </w:t>
      </w:r>
      <w:r w:rsidRPr="00EF26B7">
        <w:rPr>
          <w:rFonts w:cs="Arial"/>
          <w:szCs w:val="24"/>
        </w:rPr>
        <w:t>iz</w:t>
      </w:r>
      <w:r w:rsidRPr="00EF26B7">
        <w:rPr>
          <w:rFonts w:cs="Arial"/>
          <w:spacing w:val="23"/>
          <w:szCs w:val="24"/>
        </w:rPr>
        <w:t xml:space="preserve"> </w:t>
      </w:r>
      <w:r w:rsidRPr="00EF26B7">
        <w:rPr>
          <w:rFonts w:cs="Arial"/>
          <w:szCs w:val="24"/>
        </w:rPr>
        <w:lastRenderedPageBreak/>
        <w:t>iste</w:t>
      </w:r>
      <w:r w:rsidRPr="00EF26B7">
        <w:rPr>
          <w:rFonts w:cs="Arial"/>
          <w:spacing w:val="23"/>
          <w:szCs w:val="24"/>
        </w:rPr>
        <w:t xml:space="preserve"> </w:t>
      </w:r>
      <w:r w:rsidRPr="00EF26B7">
        <w:rPr>
          <w:rFonts w:cs="Arial"/>
          <w:spacing w:val="-2"/>
          <w:szCs w:val="24"/>
        </w:rPr>
        <w:t>bruto</w:t>
      </w:r>
      <w:r>
        <w:rPr>
          <w:rFonts w:cs="Arial"/>
        </w:rPr>
        <w:t xml:space="preserve"> </w:t>
      </w:r>
      <w:r w:rsidRPr="00EF26B7">
        <w:rPr>
          <w:rFonts w:cs="Arial"/>
          <w:szCs w:val="24"/>
        </w:rPr>
        <w:t>bilance proizlazi kako dužnik ima evidentirana potraživanja po osnovi danih pozajmica u ukupnom iznosu od 656.466,58 eura.</w:t>
      </w:r>
    </w:p>
    <w:p w:rsidRPr="00EF26B7" w:rsidR="00605167" w:rsidP="00605167" w:rsidRDefault="00605167" w14:paraId="68D8D828" w14:textId="77777777">
      <w:pPr>
        <w:pStyle w:val="Tijeloteksta"/>
        <w:ind w:left="240" w:right="663"/>
        <w:rPr>
          <w:rFonts w:cs="Arial"/>
          <w:szCs w:val="24"/>
        </w:rPr>
      </w:pPr>
      <w:r w:rsidRPr="00EF26B7">
        <w:rPr>
          <w:rFonts w:cs="Arial"/>
          <w:szCs w:val="24"/>
        </w:rPr>
        <w:t>Kako stečajnom upravitelju nije predana nikakva druga poslovna dokumentacija, u daljnjem tijeku stečajnog postupka stečajni upravitelj će pokušati ispitati vjerodostojnost i mogućnost naplativosti evidentiranih potraživanja.</w:t>
      </w:r>
    </w:p>
    <w:p w:rsidRPr="00EF26B7" w:rsidR="00605167" w:rsidP="00605167" w:rsidRDefault="00605167" w14:paraId="52A8510C" w14:textId="44B75EE5">
      <w:pPr>
        <w:pStyle w:val="Tijeloteksta"/>
        <w:rPr>
          <w:rFonts w:cs="Arial"/>
          <w:szCs w:val="24"/>
        </w:rPr>
      </w:pPr>
    </w:p>
    <w:p w:rsidRPr="00090E50" w:rsidR="00605167" w:rsidP="00605167" w:rsidRDefault="00605167" w14:paraId="1E3A264F" w14:textId="77777777">
      <w:pPr>
        <w:pStyle w:val="Naslov2"/>
        <w:keepNext w:val="false"/>
        <w:keepLines w:val="false"/>
        <w:widowControl w:val="false"/>
        <w:numPr>
          <w:ilvl w:val="1"/>
          <w:numId w:val="28"/>
        </w:numPr>
        <w:tabs>
          <w:tab w:val="left" w:pos="1031"/>
        </w:tabs>
        <w:overflowPunct/>
        <w:adjustRightInd/>
        <w:spacing w:before="1"/>
        <w:ind w:left="1031" w:hanging="431"/>
        <w:textAlignment w:val="auto"/>
        <w:rPr>
          <w:rFonts w:ascii="Arial" w:hAnsi="Arial" w:cs="Arial"/>
          <w:b w:val="false"/>
          <w:color w:val="auto"/>
          <w:sz w:val="24"/>
          <w:szCs w:val="24"/>
        </w:rPr>
      </w:pPr>
      <w:r w:rsidRPr="00090E50">
        <w:rPr>
          <w:rFonts w:ascii="Arial" w:hAnsi="Arial" w:cs="Arial"/>
          <w:b w:val="false"/>
          <w:color w:val="auto"/>
          <w:sz w:val="24"/>
          <w:szCs w:val="24"/>
        </w:rPr>
        <w:t>AKTIVNI SUDSKI</w:t>
      </w:r>
      <w:r w:rsidRPr="00090E50">
        <w:rPr>
          <w:rFonts w:ascii="Arial" w:hAnsi="Arial" w:cs="Arial"/>
          <w:b w:val="false"/>
          <w:color w:val="auto"/>
          <w:spacing w:val="2"/>
          <w:sz w:val="24"/>
          <w:szCs w:val="24"/>
        </w:rPr>
        <w:t xml:space="preserve"> </w:t>
      </w:r>
      <w:r w:rsidRPr="00090E50">
        <w:rPr>
          <w:rFonts w:ascii="Arial" w:hAnsi="Arial" w:cs="Arial"/>
          <w:b w:val="false"/>
          <w:color w:val="auto"/>
          <w:spacing w:val="-2"/>
          <w:sz w:val="24"/>
          <w:szCs w:val="24"/>
        </w:rPr>
        <w:t>PREDMETI</w:t>
      </w:r>
    </w:p>
    <w:p w:rsidRPr="00EF26B7" w:rsidR="00605167" w:rsidP="00605167" w:rsidRDefault="00605167" w14:paraId="37DC5C39" w14:textId="77777777">
      <w:pPr>
        <w:pStyle w:val="Tijeloteksta"/>
        <w:spacing w:before="59"/>
        <w:rPr>
          <w:rFonts w:cs="Arial"/>
          <w:szCs w:val="24"/>
        </w:rPr>
      </w:pPr>
    </w:p>
    <w:p w:rsidRPr="00EF26B7" w:rsidR="00605167" w:rsidP="00605167" w:rsidRDefault="00605167" w14:paraId="1BCAC10A" w14:textId="77777777">
      <w:pPr>
        <w:pStyle w:val="Tijeloteksta"/>
        <w:spacing w:before="1"/>
        <w:ind w:left="240" w:right="665"/>
        <w:rPr>
          <w:rFonts w:cs="Arial"/>
          <w:szCs w:val="24"/>
        </w:rPr>
      </w:pPr>
      <w:r w:rsidRPr="00EF26B7">
        <w:rPr>
          <w:rFonts w:cs="Arial"/>
          <w:szCs w:val="24"/>
        </w:rPr>
        <w:t>Pretragom</w:t>
      </w:r>
      <w:r w:rsidRPr="00EF26B7">
        <w:rPr>
          <w:rFonts w:cs="Arial"/>
          <w:spacing w:val="-1"/>
          <w:szCs w:val="24"/>
        </w:rPr>
        <w:t xml:space="preserve"> </w:t>
      </w:r>
      <w:r w:rsidRPr="00EF26B7">
        <w:rPr>
          <w:rFonts w:cs="Arial"/>
          <w:szCs w:val="24"/>
        </w:rPr>
        <w:t>predmeta</w:t>
      </w:r>
      <w:r w:rsidRPr="00EF26B7">
        <w:rPr>
          <w:rFonts w:cs="Arial"/>
          <w:spacing w:val="-3"/>
          <w:szCs w:val="24"/>
        </w:rPr>
        <w:t xml:space="preserve"> </w:t>
      </w:r>
      <w:r w:rsidRPr="00EF26B7">
        <w:rPr>
          <w:rFonts w:cs="Arial"/>
          <w:szCs w:val="24"/>
        </w:rPr>
        <w:t>putem</w:t>
      </w:r>
      <w:r w:rsidRPr="00EF26B7">
        <w:rPr>
          <w:rFonts w:cs="Arial"/>
          <w:spacing w:val="-1"/>
          <w:szCs w:val="24"/>
        </w:rPr>
        <w:t xml:space="preserve"> </w:t>
      </w:r>
      <w:r w:rsidRPr="00EF26B7">
        <w:rPr>
          <w:rFonts w:cs="Arial"/>
          <w:szCs w:val="24"/>
        </w:rPr>
        <w:t>e-komunikacije</w:t>
      </w:r>
      <w:r w:rsidRPr="00EF26B7">
        <w:rPr>
          <w:rFonts w:cs="Arial"/>
          <w:spacing w:val="-1"/>
          <w:szCs w:val="24"/>
        </w:rPr>
        <w:t xml:space="preserve"> </w:t>
      </w:r>
      <w:r w:rsidRPr="00EF26B7">
        <w:rPr>
          <w:rFonts w:cs="Arial"/>
          <w:szCs w:val="24"/>
        </w:rPr>
        <w:t>po</w:t>
      </w:r>
      <w:r w:rsidRPr="00EF26B7">
        <w:rPr>
          <w:rFonts w:cs="Arial"/>
          <w:spacing w:val="-1"/>
          <w:szCs w:val="24"/>
        </w:rPr>
        <w:t xml:space="preserve"> </w:t>
      </w:r>
      <w:r w:rsidRPr="00EF26B7">
        <w:rPr>
          <w:rFonts w:cs="Arial"/>
          <w:szCs w:val="24"/>
        </w:rPr>
        <w:t>OIB-u</w:t>
      </w:r>
      <w:r w:rsidRPr="00EF26B7">
        <w:rPr>
          <w:rFonts w:cs="Arial"/>
          <w:spacing w:val="-1"/>
          <w:szCs w:val="24"/>
        </w:rPr>
        <w:t xml:space="preserve"> </w:t>
      </w:r>
      <w:r w:rsidRPr="00EF26B7">
        <w:rPr>
          <w:rFonts w:cs="Arial"/>
          <w:szCs w:val="24"/>
        </w:rPr>
        <w:t>dužnika</w:t>
      </w:r>
      <w:r w:rsidRPr="00EF26B7">
        <w:rPr>
          <w:rFonts w:cs="Arial"/>
          <w:spacing w:val="-1"/>
          <w:szCs w:val="24"/>
        </w:rPr>
        <w:t xml:space="preserve"> </w:t>
      </w:r>
      <w:r w:rsidRPr="00EF26B7">
        <w:rPr>
          <w:rFonts w:cs="Arial"/>
          <w:szCs w:val="24"/>
        </w:rPr>
        <w:t>utvrđeno</w:t>
      </w:r>
      <w:r w:rsidRPr="00EF26B7">
        <w:rPr>
          <w:rFonts w:cs="Arial"/>
          <w:spacing w:val="-1"/>
          <w:szCs w:val="24"/>
        </w:rPr>
        <w:t xml:space="preserve"> </w:t>
      </w:r>
      <w:r w:rsidRPr="00EF26B7">
        <w:rPr>
          <w:rFonts w:cs="Arial"/>
          <w:szCs w:val="24"/>
        </w:rPr>
        <w:t>je</w:t>
      </w:r>
      <w:r w:rsidRPr="00EF26B7">
        <w:rPr>
          <w:rFonts w:cs="Arial"/>
          <w:spacing w:val="-1"/>
          <w:szCs w:val="24"/>
        </w:rPr>
        <w:t xml:space="preserve"> </w:t>
      </w:r>
      <w:r w:rsidRPr="00EF26B7">
        <w:rPr>
          <w:rFonts w:cs="Arial"/>
          <w:szCs w:val="24"/>
        </w:rPr>
        <w:t>da</w:t>
      </w:r>
      <w:r w:rsidRPr="00EF26B7">
        <w:rPr>
          <w:rFonts w:cs="Arial"/>
          <w:spacing w:val="-1"/>
          <w:szCs w:val="24"/>
        </w:rPr>
        <w:t xml:space="preserve"> </w:t>
      </w:r>
      <w:r w:rsidRPr="00EF26B7">
        <w:rPr>
          <w:rFonts w:cs="Arial"/>
          <w:szCs w:val="24"/>
        </w:rPr>
        <w:t>se</w:t>
      </w:r>
      <w:r w:rsidRPr="00EF26B7">
        <w:rPr>
          <w:rFonts w:cs="Arial"/>
          <w:spacing w:val="-1"/>
          <w:szCs w:val="24"/>
        </w:rPr>
        <w:t xml:space="preserve"> </w:t>
      </w:r>
      <w:r w:rsidRPr="00EF26B7">
        <w:rPr>
          <w:rFonts w:cs="Arial"/>
          <w:szCs w:val="24"/>
        </w:rPr>
        <w:t>protiv stečajnog dužnika vodi nekoliko ovršnih postupaka od strane vjerovnika, a u kojima</w:t>
      </w:r>
      <w:r w:rsidRPr="00EF26B7">
        <w:rPr>
          <w:rFonts w:cs="Arial"/>
          <w:spacing w:val="80"/>
          <w:szCs w:val="24"/>
        </w:rPr>
        <w:t xml:space="preserve"> </w:t>
      </w:r>
      <w:r w:rsidRPr="00EF26B7">
        <w:rPr>
          <w:rFonts w:cs="Arial"/>
          <w:szCs w:val="24"/>
        </w:rPr>
        <w:t>je stečajni dužnik ovršenik.</w:t>
      </w:r>
    </w:p>
    <w:p w:rsidRPr="00EF26B7" w:rsidR="00605167" w:rsidP="00605167" w:rsidRDefault="00605167" w14:paraId="4C5C574D" w14:textId="77777777">
      <w:pPr>
        <w:pStyle w:val="Tijeloteksta"/>
        <w:rPr>
          <w:rFonts w:cs="Arial"/>
          <w:szCs w:val="24"/>
        </w:rPr>
      </w:pPr>
    </w:p>
    <w:p w:rsidRPr="00EF26B7" w:rsidR="00605167" w:rsidP="00605167" w:rsidRDefault="00605167" w14:paraId="0D8E076F" w14:textId="77777777">
      <w:pPr>
        <w:pStyle w:val="Tijeloteksta"/>
        <w:ind w:left="240" w:right="663"/>
        <w:rPr>
          <w:rFonts w:cs="Arial"/>
          <w:szCs w:val="24"/>
        </w:rPr>
      </w:pPr>
      <w:r w:rsidRPr="00EF26B7">
        <w:rPr>
          <w:rFonts w:cs="Arial"/>
          <w:szCs w:val="24"/>
        </w:rPr>
        <w:t>Prema dostupnim podacima, dužnik je stranka u postupku koji je u tijeku pred Upravnim sudom u Zagrebu, pod brojem Us-I-3723/2024, u kojem nastupa kao tužitelj, dok je tuženik Ministarstvo zaštite okoliša i zelene tranzicije. Predmet spora odnosi se na zaštitu okoliša. Stečajni upravitelj dostavio je sudu podnesak kojim obavještava da je nad dužnikom otvoren stečajni postupak. Rasprava zakazana za 30. travnja 2025. godine odgođena je iz razloga što stečajni upravitelj u trenutku održavanja ročišta nije imao nikakvih saznanja o predmetu spora.</w:t>
      </w:r>
    </w:p>
    <w:p w:rsidRPr="00EF26B7" w:rsidR="00605167" w:rsidP="00605167" w:rsidRDefault="00605167" w14:paraId="1CBFD45D" w14:textId="77777777">
      <w:pPr>
        <w:pStyle w:val="Tijeloteksta"/>
        <w:rPr>
          <w:rFonts w:cs="Arial"/>
          <w:szCs w:val="24"/>
        </w:rPr>
      </w:pPr>
    </w:p>
    <w:p w:rsidR="00605167" w:rsidP="00090E50" w:rsidRDefault="00605167" w14:paraId="49BDBCFB" w14:textId="29D74942">
      <w:pPr>
        <w:pStyle w:val="Tijeloteksta"/>
        <w:ind w:left="240" w:right="663"/>
        <w:rPr>
          <w:rFonts w:cs="Arial"/>
          <w:szCs w:val="24"/>
        </w:rPr>
      </w:pPr>
      <w:r w:rsidRPr="00EF26B7">
        <w:rPr>
          <w:rFonts w:cs="Arial"/>
          <w:szCs w:val="24"/>
        </w:rPr>
        <w:t>Protiv dužnika vodi se nekoliko</w:t>
      </w:r>
      <w:r w:rsidRPr="00EF26B7">
        <w:rPr>
          <w:rFonts w:cs="Arial"/>
          <w:spacing w:val="40"/>
          <w:szCs w:val="24"/>
        </w:rPr>
        <w:t xml:space="preserve"> </w:t>
      </w:r>
      <w:r w:rsidRPr="00EF26B7">
        <w:rPr>
          <w:rFonts w:cs="Arial"/>
          <w:szCs w:val="24"/>
        </w:rPr>
        <w:t>prekršajnih postupaka na Općinskom sudu Zlataru, Stalna služba u Zaboku u postupcima u kojima je dužnik okrivljenik.</w:t>
      </w:r>
    </w:p>
    <w:p w:rsidRPr="00EF26B7" w:rsidR="00090E50" w:rsidP="00090E50" w:rsidRDefault="00090E50" w14:paraId="432244C4" w14:textId="77777777">
      <w:pPr>
        <w:pStyle w:val="Tijeloteksta"/>
        <w:ind w:left="240" w:right="663"/>
        <w:rPr>
          <w:rFonts w:cs="Arial"/>
          <w:szCs w:val="24"/>
        </w:rPr>
      </w:pPr>
    </w:p>
    <w:p w:rsidRPr="00090E50" w:rsidR="00605167" w:rsidP="00605167" w:rsidRDefault="00605167" w14:paraId="0F07C5F3" w14:textId="77777777">
      <w:pPr>
        <w:pStyle w:val="Naslov2"/>
        <w:keepNext w:val="false"/>
        <w:keepLines w:val="false"/>
        <w:widowControl w:val="false"/>
        <w:numPr>
          <w:ilvl w:val="0"/>
          <w:numId w:val="28"/>
        </w:numPr>
        <w:tabs>
          <w:tab w:val="left" w:pos="600"/>
        </w:tabs>
        <w:overflowPunct/>
        <w:adjustRightInd/>
        <w:spacing w:before="0"/>
        <w:ind w:left="600"/>
        <w:textAlignment w:val="auto"/>
        <w:rPr>
          <w:rFonts w:ascii="Arial" w:hAnsi="Arial" w:cs="Arial"/>
          <w:b w:val="false"/>
          <w:color w:val="auto"/>
          <w:sz w:val="24"/>
          <w:szCs w:val="24"/>
        </w:rPr>
      </w:pPr>
      <w:r w:rsidRPr="00090E50">
        <w:rPr>
          <w:rFonts w:ascii="Arial" w:hAnsi="Arial" w:cs="Arial"/>
          <w:b w:val="false"/>
          <w:color w:val="auto"/>
          <w:sz w:val="24"/>
          <w:szCs w:val="24"/>
        </w:rPr>
        <w:t>OBVEZE</w:t>
      </w:r>
      <w:r w:rsidRPr="00090E50">
        <w:rPr>
          <w:rFonts w:ascii="Arial" w:hAnsi="Arial" w:cs="Arial"/>
          <w:b w:val="false"/>
          <w:color w:val="auto"/>
          <w:spacing w:val="-1"/>
          <w:sz w:val="24"/>
          <w:szCs w:val="24"/>
        </w:rPr>
        <w:t xml:space="preserve"> </w:t>
      </w:r>
      <w:r w:rsidRPr="00090E50">
        <w:rPr>
          <w:rFonts w:ascii="Arial" w:hAnsi="Arial" w:cs="Arial"/>
          <w:b w:val="false"/>
          <w:color w:val="auto"/>
          <w:sz w:val="24"/>
          <w:szCs w:val="24"/>
        </w:rPr>
        <w:t>STEČAJNE</w:t>
      </w:r>
      <w:r w:rsidRPr="00090E50">
        <w:rPr>
          <w:rFonts w:ascii="Arial" w:hAnsi="Arial" w:cs="Arial"/>
          <w:b w:val="false"/>
          <w:color w:val="auto"/>
          <w:spacing w:val="-3"/>
          <w:sz w:val="24"/>
          <w:szCs w:val="24"/>
        </w:rPr>
        <w:t xml:space="preserve"> </w:t>
      </w:r>
      <w:r w:rsidRPr="00090E50">
        <w:rPr>
          <w:rFonts w:ascii="Arial" w:hAnsi="Arial" w:cs="Arial"/>
          <w:b w:val="false"/>
          <w:color w:val="auto"/>
          <w:spacing w:val="-4"/>
          <w:sz w:val="24"/>
          <w:szCs w:val="24"/>
        </w:rPr>
        <w:t>MASE</w:t>
      </w:r>
    </w:p>
    <w:p w:rsidRPr="00EF26B7" w:rsidR="00605167" w:rsidP="00605167" w:rsidRDefault="00605167" w14:paraId="3841A9CF" w14:textId="77777777">
      <w:pPr>
        <w:pStyle w:val="Tijeloteksta"/>
        <w:spacing w:before="60"/>
        <w:rPr>
          <w:rFonts w:cs="Arial"/>
          <w:szCs w:val="24"/>
        </w:rPr>
      </w:pPr>
    </w:p>
    <w:p w:rsidRPr="00EF26B7" w:rsidR="00605167" w:rsidP="00605167" w:rsidRDefault="00605167" w14:paraId="4A1C3C52" w14:textId="77777777">
      <w:pPr>
        <w:pStyle w:val="Tijeloteksta"/>
        <w:ind w:left="240" w:right="665"/>
        <w:rPr>
          <w:rFonts w:cs="Arial"/>
          <w:szCs w:val="24"/>
        </w:rPr>
      </w:pPr>
      <w:r w:rsidRPr="00EF26B7">
        <w:rPr>
          <w:rFonts w:cs="Arial"/>
          <w:szCs w:val="24"/>
        </w:rPr>
        <w:t>Obveze društva prema prijavljenim i ispitanim tražbinama stečajnih vjerovnika ukupno iznose 10.899.483,22 eura.</w:t>
      </w:r>
    </w:p>
    <w:p w:rsidRPr="00090E50" w:rsidR="00605167" w:rsidP="00605167" w:rsidRDefault="00605167" w14:paraId="3842F2A0" w14:textId="77777777">
      <w:pPr>
        <w:pStyle w:val="Naslov2"/>
        <w:keepNext w:val="false"/>
        <w:keepLines w:val="false"/>
        <w:widowControl w:val="false"/>
        <w:numPr>
          <w:ilvl w:val="0"/>
          <w:numId w:val="28"/>
        </w:numPr>
        <w:tabs>
          <w:tab w:val="left" w:pos="600"/>
        </w:tabs>
        <w:overflowPunct/>
        <w:adjustRightInd/>
        <w:spacing w:before="240"/>
        <w:ind w:left="600"/>
        <w:textAlignment w:val="auto"/>
        <w:rPr>
          <w:rFonts w:ascii="Arial" w:hAnsi="Arial" w:cs="Arial"/>
          <w:b w:val="false"/>
          <w:color w:val="auto"/>
          <w:sz w:val="24"/>
          <w:szCs w:val="24"/>
        </w:rPr>
      </w:pPr>
      <w:r w:rsidRPr="00090E50">
        <w:rPr>
          <w:rFonts w:ascii="Arial" w:hAnsi="Arial" w:cs="Arial"/>
          <w:b w:val="false"/>
          <w:color w:val="auto"/>
          <w:sz w:val="24"/>
          <w:szCs w:val="24"/>
        </w:rPr>
        <w:t>VJEROVNICI</w:t>
      </w:r>
      <w:r w:rsidRPr="00090E50">
        <w:rPr>
          <w:rFonts w:ascii="Arial" w:hAnsi="Arial" w:cs="Arial"/>
          <w:b w:val="false"/>
          <w:color w:val="auto"/>
          <w:spacing w:val="-3"/>
          <w:sz w:val="24"/>
          <w:szCs w:val="24"/>
        </w:rPr>
        <w:t xml:space="preserve"> </w:t>
      </w:r>
      <w:r w:rsidRPr="00090E50">
        <w:rPr>
          <w:rFonts w:ascii="Arial" w:hAnsi="Arial" w:cs="Arial"/>
          <w:b w:val="false"/>
          <w:color w:val="auto"/>
          <w:sz w:val="24"/>
          <w:szCs w:val="24"/>
        </w:rPr>
        <w:t>STEČAJNOG</w:t>
      </w:r>
      <w:r w:rsidRPr="00090E50">
        <w:rPr>
          <w:rFonts w:ascii="Arial" w:hAnsi="Arial" w:cs="Arial"/>
          <w:b w:val="false"/>
          <w:color w:val="auto"/>
          <w:spacing w:val="1"/>
          <w:sz w:val="24"/>
          <w:szCs w:val="24"/>
        </w:rPr>
        <w:t xml:space="preserve"> </w:t>
      </w:r>
      <w:r w:rsidRPr="00090E50">
        <w:rPr>
          <w:rFonts w:ascii="Arial" w:hAnsi="Arial" w:cs="Arial"/>
          <w:b w:val="false"/>
          <w:color w:val="auto"/>
          <w:spacing w:val="-2"/>
          <w:sz w:val="24"/>
          <w:szCs w:val="24"/>
        </w:rPr>
        <w:t>DUŽNIKA</w:t>
      </w:r>
    </w:p>
    <w:p w:rsidRPr="00EF26B7" w:rsidR="00605167" w:rsidP="00605167" w:rsidRDefault="00605167" w14:paraId="7B62BFFC" w14:textId="77777777">
      <w:pPr>
        <w:pStyle w:val="Tijeloteksta"/>
        <w:spacing w:before="60"/>
        <w:rPr>
          <w:rFonts w:cs="Arial"/>
          <w:szCs w:val="24"/>
        </w:rPr>
      </w:pPr>
    </w:p>
    <w:p w:rsidRPr="00EF26B7" w:rsidR="00605167" w:rsidP="00605167" w:rsidRDefault="00605167" w14:paraId="166C1AEA" w14:textId="77777777">
      <w:pPr>
        <w:pStyle w:val="Tijeloteksta"/>
        <w:ind w:left="240" w:right="663"/>
        <w:rPr>
          <w:rFonts w:cs="Arial"/>
          <w:szCs w:val="24"/>
        </w:rPr>
      </w:pPr>
      <w:r w:rsidRPr="00EF26B7">
        <w:rPr>
          <w:rFonts w:cs="Arial"/>
          <w:szCs w:val="24"/>
        </w:rPr>
        <w:t>Stečajni upravitelj zaprimio je petnaest (15) prijava tražbina vjerovnika stečajnog dužnika koje su razvrstane prvi i drugi viši isplatni red.</w:t>
      </w:r>
    </w:p>
    <w:p w:rsidRPr="00EF26B7" w:rsidR="00605167" w:rsidP="00605167" w:rsidRDefault="00605167" w14:paraId="4C5139EE" w14:textId="77777777">
      <w:pPr>
        <w:pStyle w:val="Tijeloteksta"/>
        <w:rPr>
          <w:rFonts w:cs="Arial"/>
          <w:szCs w:val="24"/>
        </w:rPr>
      </w:pPr>
    </w:p>
    <w:p w:rsidRPr="00EF26B7" w:rsidR="00605167" w:rsidP="00605167" w:rsidRDefault="00605167" w14:paraId="63283EC5" w14:textId="77777777">
      <w:pPr>
        <w:pStyle w:val="Tijeloteksta"/>
        <w:ind w:left="240"/>
        <w:rPr>
          <w:rFonts w:cs="Arial"/>
          <w:szCs w:val="24"/>
        </w:rPr>
      </w:pPr>
      <w:r w:rsidRPr="00EF26B7">
        <w:rPr>
          <w:rFonts w:cs="Arial"/>
          <w:szCs w:val="24"/>
        </w:rPr>
        <w:t>Ukupan</w:t>
      </w:r>
      <w:r w:rsidRPr="00EF26B7">
        <w:rPr>
          <w:rFonts w:cs="Arial"/>
          <w:spacing w:val="-3"/>
          <w:szCs w:val="24"/>
        </w:rPr>
        <w:t xml:space="preserve"> </w:t>
      </w:r>
      <w:r w:rsidRPr="00EF26B7">
        <w:rPr>
          <w:rFonts w:cs="Arial"/>
          <w:szCs w:val="24"/>
        </w:rPr>
        <w:t>iznos</w:t>
      </w:r>
      <w:r w:rsidRPr="00EF26B7">
        <w:rPr>
          <w:rFonts w:cs="Arial"/>
          <w:spacing w:val="1"/>
          <w:szCs w:val="24"/>
        </w:rPr>
        <w:t xml:space="preserve"> </w:t>
      </w:r>
      <w:r w:rsidRPr="00EF26B7">
        <w:rPr>
          <w:rFonts w:cs="Arial"/>
          <w:szCs w:val="24"/>
        </w:rPr>
        <w:t>prijavljenih</w:t>
      </w:r>
      <w:r w:rsidRPr="00EF26B7">
        <w:rPr>
          <w:rFonts w:cs="Arial"/>
          <w:spacing w:val="1"/>
          <w:szCs w:val="24"/>
        </w:rPr>
        <w:t xml:space="preserve"> </w:t>
      </w:r>
      <w:r w:rsidRPr="00EF26B7">
        <w:rPr>
          <w:rFonts w:cs="Arial"/>
          <w:spacing w:val="-2"/>
          <w:szCs w:val="24"/>
        </w:rPr>
        <w:t>tražbina:</w:t>
      </w:r>
    </w:p>
    <w:p w:rsidRPr="00EF26B7" w:rsidR="00605167" w:rsidP="00605167" w:rsidRDefault="00605167" w14:paraId="19FCE735" w14:textId="77777777">
      <w:pPr>
        <w:pStyle w:val="Tijeloteksta"/>
        <w:spacing w:before="45"/>
        <w:rPr>
          <w:rFonts w:cs="Arial"/>
          <w:szCs w:val="24"/>
        </w:rPr>
      </w:pPr>
    </w:p>
    <w:tbl>
      <w:tblPr>
        <w:tblStyle w:val="TableNormal"/>
        <w:tblW w:w="0" w:type="auto"/>
        <w:tblInd w:w="2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841"/>
        <w:gridCol w:w="2407"/>
        <w:gridCol w:w="2126"/>
        <w:gridCol w:w="1843"/>
      </w:tblGrid>
      <w:tr w:rsidRPr="00090E50" w:rsidR="00605167" w:rsidTr="00605167" w14:paraId="433AFC0A" w14:textId="77777777">
        <w:trPr>
          <w:trHeight w:val="602"/>
        </w:trPr>
        <w:tc>
          <w:tcPr>
            <w:tcW w:w="1841" w:type="dxa"/>
          </w:tcPr>
          <w:p w:rsidRPr="00090E50" w:rsidR="00605167" w:rsidP="00605167" w:rsidRDefault="00605167" w14:paraId="163E955A" w14:textId="77777777">
            <w:pPr>
              <w:pStyle w:val="TableParagraph"/>
              <w:rPr>
                <w:rFonts w:ascii="Arial" w:hAnsi="Arial" w:cs="Arial"/>
                <w:sz w:val="20"/>
                <w:szCs w:val="20"/>
              </w:rPr>
            </w:pPr>
          </w:p>
        </w:tc>
        <w:tc>
          <w:tcPr>
            <w:tcW w:w="2407" w:type="dxa"/>
          </w:tcPr>
          <w:p w:rsidRPr="00090E50" w:rsidR="00605167" w:rsidP="00605167" w:rsidRDefault="00605167" w14:paraId="79F460E7" w14:textId="77777777">
            <w:pPr>
              <w:pStyle w:val="TableParagraph"/>
              <w:spacing w:before="173"/>
              <w:ind w:left="563"/>
              <w:rPr>
                <w:rFonts w:ascii="Arial" w:hAnsi="Arial" w:cs="Arial"/>
                <w:sz w:val="20"/>
                <w:szCs w:val="20"/>
              </w:rPr>
            </w:pPr>
            <w:r w:rsidRPr="00090E50">
              <w:rPr>
                <w:rFonts w:ascii="Arial" w:hAnsi="Arial" w:cs="Arial"/>
                <w:sz w:val="20"/>
                <w:szCs w:val="20"/>
              </w:rPr>
              <w:t>Prijavljeno</w:t>
            </w:r>
            <w:r w:rsidRPr="00090E50">
              <w:rPr>
                <w:rFonts w:ascii="Arial" w:hAnsi="Arial" w:cs="Arial"/>
                <w:spacing w:val="-5"/>
                <w:sz w:val="20"/>
                <w:szCs w:val="20"/>
              </w:rPr>
              <w:t xml:space="preserve"> (€)</w:t>
            </w:r>
          </w:p>
        </w:tc>
        <w:tc>
          <w:tcPr>
            <w:tcW w:w="2126" w:type="dxa"/>
          </w:tcPr>
          <w:p w:rsidRPr="00090E50" w:rsidR="00605167" w:rsidP="00605167" w:rsidRDefault="00605167" w14:paraId="2F367B80" w14:textId="77777777">
            <w:pPr>
              <w:pStyle w:val="TableParagraph"/>
              <w:spacing w:before="173"/>
              <w:ind w:left="539"/>
              <w:rPr>
                <w:rFonts w:ascii="Arial" w:hAnsi="Arial" w:cs="Arial"/>
                <w:sz w:val="20"/>
                <w:szCs w:val="20"/>
              </w:rPr>
            </w:pPr>
            <w:r w:rsidRPr="00090E50">
              <w:rPr>
                <w:rFonts w:ascii="Arial" w:hAnsi="Arial" w:cs="Arial"/>
                <w:sz w:val="20"/>
                <w:szCs w:val="20"/>
              </w:rPr>
              <w:t>Priznato</w:t>
            </w:r>
            <w:r w:rsidRPr="00090E50">
              <w:rPr>
                <w:rFonts w:ascii="Arial" w:hAnsi="Arial" w:cs="Arial"/>
                <w:spacing w:val="-3"/>
                <w:sz w:val="20"/>
                <w:szCs w:val="20"/>
              </w:rPr>
              <w:t xml:space="preserve"> </w:t>
            </w:r>
            <w:r w:rsidRPr="00090E50">
              <w:rPr>
                <w:rFonts w:ascii="Arial" w:hAnsi="Arial" w:cs="Arial"/>
                <w:spacing w:val="-5"/>
                <w:sz w:val="20"/>
                <w:szCs w:val="20"/>
              </w:rPr>
              <w:t>(€)</w:t>
            </w:r>
          </w:p>
        </w:tc>
        <w:tc>
          <w:tcPr>
            <w:tcW w:w="1843" w:type="dxa"/>
          </w:tcPr>
          <w:p w:rsidRPr="00090E50" w:rsidR="00605167" w:rsidP="00605167" w:rsidRDefault="00605167" w14:paraId="582CA175" w14:textId="77777777">
            <w:pPr>
              <w:pStyle w:val="TableParagraph"/>
              <w:spacing w:before="173"/>
              <w:ind w:left="338"/>
              <w:rPr>
                <w:rFonts w:ascii="Arial" w:hAnsi="Arial" w:cs="Arial"/>
                <w:sz w:val="20"/>
                <w:szCs w:val="20"/>
              </w:rPr>
            </w:pPr>
            <w:r w:rsidRPr="00090E50">
              <w:rPr>
                <w:rFonts w:ascii="Arial" w:hAnsi="Arial" w:cs="Arial"/>
                <w:sz w:val="20"/>
                <w:szCs w:val="20"/>
              </w:rPr>
              <w:t>Osporeno</w:t>
            </w:r>
            <w:r w:rsidRPr="00090E50">
              <w:rPr>
                <w:rFonts w:ascii="Arial" w:hAnsi="Arial" w:cs="Arial"/>
                <w:spacing w:val="-2"/>
                <w:sz w:val="20"/>
                <w:szCs w:val="20"/>
              </w:rPr>
              <w:t xml:space="preserve"> </w:t>
            </w:r>
            <w:r w:rsidRPr="00090E50">
              <w:rPr>
                <w:rFonts w:ascii="Arial" w:hAnsi="Arial" w:cs="Arial"/>
                <w:spacing w:val="-5"/>
                <w:sz w:val="20"/>
                <w:szCs w:val="20"/>
              </w:rPr>
              <w:t>(€)</w:t>
            </w:r>
          </w:p>
        </w:tc>
      </w:tr>
      <w:tr w:rsidRPr="00090E50" w:rsidR="00605167" w:rsidTr="00605167" w14:paraId="4DB25283" w14:textId="77777777">
        <w:trPr>
          <w:trHeight w:val="299"/>
        </w:trPr>
        <w:tc>
          <w:tcPr>
            <w:tcW w:w="1841" w:type="dxa"/>
          </w:tcPr>
          <w:p w:rsidRPr="00090E50" w:rsidR="00605167" w:rsidP="00605167" w:rsidRDefault="00605167" w14:paraId="48E3F31C" w14:textId="77777777">
            <w:pPr>
              <w:pStyle w:val="TableParagraph"/>
              <w:spacing w:before="22"/>
              <w:ind w:left="148"/>
              <w:rPr>
                <w:rFonts w:ascii="Arial" w:hAnsi="Arial" w:cs="Arial"/>
                <w:sz w:val="20"/>
                <w:szCs w:val="20"/>
              </w:rPr>
            </w:pPr>
            <w:r w:rsidRPr="00090E50">
              <w:rPr>
                <w:rFonts w:ascii="Arial" w:hAnsi="Arial" w:cs="Arial"/>
                <w:sz w:val="20"/>
                <w:szCs w:val="20"/>
              </w:rPr>
              <w:t>I.</w:t>
            </w:r>
            <w:r w:rsidRPr="00090E50">
              <w:rPr>
                <w:rFonts w:ascii="Arial" w:hAnsi="Arial" w:cs="Arial"/>
                <w:spacing w:val="-2"/>
                <w:sz w:val="20"/>
                <w:szCs w:val="20"/>
              </w:rPr>
              <w:t xml:space="preserve"> </w:t>
            </w:r>
            <w:r w:rsidRPr="00090E50">
              <w:rPr>
                <w:rFonts w:ascii="Arial" w:hAnsi="Arial" w:cs="Arial"/>
                <w:sz w:val="20"/>
                <w:szCs w:val="20"/>
              </w:rPr>
              <w:t>viši</w:t>
            </w:r>
            <w:r w:rsidRPr="00090E50">
              <w:rPr>
                <w:rFonts w:ascii="Arial" w:hAnsi="Arial" w:cs="Arial"/>
                <w:spacing w:val="-2"/>
                <w:sz w:val="20"/>
                <w:szCs w:val="20"/>
              </w:rPr>
              <w:t xml:space="preserve"> </w:t>
            </w:r>
            <w:r w:rsidRPr="00090E50">
              <w:rPr>
                <w:rFonts w:ascii="Arial" w:hAnsi="Arial" w:cs="Arial"/>
                <w:sz w:val="20"/>
                <w:szCs w:val="20"/>
              </w:rPr>
              <w:t>isplatni</w:t>
            </w:r>
            <w:r w:rsidRPr="00090E50">
              <w:rPr>
                <w:rFonts w:ascii="Arial" w:hAnsi="Arial" w:cs="Arial"/>
                <w:spacing w:val="-1"/>
                <w:sz w:val="20"/>
                <w:szCs w:val="20"/>
              </w:rPr>
              <w:t xml:space="preserve"> </w:t>
            </w:r>
            <w:r w:rsidRPr="00090E50">
              <w:rPr>
                <w:rFonts w:ascii="Arial" w:hAnsi="Arial" w:cs="Arial"/>
                <w:spacing w:val="-5"/>
                <w:sz w:val="20"/>
                <w:szCs w:val="20"/>
              </w:rPr>
              <w:t>red</w:t>
            </w:r>
          </w:p>
        </w:tc>
        <w:tc>
          <w:tcPr>
            <w:tcW w:w="2407" w:type="dxa"/>
          </w:tcPr>
          <w:p w:rsidRPr="00090E50" w:rsidR="00605167" w:rsidP="00605167" w:rsidRDefault="00605167" w14:paraId="6BF24D17" w14:textId="77777777">
            <w:pPr>
              <w:pStyle w:val="TableParagraph"/>
              <w:spacing w:before="22"/>
              <w:ind w:right="93"/>
              <w:jc w:val="right"/>
              <w:rPr>
                <w:rFonts w:ascii="Arial" w:hAnsi="Arial" w:cs="Arial"/>
                <w:sz w:val="20"/>
                <w:szCs w:val="20"/>
              </w:rPr>
            </w:pPr>
            <w:r w:rsidRPr="00090E50">
              <w:rPr>
                <w:rFonts w:ascii="Arial" w:hAnsi="Arial" w:cs="Arial"/>
                <w:spacing w:val="-2"/>
                <w:sz w:val="20"/>
                <w:szCs w:val="20"/>
              </w:rPr>
              <w:t>10.470,99</w:t>
            </w:r>
          </w:p>
        </w:tc>
        <w:tc>
          <w:tcPr>
            <w:tcW w:w="2126" w:type="dxa"/>
          </w:tcPr>
          <w:p w:rsidRPr="00090E50" w:rsidR="00605167" w:rsidP="00605167" w:rsidRDefault="00605167" w14:paraId="498455FA" w14:textId="77777777">
            <w:pPr>
              <w:pStyle w:val="TableParagraph"/>
              <w:spacing w:before="22"/>
              <w:ind w:right="93"/>
              <w:jc w:val="right"/>
              <w:rPr>
                <w:rFonts w:ascii="Arial" w:hAnsi="Arial" w:cs="Arial"/>
                <w:sz w:val="20"/>
                <w:szCs w:val="20"/>
              </w:rPr>
            </w:pPr>
            <w:r w:rsidRPr="00090E50">
              <w:rPr>
                <w:rFonts w:ascii="Arial" w:hAnsi="Arial" w:cs="Arial"/>
                <w:spacing w:val="-2"/>
                <w:sz w:val="20"/>
                <w:szCs w:val="20"/>
              </w:rPr>
              <w:t>10.470,99</w:t>
            </w:r>
          </w:p>
        </w:tc>
        <w:tc>
          <w:tcPr>
            <w:tcW w:w="1843" w:type="dxa"/>
          </w:tcPr>
          <w:p w:rsidRPr="00090E50" w:rsidR="00605167" w:rsidP="00605167" w:rsidRDefault="00605167" w14:paraId="74E343F0" w14:textId="77777777">
            <w:pPr>
              <w:pStyle w:val="TableParagraph"/>
              <w:spacing w:before="22"/>
              <w:ind w:right="93"/>
              <w:jc w:val="right"/>
              <w:rPr>
                <w:rFonts w:ascii="Arial" w:hAnsi="Arial" w:cs="Arial"/>
                <w:sz w:val="20"/>
                <w:szCs w:val="20"/>
              </w:rPr>
            </w:pPr>
            <w:r w:rsidRPr="00090E50">
              <w:rPr>
                <w:rFonts w:ascii="Arial" w:hAnsi="Arial" w:cs="Arial"/>
                <w:spacing w:val="-4"/>
                <w:sz w:val="20"/>
                <w:szCs w:val="20"/>
              </w:rPr>
              <w:t>0,00</w:t>
            </w:r>
          </w:p>
        </w:tc>
      </w:tr>
      <w:tr w:rsidRPr="00090E50" w:rsidR="00605167" w:rsidTr="00605167" w14:paraId="0432062E" w14:textId="77777777">
        <w:trPr>
          <w:trHeight w:val="299"/>
        </w:trPr>
        <w:tc>
          <w:tcPr>
            <w:tcW w:w="1841" w:type="dxa"/>
          </w:tcPr>
          <w:p w:rsidRPr="00090E50" w:rsidR="00605167" w:rsidP="00605167" w:rsidRDefault="00605167" w14:paraId="4D143D09" w14:textId="77777777">
            <w:pPr>
              <w:pStyle w:val="TableParagraph"/>
              <w:spacing w:before="22"/>
              <w:ind w:left="112"/>
              <w:rPr>
                <w:rFonts w:ascii="Arial" w:hAnsi="Arial" w:cs="Arial"/>
                <w:sz w:val="20"/>
                <w:szCs w:val="20"/>
              </w:rPr>
            </w:pPr>
            <w:r w:rsidRPr="00090E50">
              <w:rPr>
                <w:rFonts w:ascii="Arial" w:hAnsi="Arial" w:cs="Arial"/>
                <w:sz w:val="20"/>
                <w:szCs w:val="20"/>
              </w:rPr>
              <w:t>II.</w:t>
            </w:r>
            <w:r w:rsidRPr="00090E50">
              <w:rPr>
                <w:rFonts w:ascii="Arial" w:hAnsi="Arial" w:cs="Arial"/>
                <w:spacing w:val="-2"/>
                <w:sz w:val="20"/>
                <w:szCs w:val="20"/>
              </w:rPr>
              <w:t xml:space="preserve"> </w:t>
            </w:r>
            <w:r w:rsidRPr="00090E50">
              <w:rPr>
                <w:rFonts w:ascii="Arial" w:hAnsi="Arial" w:cs="Arial"/>
                <w:sz w:val="20"/>
                <w:szCs w:val="20"/>
              </w:rPr>
              <w:t>viši</w:t>
            </w:r>
            <w:r w:rsidRPr="00090E50">
              <w:rPr>
                <w:rFonts w:ascii="Arial" w:hAnsi="Arial" w:cs="Arial"/>
                <w:spacing w:val="-2"/>
                <w:sz w:val="20"/>
                <w:szCs w:val="20"/>
              </w:rPr>
              <w:t xml:space="preserve"> </w:t>
            </w:r>
            <w:r w:rsidRPr="00090E50">
              <w:rPr>
                <w:rFonts w:ascii="Arial" w:hAnsi="Arial" w:cs="Arial"/>
                <w:sz w:val="20"/>
                <w:szCs w:val="20"/>
              </w:rPr>
              <w:t xml:space="preserve">isplatni </w:t>
            </w:r>
            <w:r w:rsidRPr="00090E50">
              <w:rPr>
                <w:rFonts w:ascii="Arial" w:hAnsi="Arial" w:cs="Arial"/>
                <w:spacing w:val="-5"/>
                <w:sz w:val="20"/>
                <w:szCs w:val="20"/>
              </w:rPr>
              <w:t>red</w:t>
            </w:r>
          </w:p>
        </w:tc>
        <w:tc>
          <w:tcPr>
            <w:tcW w:w="2407" w:type="dxa"/>
          </w:tcPr>
          <w:p w:rsidRPr="00090E50" w:rsidR="00605167" w:rsidP="00605167" w:rsidRDefault="00605167" w14:paraId="1C766D1F" w14:textId="77777777">
            <w:pPr>
              <w:pStyle w:val="TableParagraph"/>
              <w:spacing w:before="22"/>
              <w:ind w:right="94"/>
              <w:jc w:val="right"/>
              <w:rPr>
                <w:rFonts w:ascii="Arial" w:hAnsi="Arial" w:cs="Arial"/>
                <w:sz w:val="20"/>
                <w:szCs w:val="20"/>
              </w:rPr>
            </w:pPr>
            <w:r w:rsidRPr="00090E50">
              <w:rPr>
                <w:rFonts w:ascii="Arial" w:hAnsi="Arial" w:cs="Arial"/>
                <w:spacing w:val="-2"/>
                <w:sz w:val="20"/>
                <w:szCs w:val="20"/>
              </w:rPr>
              <w:t>10.889.012,23</w:t>
            </w:r>
          </w:p>
        </w:tc>
        <w:tc>
          <w:tcPr>
            <w:tcW w:w="2126" w:type="dxa"/>
          </w:tcPr>
          <w:p w:rsidRPr="00090E50" w:rsidR="00605167" w:rsidP="00605167" w:rsidRDefault="00605167" w14:paraId="0644F27E" w14:textId="77777777">
            <w:pPr>
              <w:pStyle w:val="TableParagraph"/>
              <w:spacing w:before="22"/>
              <w:ind w:right="93"/>
              <w:jc w:val="right"/>
              <w:rPr>
                <w:rFonts w:ascii="Arial" w:hAnsi="Arial" w:cs="Arial"/>
                <w:sz w:val="20"/>
                <w:szCs w:val="20"/>
              </w:rPr>
            </w:pPr>
            <w:r w:rsidRPr="00090E50">
              <w:rPr>
                <w:rFonts w:ascii="Arial" w:hAnsi="Arial" w:cs="Arial"/>
                <w:spacing w:val="-2"/>
                <w:sz w:val="20"/>
                <w:szCs w:val="20"/>
              </w:rPr>
              <w:t>10.889.012,23</w:t>
            </w:r>
          </w:p>
        </w:tc>
        <w:tc>
          <w:tcPr>
            <w:tcW w:w="1843" w:type="dxa"/>
          </w:tcPr>
          <w:p w:rsidRPr="00090E50" w:rsidR="00605167" w:rsidP="00605167" w:rsidRDefault="00605167" w14:paraId="1E17700B" w14:textId="77777777">
            <w:pPr>
              <w:pStyle w:val="TableParagraph"/>
              <w:spacing w:before="22"/>
              <w:ind w:right="93"/>
              <w:jc w:val="right"/>
              <w:rPr>
                <w:rFonts w:ascii="Arial" w:hAnsi="Arial" w:cs="Arial"/>
                <w:sz w:val="20"/>
                <w:szCs w:val="20"/>
              </w:rPr>
            </w:pPr>
            <w:r w:rsidRPr="00090E50">
              <w:rPr>
                <w:rFonts w:ascii="Arial" w:hAnsi="Arial" w:cs="Arial"/>
                <w:spacing w:val="-4"/>
                <w:sz w:val="20"/>
                <w:szCs w:val="20"/>
              </w:rPr>
              <w:t>0,00</w:t>
            </w:r>
          </w:p>
        </w:tc>
      </w:tr>
      <w:tr w:rsidRPr="00090E50" w:rsidR="00605167" w:rsidTr="00605167" w14:paraId="364E1637" w14:textId="77777777">
        <w:trPr>
          <w:trHeight w:val="299"/>
        </w:trPr>
        <w:tc>
          <w:tcPr>
            <w:tcW w:w="1841" w:type="dxa"/>
          </w:tcPr>
          <w:p w:rsidRPr="00090E50" w:rsidR="00605167" w:rsidP="00605167" w:rsidRDefault="00605167" w14:paraId="0E23BE53" w14:textId="77777777">
            <w:pPr>
              <w:pStyle w:val="TableParagraph"/>
              <w:spacing w:before="22"/>
              <w:ind w:left="11"/>
              <w:rPr>
                <w:rFonts w:ascii="Arial" w:hAnsi="Arial" w:cs="Arial"/>
                <w:sz w:val="20"/>
                <w:szCs w:val="20"/>
              </w:rPr>
            </w:pPr>
            <w:r w:rsidRPr="00090E50">
              <w:rPr>
                <w:rFonts w:ascii="Arial" w:hAnsi="Arial" w:cs="Arial"/>
                <w:spacing w:val="-2"/>
                <w:sz w:val="20"/>
                <w:szCs w:val="20"/>
              </w:rPr>
              <w:t>Ukupno:</w:t>
            </w:r>
          </w:p>
        </w:tc>
        <w:tc>
          <w:tcPr>
            <w:tcW w:w="2407" w:type="dxa"/>
          </w:tcPr>
          <w:p w:rsidRPr="00090E50" w:rsidR="00605167" w:rsidP="00605167" w:rsidRDefault="00605167" w14:paraId="0C491EB1" w14:textId="77777777">
            <w:pPr>
              <w:pStyle w:val="TableParagraph"/>
              <w:spacing w:before="22"/>
              <w:ind w:right="94"/>
              <w:jc w:val="right"/>
              <w:rPr>
                <w:rFonts w:ascii="Arial" w:hAnsi="Arial" w:cs="Arial"/>
                <w:sz w:val="20"/>
                <w:szCs w:val="20"/>
              </w:rPr>
            </w:pPr>
            <w:r w:rsidRPr="00090E50">
              <w:rPr>
                <w:rFonts w:ascii="Arial" w:hAnsi="Arial" w:cs="Arial"/>
                <w:spacing w:val="-2"/>
                <w:sz w:val="20"/>
                <w:szCs w:val="20"/>
              </w:rPr>
              <w:t>10.899.483,22</w:t>
            </w:r>
          </w:p>
        </w:tc>
        <w:tc>
          <w:tcPr>
            <w:tcW w:w="2126" w:type="dxa"/>
          </w:tcPr>
          <w:p w:rsidRPr="00090E50" w:rsidR="00605167" w:rsidP="00605167" w:rsidRDefault="00605167" w14:paraId="6C2B2A0A" w14:textId="77777777">
            <w:pPr>
              <w:pStyle w:val="TableParagraph"/>
              <w:spacing w:before="22"/>
              <w:ind w:right="93"/>
              <w:jc w:val="right"/>
              <w:rPr>
                <w:rFonts w:ascii="Arial" w:hAnsi="Arial" w:cs="Arial"/>
                <w:sz w:val="20"/>
                <w:szCs w:val="20"/>
              </w:rPr>
            </w:pPr>
            <w:r w:rsidRPr="00090E50">
              <w:rPr>
                <w:rFonts w:ascii="Arial" w:hAnsi="Arial" w:cs="Arial"/>
                <w:spacing w:val="-2"/>
                <w:sz w:val="20"/>
                <w:szCs w:val="20"/>
              </w:rPr>
              <w:t>10.899.483,22</w:t>
            </w:r>
          </w:p>
        </w:tc>
        <w:tc>
          <w:tcPr>
            <w:tcW w:w="1843" w:type="dxa"/>
          </w:tcPr>
          <w:p w:rsidRPr="00090E50" w:rsidR="00605167" w:rsidP="00605167" w:rsidRDefault="00605167" w14:paraId="4EF8B53F" w14:textId="77777777">
            <w:pPr>
              <w:pStyle w:val="TableParagraph"/>
              <w:spacing w:before="22"/>
              <w:ind w:right="93"/>
              <w:jc w:val="right"/>
              <w:rPr>
                <w:rFonts w:ascii="Arial" w:hAnsi="Arial" w:cs="Arial"/>
                <w:sz w:val="20"/>
                <w:szCs w:val="20"/>
              </w:rPr>
            </w:pPr>
            <w:r w:rsidRPr="00090E50">
              <w:rPr>
                <w:rFonts w:ascii="Arial" w:hAnsi="Arial" w:cs="Arial"/>
                <w:spacing w:val="-4"/>
                <w:sz w:val="20"/>
                <w:szCs w:val="20"/>
              </w:rPr>
              <w:t>0,00</w:t>
            </w:r>
          </w:p>
        </w:tc>
      </w:tr>
    </w:tbl>
    <w:p w:rsidR="00090E50" w:rsidP="00605167" w:rsidRDefault="00090E50" w14:paraId="38A52790" w14:textId="0BE7D099">
      <w:pPr>
        <w:pStyle w:val="Tijeloteksta"/>
        <w:spacing w:before="240"/>
        <w:rPr>
          <w:rFonts w:cs="Arial"/>
          <w:szCs w:val="24"/>
        </w:rPr>
      </w:pPr>
    </w:p>
    <w:p w:rsidR="00685D9C" w:rsidP="00605167" w:rsidRDefault="00685D9C" w14:paraId="573A2DFC" w14:textId="6A32A7BD">
      <w:pPr>
        <w:pStyle w:val="Tijeloteksta"/>
        <w:spacing w:before="240"/>
        <w:rPr>
          <w:rFonts w:cs="Arial"/>
          <w:szCs w:val="24"/>
        </w:rPr>
      </w:pPr>
    </w:p>
    <w:p w:rsidR="00685D9C" w:rsidP="00605167" w:rsidRDefault="00685D9C" w14:paraId="3459E6EF" w14:textId="5C8A433F">
      <w:pPr>
        <w:pStyle w:val="Tijeloteksta"/>
        <w:spacing w:before="240"/>
        <w:rPr>
          <w:rFonts w:cs="Arial"/>
          <w:szCs w:val="24"/>
        </w:rPr>
      </w:pPr>
    </w:p>
    <w:p w:rsidRPr="00EF26B7" w:rsidR="00685D9C" w:rsidP="00605167" w:rsidRDefault="00685D9C" w14:paraId="3F42ADDD" w14:textId="77777777">
      <w:pPr>
        <w:pStyle w:val="Tijeloteksta"/>
        <w:spacing w:before="240"/>
        <w:rPr>
          <w:rFonts w:cs="Arial"/>
          <w:szCs w:val="24"/>
        </w:rPr>
      </w:pPr>
    </w:p>
    <w:p w:rsidRPr="00090E50" w:rsidR="00605167" w:rsidP="00605167" w:rsidRDefault="00605167" w14:paraId="480BFC9B" w14:textId="77777777">
      <w:pPr>
        <w:pStyle w:val="Naslov2"/>
        <w:keepNext w:val="false"/>
        <w:keepLines w:val="false"/>
        <w:widowControl w:val="false"/>
        <w:numPr>
          <w:ilvl w:val="0"/>
          <w:numId w:val="28"/>
        </w:numPr>
        <w:tabs>
          <w:tab w:val="left" w:pos="600"/>
        </w:tabs>
        <w:overflowPunct/>
        <w:adjustRightInd/>
        <w:spacing w:before="0"/>
        <w:ind w:left="600" w:right="1823"/>
        <w:textAlignment w:val="auto"/>
        <w:rPr>
          <w:rFonts w:ascii="Arial" w:hAnsi="Arial" w:cs="Arial"/>
          <w:b w:val="false"/>
          <w:color w:val="auto"/>
          <w:sz w:val="24"/>
          <w:szCs w:val="24"/>
        </w:rPr>
      </w:pPr>
      <w:r w:rsidRPr="00090E50">
        <w:rPr>
          <w:rFonts w:ascii="Arial" w:hAnsi="Arial" w:cs="Arial"/>
          <w:b w:val="false"/>
          <w:color w:val="auto"/>
          <w:sz w:val="24"/>
          <w:szCs w:val="24"/>
        </w:rPr>
        <w:t>PREDRAČUN</w:t>
      </w:r>
      <w:r w:rsidRPr="00090E50">
        <w:rPr>
          <w:rFonts w:ascii="Arial" w:hAnsi="Arial" w:cs="Arial"/>
          <w:b w:val="false"/>
          <w:color w:val="auto"/>
          <w:spacing w:val="-8"/>
          <w:sz w:val="24"/>
          <w:szCs w:val="24"/>
        </w:rPr>
        <w:t xml:space="preserve"> </w:t>
      </w:r>
      <w:r w:rsidRPr="00090E50">
        <w:rPr>
          <w:rFonts w:ascii="Arial" w:hAnsi="Arial" w:cs="Arial"/>
          <w:b w:val="false"/>
          <w:color w:val="auto"/>
          <w:sz w:val="24"/>
          <w:szCs w:val="24"/>
        </w:rPr>
        <w:t>TROŠKOVA</w:t>
      </w:r>
      <w:r w:rsidRPr="00090E50">
        <w:rPr>
          <w:rFonts w:ascii="Arial" w:hAnsi="Arial" w:cs="Arial"/>
          <w:b w:val="false"/>
          <w:color w:val="auto"/>
          <w:spacing w:val="-10"/>
          <w:sz w:val="24"/>
          <w:szCs w:val="24"/>
        </w:rPr>
        <w:t xml:space="preserve"> </w:t>
      </w:r>
      <w:r w:rsidRPr="00090E50">
        <w:rPr>
          <w:rFonts w:ascii="Arial" w:hAnsi="Arial" w:cs="Arial"/>
          <w:b w:val="false"/>
          <w:color w:val="auto"/>
          <w:sz w:val="24"/>
          <w:szCs w:val="24"/>
        </w:rPr>
        <w:t>ZA</w:t>
      </w:r>
      <w:r w:rsidRPr="00090E50">
        <w:rPr>
          <w:rFonts w:ascii="Arial" w:hAnsi="Arial" w:cs="Arial"/>
          <w:b w:val="false"/>
          <w:color w:val="auto"/>
          <w:spacing w:val="-7"/>
          <w:sz w:val="24"/>
          <w:szCs w:val="24"/>
        </w:rPr>
        <w:t xml:space="preserve"> </w:t>
      </w:r>
      <w:r w:rsidRPr="00090E50">
        <w:rPr>
          <w:rFonts w:ascii="Arial" w:hAnsi="Arial" w:cs="Arial"/>
          <w:b w:val="false"/>
          <w:color w:val="auto"/>
          <w:sz w:val="24"/>
          <w:szCs w:val="24"/>
        </w:rPr>
        <w:t>NAREDNO</w:t>
      </w:r>
      <w:r w:rsidRPr="00090E50">
        <w:rPr>
          <w:rFonts w:ascii="Arial" w:hAnsi="Arial" w:cs="Arial"/>
          <w:b w:val="false"/>
          <w:color w:val="auto"/>
          <w:spacing w:val="-10"/>
          <w:sz w:val="24"/>
          <w:szCs w:val="24"/>
        </w:rPr>
        <w:t xml:space="preserve"> </w:t>
      </w:r>
      <w:r w:rsidRPr="00090E50">
        <w:rPr>
          <w:rFonts w:ascii="Arial" w:hAnsi="Arial" w:cs="Arial"/>
          <w:b w:val="false"/>
          <w:color w:val="auto"/>
          <w:sz w:val="24"/>
          <w:szCs w:val="24"/>
        </w:rPr>
        <w:t xml:space="preserve">ŠESTOMJESEČNO </w:t>
      </w:r>
      <w:r w:rsidRPr="00090E50">
        <w:rPr>
          <w:rFonts w:ascii="Arial" w:hAnsi="Arial" w:cs="Arial"/>
          <w:b w:val="false"/>
          <w:color w:val="auto"/>
          <w:spacing w:val="-2"/>
          <w:sz w:val="24"/>
          <w:szCs w:val="24"/>
        </w:rPr>
        <w:t>RAZDOBLJE</w:t>
      </w:r>
    </w:p>
    <w:p w:rsidRPr="00EF26B7" w:rsidR="00605167" w:rsidP="00605167" w:rsidRDefault="00605167" w14:paraId="0EE6A2B3" w14:textId="77777777">
      <w:pPr>
        <w:pStyle w:val="Tijeloteksta"/>
        <w:spacing w:before="60"/>
        <w:rPr>
          <w:rFonts w:cs="Arial"/>
          <w:szCs w:val="24"/>
        </w:rPr>
      </w:pPr>
    </w:p>
    <w:p w:rsidRPr="00EF26B7" w:rsidR="00605167" w:rsidP="00605167" w:rsidRDefault="00605167" w14:paraId="40FC5F14" w14:textId="77777777">
      <w:pPr>
        <w:pStyle w:val="Tijeloteksta"/>
        <w:ind w:left="240" w:right="667"/>
        <w:rPr>
          <w:rFonts w:cs="Arial"/>
          <w:szCs w:val="24"/>
        </w:rPr>
      </w:pPr>
      <w:r w:rsidRPr="00EF26B7">
        <w:rPr>
          <w:rFonts w:cs="Arial"/>
          <w:szCs w:val="24"/>
        </w:rPr>
        <w:t>U skladu sa čl. 89. SZ stečajni upravitelj donosi predračun troškova stečajnog postupka za naredno šestomjesečno razdoblje.</w:t>
      </w:r>
    </w:p>
    <w:p w:rsidRPr="00EF26B7" w:rsidR="00605167" w:rsidP="00605167" w:rsidRDefault="00605167" w14:paraId="2CD868FE" w14:textId="77777777">
      <w:pPr>
        <w:pStyle w:val="Tijeloteksta"/>
        <w:spacing w:before="7"/>
        <w:rPr>
          <w:rFonts w:cs="Arial"/>
          <w:szCs w:val="24"/>
        </w:rPr>
      </w:pPr>
    </w:p>
    <w:tbl>
      <w:tblPr>
        <w:tblStyle w:val="TableNormal"/>
        <w:tblW w:w="0" w:type="auto"/>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15"/>
        <w:gridCol w:w="5109"/>
        <w:gridCol w:w="1557"/>
        <w:gridCol w:w="1559"/>
      </w:tblGrid>
      <w:tr w:rsidRPr="00090E50" w:rsidR="00605167" w:rsidTr="00605167" w14:paraId="5F5C01E8" w14:textId="77777777">
        <w:trPr>
          <w:trHeight w:val="313"/>
        </w:trPr>
        <w:tc>
          <w:tcPr>
            <w:tcW w:w="415" w:type="dxa"/>
          </w:tcPr>
          <w:p w:rsidRPr="00090E50" w:rsidR="00605167" w:rsidP="00605167" w:rsidRDefault="00605167" w14:paraId="0540B33E" w14:textId="77777777">
            <w:pPr>
              <w:pStyle w:val="TableParagraph"/>
              <w:spacing w:before="29"/>
              <w:ind w:left="43" w:right="33"/>
              <w:rPr>
                <w:rFonts w:ascii="Arial" w:hAnsi="Arial" w:cs="Arial"/>
                <w:sz w:val="20"/>
                <w:szCs w:val="20"/>
              </w:rPr>
            </w:pPr>
            <w:r w:rsidRPr="00090E50">
              <w:rPr>
                <w:rFonts w:ascii="Arial" w:hAnsi="Arial" w:cs="Arial"/>
                <w:spacing w:val="-5"/>
                <w:sz w:val="20"/>
                <w:szCs w:val="20"/>
              </w:rPr>
              <w:t>rb</w:t>
            </w:r>
          </w:p>
        </w:tc>
        <w:tc>
          <w:tcPr>
            <w:tcW w:w="5109" w:type="dxa"/>
          </w:tcPr>
          <w:p w:rsidRPr="00090E50" w:rsidR="00605167" w:rsidP="00605167" w:rsidRDefault="00605167" w14:paraId="1E28F245" w14:textId="77777777">
            <w:pPr>
              <w:pStyle w:val="TableParagraph"/>
              <w:spacing w:before="29"/>
              <w:ind w:left="8" w:right="2"/>
              <w:rPr>
                <w:rFonts w:ascii="Arial" w:hAnsi="Arial" w:cs="Arial"/>
                <w:sz w:val="20"/>
                <w:szCs w:val="20"/>
              </w:rPr>
            </w:pPr>
            <w:r w:rsidRPr="00090E50">
              <w:rPr>
                <w:rFonts w:ascii="Arial" w:hAnsi="Arial" w:cs="Arial"/>
                <w:spacing w:val="-2"/>
                <w:sz w:val="20"/>
                <w:szCs w:val="20"/>
              </w:rPr>
              <w:t>Troškovi</w:t>
            </w:r>
          </w:p>
        </w:tc>
        <w:tc>
          <w:tcPr>
            <w:tcW w:w="1557" w:type="dxa"/>
          </w:tcPr>
          <w:p w:rsidRPr="00090E50" w:rsidR="00605167" w:rsidP="00605167" w:rsidRDefault="00605167" w14:paraId="23E30301" w14:textId="77777777">
            <w:pPr>
              <w:pStyle w:val="TableParagraph"/>
              <w:spacing w:before="29"/>
              <w:ind w:left="281"/>
              <w:rPr>
                <w:rFonts w:ascii="Arial" w:hAnsi="Arial" w:cs="Arial"/>
                <w:sz w:val="20"/>
                <w:szCs w:val="20"/>
              </w:rPr>
            </w:pPr>
            <w:r w:rsidRPr="00090E50">
              <w:rPr>
                <w:rFonts w:ascii="Arial" w:hAnsi="Arial" w:cs="Arial"/>
                <w:sz w:val="20"/>
                <w:szCs w:val="20"/>
              </w:rPr>
              <w:t>mjesečno</w:t>
            </w:r>
            <w:r w:rsidRPr="00090E50">
              <w:rPr>
                <w:rFonts w:ascii="Arial" w:hAnsi="Arial" w:cs="Arial"/>
                <w:spacing w:val="-4"/>
                <w:sz w:val="20"/>
                <w:szCs w:val="20"/>
              </w:rPr>
              <w:t xml:space="preserve"> </w:t>
            </w:r>
            <w:r w:rsidRPr="00090E50">
              <w:rPr>
                <w:rFonts w:ascii="Arial" w:hAnsi="Arial" w:cs="Arial"/>
                <w:spacing w:val="-10"/>
                <w:sz w:val="20"/>
                <w:szCs w:val="20"/>
              </w:rPr>
              <w:t>€</w:t>
            </w:r>
          </w:p>
        </w:tc>
        <w:tc>
          <w:tcPr>
            <w:tcW w:w="1559" w:type="dxa"/>
          </w:tcPr>
          <w:p w:rsidRPr="00090E50" w:rsidR="00605167" w:rsidP="00605167" w:rsidRDefault="00605167" w14:paraId="56F71135" w14:textId="77777777">
            <w:pPr>
              <w:pStyle w:val="TableParagraph"/>
              <w:spacing w:before="29"/>
              <w:ind w:left="369"/>
              <w:rPr>
                <w:rFonts w:ascii="Arial" w:hAnsi="Arial" w:cs="Arial"/>
                <w:sz w:val="20"/>
                <w:szCs w:val="20"/>
              </w:rPr>
            </w:pPr>
            <w:r w:rsidRPr="00090E50">
              <w:rPr>
                <w:rFonts w:ascii="Arial" w:hAnsi="Arial" w:cs="Arial"/>
                <w:sz w:val="20"/>
                <w:szCs w:val="20"/>
              </w:rPr>
              <w:t xml:space="preserve">ukupno </w:t>
            </w:r>
            <w:r w:rsidRPr="00090E50">
              <w:rPr>
                <w:rFonts w:ascii="Arial" w:hAnsi="Arial" w:cs="Arial"/>
                <w:spacing w:val="-10"/>
                <w:sz w:val="20"/>
                <w:szCs w:val="20"/>
              </w:rPr>
              <w:t>€</w:t>
            </w:r>
          </w:p>
        </w:tc>
      </w:tr>
      <w:tr w:rsidRPr="00090E50" w:rsidR="00605167" w:rsidTr="00605167" w14:paraId="74567FF7" w14:textId="77777777">
        <w:trPr>
          <w:trHeight w:val="316"/>
        </w:trPr>
        <w:tc>
          <w:tcPr>
            <w:tcW w:w="415" w:type="dxa"/>
          </w:tcPr>
          <w:p w:rsidRPr="00090E50" w:rsidR="00605167" w:rsidP="00605167" w:rsidRDefault="00605167" w14:paraId="67C21172" w14:textId="77777777">
            <w:pPr>
              <w:pStyle w:val="TableParagraph"/>
              <w:rPr>
                <w:rFonts w:ascii="Arial" w:hAnsi="Arial" w:cs="Arial"/>
                <w:sz w:val="20"/>
                <w:szCs w:val="20"/>
              </w:rPr>
            </w:pPr>
          </w:p>
        </w:tc>
        <w:tc>
          <w:tcPr>
            <w:tcW w:w="5109" w:type="dxa"/>
          </w:tcPr>
          <w:p w:rsidRPr="00090E50" w:rsidR="00605167" w:rsidP="00605167" w:rsidRDefault="00605167" w14:paraId="1B243F66" w14:textId="77777777">
            <w:pPr>
              <w:pStyle w:val="TableParagraph"/>
              <w:rPr>
                <w:rFonts w:ascii="Arial" w:hAnsi="Arial" w:cs="Arial"/>
                <w:sz w:val="20"/>
                <w:szCs w:val="20"/>
              </w:rPr>
            </w:pPr>
          </w:p>
        </w:tc>
        <w:tc>
          <w:tcPr>
            <w:tcW w:w="1557" w:type="dxa"/>
          </w:tcPr>
          <w:p w:rsidRPr="00090E50" w:rsidR="00605167" w:rsidP="00605167" w:rsidRDefault="00605167" w14:paraId="58A0DEA1" w14:textId="77777777">
            <w:pPr>
              <w:pStyle w:val="TableParagraph"/>
              <w:rPr>
                <w:rFonts w:ascii="Arial" w:hAnsi="Arial" w:cs="Arial"/>
                <w:sz w:val="20"/>
                <w:szCs w:val="20"/>
              </w:rPr>
            </w:pPr>
          </w:p>
        </w:tc>
        <w:tc>
          <w:tcPr>
            <w:tcW w:w="1559" w:type="dxa"/>
          </w:tcPr>
          <w:p w:rsidRPr="00090E50" w:rsidR="00605167" w:rsidP="00605167" w:rsidRDefault="00605167" w14:paraId="2E89B7A2" w14:textId="77777777">
            <w:pPr>
              <w:pStyle w:val="TableParagraph"/>
              <w:rPr>
                <w:rFonts w:ascii="Arial" w:hAnsi="Arial" w:cs="Arial"/>
                <w:sz w:val="20"/>
                <w:szCs w:val="20"/>
              </w:rPr>
            </w:pPr>
          </w:p>
        </w:tc>
      </w:tr>
      <w:tr w:rsidRPr="00090E50" w:rsidR="00605167" w:rsidTr="00605167" w14:paraId="4B61607C" w14:textId="77777777">
        <w:trPr>
          <w:trHeight w:val="599"/>
        </w:trPr>
        <w:tc>
          <w:tcPr>
            <w:tcW w:w="415" w:type="dxa"/>
          </w:tcPr>
          <w:p w:rsidRPr="00090E50" w:rsidR="00605167" w:rsidP="00605167" w:rsidRDefault="00605167" w14:paraId="357816D3" w14:textId="77777777">
            <w:pPr>
              <w:pStyle w:val="TableParagraph"/>
              <w:spacing w:before="171"/>
              <w:ind w:left="43"/>
              <w:rPr>
                <w:rFonts w:ascii="Arial" w:hAnsi="Arial" w:cs="Arial"/>
                <w:sz w:val="20"/>
                <w:szCs w:val="20"/>
              </w:rPr>
            </w:pPr>
            <w:r w:rsidRPr="00090E50">
              <w:rPr>
                <w:rFonts w:ascii="Arial" w:hAnsi="Arial" w:cs="Arial"/>
                <w:spacing w:val="-5"/>
                <w:sz w:val="20"/>
                <w:szCs w:val="20"/>
              </w:rPr>
              <w:t>1.</w:t>
            </w:r>
          </w:p>
        </w:tc>
        <w:tc>
          <w:tcPr>
            <w:tcW w:w="5109" w:type="dxa"/>
          </w:tcPr>
          <w:p w:rsidRPr="00090E50" w:rsidR="00605167" w:rsidP="00605167" w:rsidRDefault="00605167" w14:paraId="5B106C4D" w14:textId="77777777">
            <w:pPr>
              <w:pStyle w:val="TableParagraph"/>
              <w:spacing w:before="46"/>
              <w:ind w:left="108"/>
              <w:rPr>
                <w:rFonts w:ascii="Arial" w:hAnsi="Arial" w:cs="Arial"/>
                <w:sz w:val="20"/>
                <w:szCs w:val="20"/>
              </w:rPr>
            </w:pPr>
            <w:r w:rsidRPr="00090E50">
              <w:rPr>
                <w:rFonts w:ascii="Arial" w:hAnsi="Arial" w:cs="Arial"/>
                <w:sz w:val="20"/>
                <w:szCs w:val="20"/>
              </w:rPr>
              <w:t>Troškovi poštarine, uredski</w:t>
            </w:r>
            <w:r w:rsidRPr="00090E50">
              <w:rPr>
                <w:rFonts w:ascii="Arial" w:hAnsi="Arial" w:cs="Arial"/>
                <w:spacing w:val="25"/>
                <w:sz w:val="20"/>
                <w:szCs w:val="20"/>
              </w:rPr>
              <w:t xml:space="preserve"> </w:t>
            </w:r>
            <w:r w:rsidRPr="00090E50">
              <w:rPr>
                <w:rFonts w:ascii="Arial" w:hAnsi="Arial" w:cs="Arial"/>
                <w:sz w:val="20"/>
                <w:szCs w:val="20"/>
              </w:rPr>
              <w:t>troškovi i troškovi ostalih administrativnih poslova</w:t>
            </w:r>
          </w:p>
        </w:tc>
        <w:tc>
          <w:tcPr>
            <w:tcW w:w="1557" w:type="dxa"/>
          </w:tcPr>
          <w:p w:rsidRPr="00090E50" w:rsidR="00605167" w:rsidP="00605167" w:rsidRDefault="00605167" w14:paraId="2017A309" w14:textId="77777777">
            <w:pPr>
              <w:pStyle w:val="TableParagraph"/>
              <w:rPr>
                <w:rFonts w:ascii="Arial" w:hAnsi="Arial" w:cs="Arial"/>
                <w:sz w:val="20"/>
                <w:szCs w:val="20"/>
              </w:rPr>
            </w:pPr>
          </w:p>
        </w:tc>
        <w:tc>
          <w:tcPr>
            <w:tcW w:w="1559" w:type="dxa"/>
          </w:tcPr>
          <w:p w:rsidRPr="00090E50" w:rsidR="00605167" w:rsidP="00605167" w:rsidRDefault="00605167" w14:paraId="45D65AAC" w14:textId="77777777">
            <w:pPr>
              <w:pStyle w:val="TableParagraph"/>
              <w:spacing w:before="171"/>
              <w:ind w:right="91"/>
              <w:jc w:val="right"/>
              <w:rPr>
                <w:rFonts w:ascii="Arial" w:hAnsi="Arial" w:cs="Arial"/>
                <w:sz w:val="20"/>
                <w:szCs w:val="20"/>
              </w:rPr>
            </w:pPr>
            <w:r w:rsidRPr="00090E50">
              <w:rPr>
                <w:rFonts w:ascii="Arial" w:hAnsi="Arial" w:cs="Arial"/>
                <w:spacing w:val="-2"/>
                <w:sz w:val="20"/>
                <w:szCs w:val="20"/>
              </w:rPr>
              <w:t>100,00</w:t>
            </w:r>
          </w:p>
        </w:tc>
      </w:tr>
      <w:tr w:rsidRPr="00090E50" w:rsidR="00605167" w:rsidTr="00605167" w14:paraId="766058F1" w14:textId="77777777">
        <w:trPr>
          <w:trHeight w:val="313"/>
        </w:trPr>
        <w:tc>
          <w:tcPr>
            <w:tcW w:w="415" w:type="dxa"/>
          </w:tcPr>
          <w:p w:rsidRPr="00090E50" w:rsidR="00605167" w:rsidP="00605167" w:rsidRDefault="00605167" w14:paraId="71BF5361" w14:textId="77777777">
            <w:pPr>
              <w:pStyle w:val="TableParagraph"/>
              <w:spacing w:before="29"/>
              <w:ind w:left="43"/>
              <w:rPr>
                <w:rFonts w:ascii="Arial" w:hAnsi="Arial" w:cs="Arial"/>
                <w:sz w:val="20"/>
                <w:szCs w:val="20"/>
              </w:rPr>
            </w:pPr>
            <w:r w:rsidRPr="00090E50">
              <w:rPr>
                <w:rFonts w:ascii="Arial" w:hAnsi="Arial" w:cs="Arial"/>
                <w:spacing w:val="-5"/>
                <w:sz w:val="20"/>
                <w:szCs w:val="20"/>
              </w:rPr>
              <w:t>2.</w:t>
            </w:r>
          </w:p>
        </w:tc>
        <w:tc>
          <w:tcPr>
            <w:tcW w:w="5109" w:type="dxa"/>
          </w:tcPr>
          <w:p w:rsidRPr="00090E50" w:rsidR="00605167" w:rsidP="00605167" w:rsidRDefault="00605167" w14:paraId="53EEA460" w14:textId="77777777">
            <w:pPr>
              <w:pStyle w:val="TableParagraph"/>
              <w:spacing w:before="29"/>
              <w:ind w:left="108"/>
              <w:rPr>
                <w:rFonts w:ascii="Arial" w:hAnsi="Arial" w:cs="Arial"/>
                <w:sz w:val="20"/>
                <w:szCs w:val="20"/>
              </w:rPr>
            </w:pPr>
            <w:r w:rsidRPr="00090E50">
              <w:rPr>
                <w:rFonts w:ascii="Arial" w:hAnsi="Arial" w:cs="Arial"/>
                <w:sz w:val="20"/>
                <w:szCs w:val="20"/>
              </w:rPr>
              <w:t>Trošak</w:t>
            </w:r>
            <w:r w:rsidRPr="00090E50">
              <w:rPr>
                <w:rFonts w:ascii="Arial" w:hAnsi="Arial" w:cs="Arial"/>
                <w:spacing w:val="-5"/>
                <w:sz w:val="20"/>
                <w:szCs w:val="20"/>
              </w:rPr>
              <w:t xml:space="preserve"> </w:t>
            </w:r>
            <w:r w:rsidRPr="00090E50">
              <w:rPr>
                <w:rFonts w:ascii="Arial" w:hAnsi="Arial" w:cs="Arial"/>
                <w:sz w:val="20"/>
                <w:szCs w:val="20"/>
              </w:rPr>
              <w:t>otvaranja</w:t>
            </w:r>
            <w:r w:rsidRPr="00090E50">
              <w:rPr>
                <w:rFonts w:ascii="Arial" w:hAnsi="Arial" w:cs="Arial"/>
                <w:spacing w:val="-3"/>
                <w:sz w:val="20"/>
                <w:szCs w:val="20"/>
              </w:rPr>
              <w:t xml:space="preserve"> </w:t>
            </w:r>
            <w:r w:rsidRPr="00090E50">
              <w:rPr>
                <w:rFonts w:ascii="Arial" w:hAnsi="Arial" w:cs="Arial"/>
                <w:sz w:val="20"/>
                <w:szCs w:val="20"/>
              </w:rPr>
              <w:t>i</w:t>
            </w:r>
            <w:r w:rsidRPr="00090E50">
              <w:rPr>
                <w:rFonts w:ascii="Arial" w:hAnsi="Arial" w:cs="Arial"/>
                <w:spacing w:val="-3"/>
                <w:sz w:val="20"/>
                <w:szCs w:val="20"/>
              </w:rPr>
              <w:t xml:space="preserve"> </w:t>
            </w:r>
            <w:r w:rsidRPr="00090E50">
              <w:rPr>
                <w:rFonts w:ascii="Arial" w:hAnsi="Arial" w:cs="Arial"/>
                <w:sz w:val="20"/>
                <w:szCs w:val="20"/>
              </w:rPr>
              <w:t>zatvaranja</w:t>
            </w:r>
            <w:r w:rsidRPr="00090E50">
              <w:rPr>
                <w:rFonts w:ascii="Arial" w:hAnsi="Arial" w:cs="Arial"/>
                <w:spacing w:val="-2"/>
                <w:sz w:val="20"/>
                <w:szCs w:val="20"/>
              </w:rPr>
              <w:t xml:space="preserve"> računa</w:t>
            </w:r>
          </w:p>
        </w:tc>
        <w:tc>
          <w:tcPr>
            <w:tcW w:w="1557" w:type="dxa"/>
          </w:tcPr>
          <w:p w:rsidRPr="00090E50" w:rsidR="00605167" w:rsidP="00605167" w:rsidRDefault="00605167" w14:paraId="0524E5B3" w14:textId="77777777">
            <w:pPr>
              <w:pStyle w:val="TableParagraph"/>
              <w:rPr>
                <w:rFonts w:ascii="Arial" w:hAnsi="Arial" w:cs="Arial"/>
                <w:sz w:val="20"/>
                <w:szCs w:val="20"/>
              </w:rPr>
            </w:pPr>
          </w:p>
        </w:tc>
        <w:tc>
          <w:tcPr>
            <w:tcW w:w="1559" w:type="dxa"/>
          </w:tcPr>
          <w:p w:rsidRPr="00090E50" w:rsidR="00605167" w:rsidP="00605167" w:rsidRDefault="00605167" w14:paraId="738CA9F0" w14:textId="77777777">
            <w:pPr>
              <w:pStyle w:val="TableParagraph"/>
              <w:spacing w:before="29"/>
              <w:ind w:right="92"/>
              <w:jc w:val="right"/>
              <w:rPr>
                <w:rFonts w:ascii="Arial" w:hAnsi="Arial" w:cs="Arial"/>
                <w:sz w:val="20"/>
                <w:szCs w:val="20"/>
              </w:rPr>
            </w:pPr>
            <w:r w:rsidRPr="00090E50">
              <w:rPr>
                <w:rFonts w:ascii="Arial" w:hAnsi="Arial" w:cs="Arial"/>
                <w:spacing w:val="-2"/>
                <w:sz w:val="20"/>
                <w:szCs w:val="20"/>
              </w:rPr>
              <w:t>40,00</w:t>
            </w:r>
          </w:p>
        </w:tc>
      </w:tr>
      <w:tr w:rsidRPr="00090E50" w:rsidR="00605167" w:rsidTr="00605167" w14:paraId="6FF00F75" w14:textId="77777777">
        <w:trPr>
          <w:trHeight w:val="316"/>
        </w:trPr>
        <w:tc>
          <w:tcPr>
            <w:tcW w:w="415" w:type="dxa"/>
          </w:tcPr>
          <w:p w:rsidRPr="00090E50" w:rsidR="00605167" w:rsidP="00605167" w:rsidRDefault="00605167" w14:paraId="69410006" w14:textId="77777777">
            <w:pPr>
              <w:pStyle w:val="TableParagraph"/>
              <w:spacing w:before="29"/>
              <w:ind w:left="43"/>
              <w:rPr>
                <w:rFonts w:ascii="Arial" w:hAnsi="Arial" w:cs="Arial"/>
                <w:sz w:val="20"/>
                <w:szCs w:val="20"/>
              </w:rPr>
            </w:pPr>
            <w:r w:rsidRPr="00090E50">
              <w:rPr>
                <w:rFonts w:ascii="Arial" w:hAnsi="Arial" w:cs="Arial"/>
                <w:spacing w:val="-5"/>
                <w:sz w:val="20"/>
                <w:szCs w:val="20"/>
              </w:rPr>
              <w:t>3.</w:t>
            </w:r>
          </w:p>
        </w:tc>
        <w:tc>
          <w:tcPr>
            <w:tcW w:w="5109" w:type="dxa"/>
          </w:tcPr>
          <w:p w:rsidRPr="00090E50" w:rsidR="00605167" w:rsidP="00605167" w:rsidRDefault="00605167" w14:paraId="7DAAC45C" w14:textId="77777777">
            <w:pPr>
              <w:pStyle w:val="TableParagraph"/>
              <w:spacing w:before="29"/>
              <w:ind w:left="108"/>
              <w:rPr>
                <w:rFonts w:ascii="Arial" w:hAnsi="Arial" w:cs="Arial"/>
                <w:sz w:val="20"/>
                <w:szCs w:val="20"/>
              </w:rPr>
            </w:pPr>
            <w:r w:rsidRPr="00090E50">
              <w:rPr>
                <w:rFonts w:ascii="Arial" w:hAnsi="Arial" w:cs="Arial"/>
                <w:sz w:val="20"/>
                <w:szCs w:val="20"/>
              </w:rPr>
              <w:t>Naknada</w:t>
            </w:r>
            <w:r w:rsidRPr="00090E50">
              <w:rPr>
                <w:rFonts w:ascii="Arial" w:hAnsi="Arial" w:cs="Arial"/>
                <w:spacing w:val="-6"/>
                <w:sz w:val="20"/>
                <w:szCs w:val="20"/>
              </w:rPr>
              <w:t xml:space="preserve"> </w:t>
            </w:r>
            <w:r w:rsidRPr="00090E50">
              <w:rPr>
                <w:rFonts w:ascii="Arial" w:hAnsi="Arial" w:cs="Arial"/>
                <w:sz w:val="20"/>
                <w:szCs w:val="20"/>
              </w:rPr>
              <w:t>za</w:t>
            </w:r>
            <w:r w:rsidRPr="00090E50">
              <w:rPr>
                <w:rFonts w:ascii="Arial" w:hAnsi="Arial" w:cs="Arial"/>
                <w:spacing w:val="-2"/>
                <w:sz w:val="20"/>
                <w:szCs w:val="20"/>
              </w:rPr>
              <w:t xml:space="preserve"> </w:t>
            </w:r>
            <w:r w:rsidRPr="00090E50">
              <w:rPr>
                <w:rFonts w:ascii="Arial" w:hAnsi="Arial" w:cs="Arial"/>
                <w:sz w:val="20"/>
                <w:szCs w:val="20"/>
              </w:rPr>
              <w:t>platni promet</w:t>
            </w:r>
            <w:r w:rsidRPr="00090E50">
              <w:rPr>
                <w:rFonts w:ascii="Arial" w:hAnsi="Arial" w:cs="Arial"/>
                <w:spacing w:val="-2"/>
                <w:sz w:val="20"/>
                <w:szCs w:val="20"/>
              </w:rPr>
              <w:t xml:space="preserve"> </w:t>
            </w:r>
            <w:r w:rsidRPr="00090E50">
              <w:rPr>
                <w:rFonts w:ascii="Arial" w:hAnsi="Arial" w:cs="Arial"/>
                <w:sz w:val="20"/>
                <w:szCs w:val="20"/>
              </w:rPr>
              <w:t>15,00</w:t>
            </w:r>
            <w:r w:rsidRPr="00090E50">
              <w:rPr>
                <w:rFonts w:ascii="Arial" w:hAnsi="Arial" w:cs="Arial"/>
                <w:spacing w:val="-2"/>
                <w:sz w:val="20"/>
                <w:szCs w:val="20"/>
              </w:rPr>
              <w:t xml:space="preserve"> </w:t>
            </w:r>
            <w:r w:rsidRPr="00090E50">
              <w:rPr>
                <w:rFonts w:ascii="Arial" w:hAnsi="Arial" w:cs="Arial"/>
                <w:sz w:val="20"/>
                <w:szCs w:val="20"/>
              </w:rPr>
              <w:t>€x</w:t>
            </w:r>
            <w:r w:rsidRPr="00090E50">
              <w:rPr>
                <w:rFonts w:ascii="Arial" w:hAnsi="Arial" w:cs="Arial"/>
                <w:spacing w:val="-2"/>
                <w:sz w:val="20"/>
                <w:szCs w:val="20"/>
              </w:rPr>
              <w:t xml:space="preserve"> </w:t>
            </w:r>
            <w:r w:rsidRPr="00090E50">
              <w:rPr>
                <w:rFonts w:ascii="Arial" w:hAnsi="Arial" w:cs="Arial"/>
                <w:sz w:val="20"/>
                <w:szCs w:val="20"/>
              </w:rPr>
              <w:t>6</w:t>
            </w:r>
            <w:r w:rsidRPr="00090E50">
              <w:rPr>
                <w:rFonts w:ascii="Arial" w:hAnsi="Arial" w:cs="Arial"/>
                <w:spacing w:val="-3"/>
                <w:sz w:val="20"/>
                <w:szCs w:val="20"/>
              </w:rPr>
              <w:t xml:space="preserve"> </w:t>
            </w:r>
            <w:r w:rsidRPr="00090E50">
              <w:rPr>
                <w:rFonts w:ascii="Arial" w:hAnsi="Arial" w:cs="Arial"/>
                <w:spacing w:val="-5"/>
                <w:sz w:val="20"/>
                <w:szCs w:val="20"/>
              </w:rPr>
              <w:t>mj.</w:t>
            </w:r>
          </w:p>
        </w:tc>
        <w:tc>
          <w:tcPr>
            <w:tcW w:w="1557" w:type="dxa"/>
          </w:tcPr>
          <w:p w:rsidRPr="00090E50" w:rsidR="00605167" w:rsidP="00605167" w:rsidRDefault="00605167" w14:paraId="1B3C09FD" w14:textId="77777777">
            <w:pPr>
              <w:pStyle w:val="TableParagraph"/>
              <w:spacing w:before="29"/>
              <w:ind w:right="89"/>
              <w:jc w:val="right"/>
              <w:rPr>
                <w:rFonts w:ascii="Arial" w:hAnsi="Arial" w:cs="Arial"/>
                <w:sz w:val="20"/>
                <w:szCs w:val="20"/>
              </w:rPr>
            </w:pPr>
            <w:r w:rsidRPr="00090E50">
              <w:rPr>
                <w:rFonts w:ascii="Arial" w:hAnsi="Arial" w:cs="Arial"/>
                <w:spacing w:val="-2"/>
                <w:sz w:val="20"/>
                <w:szCs w:val="20"/>
              </w:rPr>
              <w:t>15,00</w:t>
            </w:r>
          </w:p>
        </w:tc>
        <w:tc>
          <w:tcPr>
            <w:tcW w:w="1559" w:type="dxa"/>
          </w:tcPr>
          <w:p w:rsidRPr="00090E50" w:rsidR="00605167" w:rsidP="00605167" w:rsidRDefault="00605167" w14:paraId="6957FF75" w14:textId="77777777">
            <w:pPr>
              <w:pStyle w:val="TableParagraph"/>
              <w:spacing w:before="29"/>
              <w:ind w:right="91"/>
              <w:jc w:val="right"/>
              <w:rPr>
                <w:rFonts w:ascii="Arial" w:hAnsi="Arial" w:cs="Arial"/>
                <w:sz w:val="20"/>
                <w:szCs w:val="20"/>
              </w:rPr>
            </w:pPr>
            <w:r w:rsidRPr="00090E50">
              <w:rPr>
                <w:rFonts w:ascii="Arial" w:hAnsi="Arial" w:cs="Arial"/>
                <w:spacing w:val="-2"/>
                <w:sz w:val="20"/>
                <w:szCs w:val="20"/>
              </w:rPr>
              <w:t>600,00</w:t>
            </w:r>
          </w:p>
        </w:tc>
      </w:tr>
      <w:tr w:rsidRPr="00090E50" w:rsidR="00605167" w:rsidTr="00605167" w14:paraId="6D87200B" w14:textId="77777777">
        <w:trPr>
          <w:trHeight w:val="314"/>
        </w:trPr>
        <w:tc>
          <w:tcPr>
            <w:tcW w:w="415" w:type="dxa"/>
          </w:tcPr>
          <w:p w:rsidRPr="00090E50" w:rsidR="00605167" w:rsidP="00605167" w:rsidRDefault="00605167" w14:paraId="678DE12E" w14:textId="77777777">
            <w:pPr>
              <w:pStyle w:val="TableParagraph"/>
              <w:spacing w:before="29"/>
              <w:ind w:left="43"/>
              <w:rPr>
                <w:rFonts w:ascii="Arial" w:hAnsi="Arial" w:cs="Arial"/>
                <w:sz w:val="20"/>
                <w:szCs w:val="20"/>
              </w:rPr>
            </w:pPr>
            <w:r w:rsidRPr="00090E50">
              <w:rPr>
                <w:rFonts w:ascii="Arial" w:hAnsi="Arial" w:cs="Arial"/>
                <w:spacing w:val="-5"/>
                <w:sz w:val="20"/>
                <w:szCs w:val="20"/>
              </w:rPr>
              <w:t>4.</w:t>
            </w:r>
          </w:p>
        </w:tc>
        <w:tc>
          <w:tcPr>
            <w:tcW w:w="5109" w:type="dxa"/>
          </w:tcPr>
          <w:p w:rsidRPr="00090E50" w:rsidR="00605167" w:rsidP="00605167" w:rsidRDefault="00605167" w14:paraId="49048E48" w14:textId="77777777">
            <w:pPr>
              <w:pStyle w:val="TableParagraph"/>
              <w:spacing w:before="29"/>
              <w:ind w:left="108"/>
              <w:rPr>
                <w:rFonts w:ascii="Arial" w:hAnsi="Arial" w:cs="Arial"/>
                <w:sz w:val="20"/>
                <w:szCs w:val="20"/>
              </w:rPr>
            </w:pPr>
            <w:r w:rsidRPr="00090E50">
              <w:rPr>
                <w:rFonts w:ascii="Arial" w:hAnsi="Arial" w:cs="Arial"/>
                <w:sz w:val="20"/>
                <w:szCs w:val="20"/>
              </w:rPr>
              <w:t>Knjigovodstvene</w:t>
            </w:r>
            <w:r w:rsidRPr="00090E50">
              <w:rPr>
                <w:rFonts w:ascii="Arial" w:hAnsi="Arial" w:cs="Arial"/>
                <w:spacing w:val="-2"/>
                <w:sz w:val="20"/>
                <w:szCs w:val="20"/>
              </w:rPr>
              <w:t xml:space="preserve"> </w:t>
            </w:r>
            <w:r w:rsidRPr="00090E50">
              <w:rPr>
                <w:rFonts w:ascii="Arial" w:hAnsi="Arial" w:cs="Arial"/>
                <w:sz w:val="20"/>
                <w:szCs w:val="20"/>
              </w:rPr>
              <w:t>usluge</w:t>
            </w:r>
            <w:r w:rsidRPr="00090E50">
              <w:rPr>
                <w:rFonts w:ascii="Arial" w:hAnsi="Arial" w:cs="Arial"/>
                <w:spacing w:val="-2"/>
                <w:sz w:val="20"/>
                <w:szCs w:val="20"/>
              </w:rPr>
              <w:t xml:space="preserve"> </w:t>
            </w:r>
            <w:r w:rsidRPr="00090E50">
              <w:rPr>
                <w:rFonts w:ascii="Arial" w:hAnsi="Arial" w:cs="Arial"/>
                <w:sz w:val="20"/>
                <w:szCs w:val="20"/>
              </w:rPr>
              <w:t>100,00</w:t>
            </w:r>
            <w:r w:rsidRPr="00090E50">
              <w:rPr>
                <w:rFonts w:ascii="Arial" w:hAnsi="Arial" w:cs="Arial"/>
                <w:spacing w:val="-2"/>
                <w:sz w:val="20"/>
                <w:szCs w:val="20"/>
              </w:rPr>
              <w:t xml:space="preserve"> </w:t>
            </w:r>
            <w:r w:rsidRPr="00090E50">
              <w:rPr>
                <w:rFonts w:ascii="Arial" w:hAnsi="Arial" w:cs="Arial"/>
                <w:sz w:val="20"/>
                <w:szCs w:val="20"/>
              </w:rPr>
              <w:t>€</w:t>
            </w:r>
            <w:r w:rsidRPr="00090E50">
              <w:rPr>
                <w:rFonts w:ascii="Arial" w:hAnsi="Arial" w:cs="Arial"/>
                <w:spacing w:val="-1"/>
                <w:sz w:val="20"/>
                <w:szCs w:val="20"/>
              </w:rPr>
              <w:t xml:space="preserve"> </w:t>
            </w:r>
            <w:r w:rsidRPr="00090E50">
              <w:rPr>
                <w:rFonts w:ascii="Arial" w:hAnsi="Arial" w:cs="Arial"/>
                <w:sz w:val="20"/>
                <w:szCs w:val="20"/>
              </w:rPr>
              <w:t>+</w:t>
            </w:r>
            <w:r w:rsidRPr="00090E50">
              <w:rPr>
                <w:rFonts w:ascii="Arial" w:hAnsi="Arial" w:cs="Arial"/>
                <w:spacing w:val="-2"/>
                <w:sz w:val="20"/>
                <w:szCs w:val="20"/>
              </w:rPr>
              <w:t xml:space="preserve"> </w:t>
            </w:r>
            <w:r w:rsidRPr="00090E50">
              <w:rPr>
                <w:rFonts w:ascii="Arial" w:hAnsi="Arial" w:cs="Arial"/>
                <w:sz w:val="20"/>
                <w:szCs w:val="20"/>
              </w:rPr>
              <w:t>PDV</w:t>
            </w:r>
            <w:r w:rsidRPr="00090E50">
              <w:rPr>
                <w:rFonts w:ascii="Arial" w:hAnsi="Arial" w:cs="Arial"/>
                <w:spacing w:val="-6"/>
                <w:sz w:val="20"/>
                <w:szCs w:val="20"/>
              </w:rPr>
              <w:t xml:space="preserve"> </w:t>
            </w:r>
            <w:r w:rsidRPr="00090E50">
              <w:rPr>
                <w:rFonts w:ascii="Arial" w:hAnsi="Arial" w:cs="Arial"/>
                <w:sz w:val="20"/>
                <w:szCs w:val="20"/>
              </w:rPr>
              <w:t>mj</w:t>
            </w:r>
            <w:r w:rsidRPr="00090E50">
              <w:rPr>
                <w:rFonts w:ascii="Arial" w:hAnsi="Arial" w:cs="Arial"/>
                <w:spacing w:val="-2"/>
                <w:sz w:val="20"/>
                <w:szCs w:val="20"/>
              </w:rPr>
              <w:t xml:space="preserve"> </w:t>
            </w:r>
            <w:r w:rsidRPr="00090E50">
              <w:rPr>
                <w:rFonts w:ascii="Arial" w:hAnsi="Arial" w:cs="Arial"/>
                <w:sz w:val="20"/>
                <w:szCs w:val="20"/>
              </w:rPr>
              <w:t>x</w:t>
            </w:r>
            <w:r w:rsidRPr="00090E50">
              <w:rPr>
                <w:rFonts w:ascii="Arial" w:hAnsi="Arial" w:cs="Arial"/>
                <w:spacing w:val="-3"/>
                <w:sz w:val="20"/>
                <w:szCs w:val="20"/>
              </w:rPr>
              <w:t xml:space="preserve"> </w:t>
            </w:r>
            <w:r w:rsidRPr="00090E50">
              <w:rPr>
                <w:rFonts w:ascii="Arial" w:hAnsi="Arial" w:cs="Arial"/>
                <w:sz w:val="20"/>
                <w:szCs w:val="20"/>
              </w:rPr>
              <w:t>6</w:t>
            </w:r>
            <w:r w:rsidRPr="00090E50">
              <w:rPr>
                <w:rFonts w:ascii="Arial" w:hAnsi="Arial" w:cs="Arial"/>
                <w:spacing w:val="-1"/>
                <w:sz w:val="20"/>
                <w:szCs w:val="20"/>
              </w:rPr>
              <w:t xml:space="preserve"> </w:t>
            </w:r>
            <w:r w:rsidRPr="00090E50">
              <w:rPr>
                <w:rFonts w:ascii="Arial" w:hAnsi="Arial" w:cs="Arial"/>
                <w:spacing w:val="-5"/>
                <w:sz w:val="20"/>
                <w:szCs w:val="20"/>
              </w:rPr>
              <w:t>mj.</w:t>
            </w:r>
          </w:p>
        </w:tc>
        <w:tc>
          <w:tcPr>
            <w:tcW w:w="1557" w:type="dxa"/>
          </w:tcPr>
          <w:p w:rsidRPr="00090E50" w:rsidR="00605167" w:rsidP="00605167" w:rsidRDefault="00605167" w14:paraId="4ED34190" w14:textId="77777777">
            <w:pPr>
              <w:pStyle w:val="TableParagraph"/>
              <w:spacing w:before="29"/>
              <w:ind w:right="90"/>
              <w:jc w:val="right"/>
              <w:rPr>
                <w:rFonts w:ascii="Arial" w:hAnsi="Arial" w:cs="Arial"/>
                <w:sz w:val="20"/>
                <w:szCs w:val="20"/>
              </w:rPr>
            </w:pPr>
            <w:r w:rsidRPr="00090E50">
              <w:rPr>
                <w:rFonts w:ascii="Arial" w:hAnsi="Arial" w:cs="Arial"/>
                <w:spacing w:val="-2"/>
                <w:sz w:val="20"/>
                <w:szCs w:val="20"/>
              </w:rPr>
              <w:t>125,00</w:t>
            </w:r>
          </w:p>
        </w:tc>
        <w:tc>
          <w:tcPr>
            <w:tcW w:w="1559" w:type="dxa"/>
          </w:tcPr>
          <w:p w:rsidRPr="00090E50" w:rsidR="00605167" w:rsidP="00605167" w:rsidRDefault="00605167" w14:paraId="19871040" w14:textId="77777777">
            <w:pPr>
              <w:pStyle w:val="TableParagraph"/>
              <w:spacing w:before="29"/>
              <w:ind w:right="91"/>
              <w:jc w:val="right"/>
              <w:rPr>
                <w:rFonts w:ascii="Arial" w:hAnsi="Arial" w:cs="Arial"/>
                <w:sz w:val="20"/>
                <w:szCs w:val="20"/>
              </w:rPr>
            </w:pPr>
            <w:r w:rsidRPr="00090E50">
              <w:rPr>
                <w:rFonts w:ascii="Arial" w:hAnsi="Arial" w:cs="Arial"/>
                <w:spacing w:val="-2"/>
                <w:sz w:val="20"/>
                <w:szCs w:val="20"/>
              </w:rPr>
              <w:t>720,00</w:t>
            </w:r>
          </w:p>
        </w:tc>
      </w:tr>
      <w:tr w:rsidRPr="00090E50" w:rsidR="00605167" w:rsidTr="00605167" w14:paraId="656B93A6" w14:textId="77777777">
        <w:trPr>
          <w:trHeight w:val="316"/>
        </w:trPr>
        <w:tc>
          <w:tcPr>
            <w:tcW w:w="415" w:type="dxa"/>
          </w:tcPr>
          <w:p w:rsidRPr="00090E50" w:rsidR="00605167" w:rsidP="00605167" w:rsidRDefault="00605167" w14:paraId="73E53A0F" w14:textId="77777777">
            <w:pPr>
              <w:pStyle w:val="TableParagraph"/>
              <w:spacing w:before="29"/>
              <w:ind w:left="43"/>
              <w:rPr>
                <w:rFonts w:ascii="Arial" w:hAnsi="Arial" w:cs="Arial"/>
                <w:sz w:val="20"/>
                <w:szCs w:val="20"/>
              </w:rPr>
            </w:pPr>
            <w:r w:rsidRPr="00090E50">
              <w:rPr>
                <w:rFonts w:ascii="Arial" w:hAnsi="Arial" w:cs="Arial"/>
                <w:spacing w:val="-5"/>
                <w:sz w:val="20"/>
                <w:szCs w:val="20"/>
              </w:rPr>
              <w:t>5.</w:t>
            </w:r>
          </w:p>
        </w:tc>
        <w:tc>
          <w:tcPr>
            <w:tcW w:w="5109" w:type="dxa"/>
          </w:tcPr>
          <w:p w:rsidRPr="00090E50" w:rsidR="00605167" w:rsidP="00605167" w:rsidRDefault="00605167" w14:paraId="3BF1393A" w14:textId="77777777">
            <w:pPr>
              <w:pStyle w:val="TableParagraph"/>
              <w:spacing w:before="29"/>
              <w:ind w:left="108"/>
              <w:rPr>
                <w:rFonts w:ascii="Arial" w:hAnsi="Arial" w:cs="Arial"/>
                <w:sz w:val="20"/>
                <w:szCs w:val="20"/>
              </w:rPr>
            </w:pPr>
            <w:r w:rsidRPr="00090E50">
              <w:rPr>
                <w:rFonts w:ascii="Arial" w:hAnsi="Arial" w:cs="Arial"/>
                <w:sz w:val="20"/>
                <w:szCs w:val="20"/>
              </w:rPr>
              <w:t>Trošak</w:t>
            </w:r>
            <w:r w:rsidRPr="00090E50">
              <w:rPr>
                <w:rFonts w:ascii="Arial" w:hAnsi="Arial" w:cs="Arial"/>
                <w:spacing w:val="-6"/>
                <w:sz w:val="20"/>
                <w:szCs w:val="20"/>
              </w:rPr>
              <w:t xml:space="preserve"> </w:t>
            </w:r>
            <w:r w:rsidRPr="00090E50">
              <w:rPr>
                <w:rFonts w:ascii="Arial" w:hAnsi="Arial" w:cs="Arial"/>
                <w:sz w:val="20"/>
                <w:szCs w:val="20"/>
              </w:rPr>
              <w:t>procjene</w:t>
            </w:r>
            <w:r w:rsidRPr="00090E50">
              <w:rPr>
                <w:rFonts w:ascii="Arial" w:hAnsi="Arial" w:cs="Arial"/>
                <w:spacing w:val="-3"/>
                <w:sz w:val="20"/>
                <w:szCs w:val="20"/>
              </w:rPr>
              <w:t xml:space="preserve"> </w:t>
            </w:r>
            <w:r w:rsidRPr="00090E50">
              <w:rPr>
                <w:rFonts w:ascii="Arial" w:hAnsi="Arial" w:cs="Arial"/>
                <w:sz w:val="20"/>
                <w:szCs w:val="20"/>
              </w:rPr>
              <w:t>vrijednosti</w:t>
            </w:r>
            <w:r w:rsidRPr="00090E50">
              <w:rPr>
                <w:rFonts w:ascii="Arial" w:hAnsi="Arial" w:cs="Arial"/>
                <w:spacing w:val="-5"/>
                <w:sz w:val="20"/>
                <w:szCs w:val="20"/>
              </w:rPr>
              <w:t xml:space="preserve"> </w:t>
            </w:r>
            <w:r w:rsidRPr="00090E50">
              <w:rPr>
                <w:rFonts w:ascii="Arial" w:hAnsi="Arial" w:cs="Arial"/>
                <w:spacing w:val="-2"/>
                <w:sz w:val="20"/>
                <w:szCs w:val="20"/>
              </w:rPr>
              <w:t>pokretnina</w:t>
            </w:r>
          </w:p>
        </w:tc>
        <w:tc>
          <w:tcPr>
            <w:tcW w:w="1557" w:type="dxa"/>
          </w:tcPr>
          <w:p w:rsidRPr="00090E50" w:rsidR="00605167" w:rsidP="00605167" w:rsidRDefault="00605167" w14:paraId="302D2F94" w14:textId="77777777">
            <w:pPr>
              <w:pStyle w:val="TableParagraph"/>
              <w:rPr>
                <w:rFonts w:ascii="Arial" w:hAnsi="Arial" w:cs="Arial"/>
                <w:sz w:val="20"/>
                <w:szCs w:val="20"/>
              </w:rPr>
            </w:pPr>
          </w:p>
        </w:tc>
        <w:tc>
          <w:tcPr>
            <w:tcW w:w="1559" w:type="dxa"/>
          </w:tcPr>
          <w:p w:rsidRPr="00090E50" w:rsidR="00605167" w:rsidP="00605167" w:rsidRDefault="00605167" w14:paraId="5086FB82" w14:textId="77777777">
            <w:pPr>
              <w:pStyle w:val="TableParagraph"/>
              <w:spacing w:before="29"/>
              <w:ind w:right="91"/>
              <w:jc w:val="right"/>
              <w:rPr>
                <w:rFonts w:ascii="Arial" w:hAnsi="Arial" w:cs="Arial"/>
                <w:sz w:val="20"/>
                <w:szCs w:val="20"/>
              </w:rPr>
            </w:pPr>
            <w:r w:rsidRPr="00090E50">
              <w:rPr>
                <w:rFonts w:ascii="Arial" w:hAnsi="Arial" w:cs="Arial"/>
                <w:spacing w:val="-2"/>
                <w:sz w:val="20"/>
                <w:szCs w:val="20"/>
              </w:rPr>
              <w:t>2.000,00</w:t>
            </w:r>
          </w:p>
        </w:tc>
      </w:tr>
      <w:tr w:rsidRPr="00090E50" w:rsidR="00605167" w:rsidTr="00605167" w14:paraId="0CCC7B2D" w14:textId="77777777">
        <w:trPr>
          <w:trHeight w:val="314"/>
        </w:trPr>
        <w:tc>
          <w:tcPr>
            <w:tcW w:w="415" w:type="dxa"/>
          </w:tcPr>
          <w:p w:rsidRPr="00090E50" w:rsidR="00605167" w:rsidP="00605167" w:rsidRDefault="00605167" w14:paraId="6B0C36F2" w14:textId="77777777">
            <w:pPr>
              <w:pStyle w:val="TableParagraph"/>
              <w:spacing w:before="29"/>
              <w:ind w:left="43"/>
              <w:rPr>
                <w:rFonts w:ascii="Arial" w:hAnsi="Arial" w:cs="Arial"/>
                <w:sz w:val="20"/>
                <w:szCs w:val="20"/>
              </w:rPr>
            </w:pPr>
            <w:r w:rsidRPr="00090E50">
              <w:rPr>
                <w:rFonts w:ascii="Arial" w:hAnsi="Arial" w:cs="Arial"/>
                <w:spacing w:val="-5"/>
                <w:sz w:val="20"/>
                <w:szCs w:val="20"/>
              </w:rPr>
              <w:t>6.</w:t>
            </w:r>
          </w:p>
        </w:tc>
        <w:tc>
          <w:tcPr>
            <w:tcW w:w="5109" w:type="dxa"/>
          </w:tcPr>
          <w:p w:rsidRPr="00090E50" w:rsidR="00605167" w:rsidP="00605167" w:rsidRDefault="00605167" w14:paraId="4EA4D47B" w14:textId="77777777">
            <w:pPr>
              <w:pStyle w:val="TableParagraph"/>
              <w:spacing w:before="29"/>
              <w:ind w:left="108"/>
              <w:rPr>
                <w:rFonts w:ascii="Arial" w:hAnsi="Arial" w:cs="Arial"/>
                <w:sz w:val="20"/>
                <w:szCs w:val="20"/>
              </w:rPr>
            </w:pPr>
            <w:r w:rsidRPr="00090E50">
              <w:rPr>
                <w:rFonts w:ascii="Arial" w:hAnsi="Arial" w:cs="Arial"/>
                <w:sz w:val="20"/>
                <w:szCs w:val="20"/>
              </w:rPr>
              <w:t>Trošak</w:t>
            </w:r>
            <w:r w:rsidRPr="00090E50">
              <w:rPr>
                <w:rFonts w:ascii="Arial" w:hAnsi="Arial" w:cs="Arial"/>
                <w:spacing w:val="-6"/>
                <w:sz w:val="20"/>
                <w:szCs w:val="20"/>
              </w:rPr>
              <w:t xml:space="preserve"> </w:t>
            </w:r>
            <w:r w:rsidRPr="00090E50">
              <w:rPr>
                <w:rFonts w:ascii="Arial" w:hAnsi="Arial" w:cs="Arial"/>
                <w:sz w:val="20"/>
                <w:szCs w:val="20"/>
              </w:rPr>
              <w:t>procjene</w:t>
            </w:r>
            <w:r w:rsidRPr="00090E50">
              <w:rPr>
                <w:rFonts w:ascii="Arial" w:hAnsi="Arial" w:cs="Arial"/>
                <w:spacing w:val="-3"/>
                <w:sz w:val="20"/>
                <w:szCs w:val="20"/>
              </w:rPr>
              <w:t xml:space="preserve"> </w:t>
            </w:r>
            <w:r w:rsidRPr="00090E50">
              <w:rPr>
                <w:rFonts w:ascii="Arial" w:hAnsi="Arial" w:cs="Arial"/>
                <w:sz w:val="20"/>
                <w:szCs w:val="20"/>
              </w:rPr>
              <w:t>vrijednosti</w:t>
            </w:r>
            <w:r w:rsidRPr="00090E50">
              <w:rPr>
                <w:rFonts w:ascii="Arial" w:hAnsi="Arial" w:cs="Arial"/>
                <w:spacing w:val="-5"/>
                <w:sz w:val="20"/>
                <w:szCs w:val="20"/>
              </w:rPr>
              <w:t xml:space="preserve"> </w:t>
            </w:r>
            <w:r w:rsidRPr="00090E50">
              <w:rPr>
                <w:rFonts w:ascii="Arial" w:hAnsi="Arial" w:cs="Arial"/>
                <w:spacing w:val="-2"/>
                <w:sz w:val="20"/>
                <w:szCs w:val="20"/>
              </w:rPr>
              <w:t>nekretnina</w:t>
            </w:r>
          </w:p>
        </w:tc>
        <w:tc>
          <w:tcPr>
            <w:tcW w:w="1557" w:type="dxa"/>
          </w:tcPr>
          <w:p w:rsidRPr="00090E50" w:rsidR="00605167" w:rsidP="00605167" w:rsidRDefault="00605167" w14:paraId="2478422F" w14:textId="77777777">
            <w:pPr>
              <w:pStyle w:val="TableParagraph"/>
              <w:rPr>
                <w:rFonts w:ascii="Arial" w:hAnsi="Arial" w:cs="Arial"/>
                <w:sz w:val="20"/>
                <w:szCs w:val="20"/>
              </w:rPr>
            </w:pPr>
          </w:p>
        </w:tc>
        <w:tc>
          <w:tcPr>
            <w:tcW w:w="1559" w:type="dxa"/>
          </w:tcPr>
          <w:p w:rsidRPr="00090E50" w:rsidR="00605167" w:rsidP="00605167" w:rsidRDefault="00605167" w14:paraId="348FD433" w14:textId="77777777">
            <w:pPr>
              <w:pStyle w:val="TableParagraph"/>
              <w:spacing w:before="29"/>
              <w:ind w:right="90"/>
              <w:jc w:val="right"/>
              <w:rPr>
                <w:rFonts w:ascii="Arial" w:hAnsi="Arial" w:cs="Arial"/>
                <w:sz w:val="20"/>
                <w:szCs w:val="20"/>
              </w:rPr>
            </w:pPr>
            <w:r w:rsidRPr="00090E50">
              <w:rPr>
                <w:rFonts w:ascii="Arial" w:hAnsi="Arial" w:cs="Arial"/>
                <w:spacing w:val="-2"/>
                <w:sz w:val="20"/>
                <w:szCs w:val="20"/>
              </w:rPr>
              <w:t>1.500,00</w:t>
            </w:r>
          </w:p>
        </w:tc>
      </w:tr>
      <w:tr w:rsidRPr="00090E50" w:rsidR="00605167" w:rsidTr="00605167" w14:paraId="39F89716" w14:textId="77777777">
        <w:trPr>
          <w:trHeight w:val="505"/>
        </w:trPr>
        <w:tc>
          <w:tcPr>
            <w:tcW w:w="415" w:type="dxa"/>
          </w:tcPr>
          <w:p w:rsidRPr="00090E50" w:rsidR="00605167" w:rsidP="00605167" w:rsidRDefault="00605167" w14:paraId="1B9E2E3D" w14:textId="77777777">
            <w:pPr>
              <w:pStyle w:val="TableParagraph"/>
              <w:spacing w:before="125"/>
              <w:ind w:left="43"/>
              <w:rPr>
                <w:rFonts w:ascii="Arial" w:hAnsi="Arial" w:cs="Arial"/>
                <w:sz w:val="20"/>
                <w:szCs w:val="20"/>
              </w:rPr>
            </w:pPr>
            <w:r w:rsidRPr="00090E50">
              <w:rPr>
                <w:rFonts w:ascii="Arial" w:hAnsi="Arial" w:cs="Arial"/>
                <w:spacing w:val="-5"/>
                <w:sz w:val="20"/>
                <w:szCs w:val="20"/>
              </w:rPr>
              <w:t>7.</w:t>
            </w:r>
          </w:p>
        </w:tc>
        <w:tc>
          <w:tcPr>
            <w:tcW w:w="5109" w:type="dxa"/>
          </w:tcPr>
          <w:p w:rsidRPr="00090E50" w:rsidR="00605167" w:rsidP="00605167" w:rsidRDefault="00605167" w14:paraId="1E60992D" w14:textId="77777777">
            <w:pPr>
              <w:pStyle w:val="TableParagraph"/>
              <w:spacing w:before="125"/>
              <w:ind w:left="108"/>
              <w:rPr>
                <w:rFonts w:ascii="Arial" w:hAnsi="Arial" w:cs="Arial"/>
                <w:sz w:val="20"/>
                <w:szCs w:val="20"/>
              </w:rPr>
            </w:pPr>
            <w:r w:rsidRPr="00090E50">
              <w:rPr>
                <w:rFonts w:ascii="Arial" w:hAnsi="Arial" w:cs="Arial"/>
                <w:sz w:val="20"/>
                <w:szCs w:val="20"/>
              </w:rPr>
              <w:t>Nagrada</w:t>
            </w:r>
            <w:r w:rsidRPr="00090E50">
              <w:rPr>
                <w:rFonts w:ascii="Arial" w:hAnsi="Arial" w:cs="Arial"/>
                <w:spacing w:val="-4"/>
                <w:sz w:val="20"/>
                <w:szCs w:val="20"/>
              </w:rPr>
              <w:t xml:space="preserve"> </w:t>
            </w:r>
            <w:r w:rsidRPr="00090E50">
              <w:rPr>
                <w:rFonts w:ascii="Arial" w:hAnsi="Arial" w:cs="Arial"/>
                <w:sz w:val="20"/>
                <w:szCs w:val="20"/>
              </w:rPr>
              <w:t>stečajnom</w:t>
            </w:r>
            <w:r w:rsidRPr="00090E50">
              <w:rPr>
                <w:rFonts w:ascii="Arial" w:hAnsi="Arial" w:cs="Arial"/>
                <w:spacing w:val="-4"/>
                <w:sz w:val="20"/>
                <w:szCs w:val="20"/>
              </w:rPr>
              <w:t xml:space="preserve"> </w:t>
            </w:r>
            <w:r w:rsidRPr="00090E50">
              <w:rPr>
                <w:rFonts w:ascii="Arial" w:hAnsi="Arial" w:cs="Arial"/>
                <w:spacing w:val="-2"/>
                <w:sz w:val="20"/>
                <w:szCs w:val="20"/>
              </w:rPr>
              <w:t>upravitelju</w:t>
            </w:r>
          </w:p>
        </w:tc>
        <w:tc>
          <w:tcPr>
            <w:tcW w:w="1557" w:type="dxa"/>
          </w:tcPr>
          <w:p w:rsidRPr="00090E50" w:rsidR="00605167" w:rsidP="00605167" w:rsidRDefault="00605167" w14:paraId="7AE123F8" w14:textId="77777777">
            <w:pPr>
              <w:pStyle w:val="TableParagraph"/>
              <w:spacing w:line="254" w:lineRule="exact"/>
              <w:ind w:left="891" w:right="85" w:hanging="236"/>
              <w:rPr>
                <w:rFonts w:ascii="Arial" w:hAnsi="Arial" w:cs="Arial"/>
                <w:sz w:val="20"/>
                <w:szCs w:val="20"/>
              </w:rPr>
            </w:pPr>
            <w:r w:rsidRPr="00090E50">
              <w:rPr>
                <w:rFonts w:ascii="Arial" w:hAnsi="Arial" w:cs="Arial"/>
                <w:spacing w:val="-2"/>
                <w:sz w:val="20"/>
                <w:szCs w:val="20"/>
              </w:rPr>
              <w:t>sukladno uredbi</w:t>
            </w:r>
          </w:p>
        </w:tc>
        <w:tc>
          <w:tcPr>
            <w:tcW w:w="1559" w:type="dxa"/>
          </w:tcPr>
          <w:p w:rsidRPr="00090E50" w:rsidR="00605167" w:rsidP="00605167" w:rsidRDefault="00605167" w14:paraId="2A2DCC05" w14:textId="77777777">
            <w:pPr>
              <w:pStyle w:val="TableParagraph"/>
              <w:rPr>
                <w:rFonts w:ascii="Arial" w:hAnsi="Arial" w:cs="Arial"/>
                <w:sz w:val="20"/>
                <w:szCs w:val="20"/>
              </w:rPr>
            </w:pPr>
          </w:p>
        </w:tc>
      </w:tr>
      <w:tr w:rsidRPr="00090E50" w:rsidR="00605167" w:rsidTr="00605167" w14:paraId="6B38DFB5" w14:textId="77777777">
        <w:trPr>
          <w:trHeight w:val="314"/>
        </w:trPr>
        <w:tc>
          <w:tcPr>
            <w:tcW w:w="415" w:type="dxa"/>
          </w:tcPr>
          <w:p w:rsidRPr="00090E50" w:rsidR="00605167" w:rsidP="00605167" w:rsidRDefault="00605167" w14:paraId="10C8F479" w14:textId="77777777">
            <w:pPr>
              <w:pStyle w:val="TableParagraph"/>
              <w:rPr>
                <w:rFonts w:ascii="Arial" w:hAnsi="Arial" w:cs="Arial"/>
                <w:sz w:val="20"/>
                <w:szCs w:val="20"/>
              </w:rPr>
            </w:pPr>
          </w:p>
        </w:tc>
        <w:tc>
          <w:tcPr>
            <w:tcW w:w="5109" w:type="dxa"/>
          </w:tcPr>
          <w:p w:rsidRPr="00090E50" w:rsidR="00605167" w:rsidP="00605167" w:rsidRDefault="00605167" w14:paraId="08577265" w14:textId="77777777">
            <w:pPr>
              <w:pStyle w:val="TableParagraph"/>
              <w:spacing w:before="27"/>
              <w:ind w:left="8"/>
              <w:rPr>
                <w:rFonts w:ascii="Arial" w:hAnsi="Arial" w:cs="Arial"/>
                <w:sz w:val="20"/>
                <w:szCs w:val="20"/>
              </w:rPr>
            </w:pPr>
            <w:r w:rsidRPr="00090E50">
              <w:rPr>
                <w:rFonts w:ascii="Arial" w:hAnsi="Arial" w:cs="Arial"/>
                <w:spacing w:val="-2"/>
                <w:sz w:val="20"/>
                <w:szCs w:val="20"/>
              </w:rPr>
              <w:t>Ukupno</w:t>
            </w:r>
          </w:p>
        </w:tc>
        <w:tc>
          <w:tcPr>
            <w:tcW w:w="1557" w:type="dxa"/>
          </w:tcPr>
          <w:p w:rsidRPr="00090E50" w:rsidR="00605167" w:rsidP="00605167" w:rsidRDefault="00605167" w14:paraId="1DCC3528" w14:textId="77777777">
            <w:pPr>
              <w:pStyle w:val="TableParagraph"/>
              <w:rPr>
                <w:rFonts w:ascii="Arial" w:hAnsi="Arial" w:cs="Arial"/>
                <w:sz w:val="20"/>
                <w:szCs w:val="20"/>
              </w:rPr>
            </w:pPr>
          </w:p>
        </w:tc>
        <w:tc>
          <w:tcPr>
            <w:tcW w:w="1559" w:type="dxa"/>
          </w:tcPr>
          <w:p w:rsidRPr="00090E50" w:rsidR="00605167" w:rsidP="00605167" w:rsidRDefault="00605167" w14:paraId="3E1FF64E" w14:textId="77777777">
            <w:pPr>
              <w:pStyle w:val="TableParagraph"/>
              <w:spacing w:before="27"/>
              <w:ind w:right="91"/>
              <w:jc w:val="right"/>
              <w:rPr>
                <w:rFonts w:ascii="Arial" w:hAnsi="Arial" w:cs="Arial"/>
                <w:sz w:val="20"/>
                <w:szCs w:val="20"/>
              </w:rPr>
            </w:pPr>
            <w:r w:rsidRPr="00090E50">
              <w:rPr>
                <w:rFonts w:ascii="Arial" w:hAnsi="Arial" w:cs="Arial"/>
                <w:spacing w:val="-2"/>
                <w:sz w:val="20"/>
                <w:szCs w:val="20"/>
              </w:rPr>
              <w:t>4.960,00</w:t>
            </w:r>
          </w:p>
        </w:tc>
      </w:tr>
    </w:tbl>
    <w:p w:rsidRPr="00EF26B7" w:rsidR="00605167" w:rsidP="00605167" w:rsidRDefault="00605167" w14:paraId="766A53A2" w14:textId="778F4E3E">
      <w:pPr>
        <w:pStyle w:val="Tijeloteksta"/>
        <w:spacing w:before="244"/>
        <w:rPr>
          <w:rFonts w:cs="Arial"/>
          <w:szCs w:val="24"/>
        </w:rPr>
      </w:pPr>
    </w:p>
    <w:p w:rsidRPr="00090E50" w:rsidR="00605167" w:rsidP="00605167" w:rsidRDefault="00605167" w14:paraId="68176583" w14:textId="77777777">
      <w:pPr>
        <w:pStyle w:val="Naslov2"/>
        <w:keepNext w:val="false"/>
        <w:keepLines w:val="false"/>
        <w:widowControl w:val="false"/>
        <w:numPr>
          <w:ilvl w:val="0"/>
          <w:numId w:val="28"/>
        </w:numPr>
        <w:tabs>
          <w:tab w:val="left" w:pos="600"/>
        </w:tabs>
        <w:overflowPunct/>
        <w:adjustRightInd/>
        <w:spacing w:before="0"/>
        <w:ind w:left="600"/>
        <w:textAlignment w:val="auto"/>
        <w:rPr>
          <w:rFonts w:ascii="Arial" w:hAnsi="Arial" w:cs="Arial"/>
          <w:b w:val="false"/>
          <w:color w:val="auto"/>
          <w:sz w:val="24"/>
          <w:szCs w:val="24"/>
        </w:rPr>
      </w:pPr>
      <w:r w:rsidRPr="00090E50">
        <w:rPr>
          <w:rFonts w:ascii="Arial" w:hAnsi="Arial" w:cs="Arial"/>
          <w:b w:val="false"/>
          <w:color w:val="auto"/>
          <w:sz w:val="24"/>
          <w:szCs w:val="24"/>
        </w:rPr>
        <w:t>ODNOS</w:t>
      </w:r>
      <w:r w:rsidRPr="00090E50">
        <w:rPr>
          <w:rFonts w:ascii="Arial" w:hAnsi="Arial" w:cs="Arial"/>
          <w:b w:val="false"/>
          <w:color w:val="auto"/>
          <w:spacing w:val="-3"/>
          <w:sz w:val="24"/>
          <w:szCs w:val="24"/>
        </w:rPr>
        <w:t xml:space="preserve"> </w:t>
      </w:r>
      <w:r w:rsidRPr="00090E50">
        <w:rPr>
          <w:rFonts w:ascii="Arial" w:hAnsi="Arial" w:cs="Arial"/>
          <w:b w:val="false"/>
          <w:color w:val="auto"/>
          <w:sz w:val="24"/>
          <w:szCs w:val="24"/>
        </w:rPr>
        <w:t>IMOVINE I OBVEZA</w:t>
      </w:r>
      <w:r w:rsidRPr="00090E50">
        <w:rPr>
          <w:rFonts w:ascii="Arial" w:hAnsi="Arial" w:cs="Arial"/>
          <w:b w:val="false"/>
          <w:color w:val="auto"/>
          <w:spacing w:val="1"/>
          <w:sz w:val="24"/>
          <w:szCs w:val="24"/>
        </w:rPr>
        <w:t xml:space="preserve"> </w:t>
      </w:r>
      <w:r w:rsidRPr="00090E50">
        <w:rPr>
          <w:rFonts w:ascii="Arial" w:hAnsi="Arial" w:cs="Arial"/>
          <w:b w:val="false"/>
          <w:color w:val="auto"/>
          <w:sz w:val="24"/>
          <w:szCs w:val="24"/>
        </w:rPr>
        <w:t xml:space="preserve">STEČAJNOG </w:t>
      </w:r>
      <w:r w:rsidRPr="00090E50">
        <w:rPr>
          <w:rFonts w:ascii="Arial" w:hAnsi="Arial" w:cs="Arial"/>
          <w:b w:val="false"/>
          <w:color w:val="auto"/>
          <w:spacing w:val="-2"/>
          <w:sz w:val="24"/>
          <w:szCs w:val="24"/>
        </w:rPr>
        <w:t>DUŽNIKA</w:t>
      </w:r>
    </w:p>
    <w:p w:rsidRPr="00EF26B7" w:rsidR="00605167" w:rsidP="00605167" w:rsidRDefault="00605167" w14:paraId="649E2F93" w14:textId="77777777">
      <w:pPr>
        <w:pStyle w:val="Tijeloteksta"/>
        <w:spacing w:before="107"/>
        <w:rPr>
          <w:rFonts w:cs="Arial"/>
          <w:szCs w:val="24"/>
        </w:rPr>
      </w:pPr>
    </w:p>
    <w:tbl>
      <w:tblPr>
        <w:tblStyle w:val="TableNormal"/>
        <w:tblW w:w="0" w:type="auto"/>
        <w:tblInd w:w="1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6204"/>
        <w:gridCol w:w="2551"/>
      </w:tblGrid>
      <w:tr w:rsidRPr="00090E50" w:rsidR="00605167" w:rsidTr="00605167" w14:paraId="31293244" w14:textId="77777777">
        <w:trPr>
          <w:trHeight w:val="314"/>
        </w:trPr>
        <w:tc>
          <w:tcPr>
            <w:tcW w:w="6204" w:type="dxa"/>
          </w:tcPr>
          <w:p w:rsidRPr="00090E50" w:rsidR="00605167" w:rsidP="00605167" w:rsidRDefault="00605167" w14:paraId="23940434" w14:textId="77777777">
            <w:pPr>
              <w:pStyle w:val="TableParagraph"/>
              <w:spacing w:line="251" w:lineRule="exact"/>
              <w:ind w:left="107"/>
              <w:rPr>
                <w:rFonts w:ascii="Arial" w:hAnsi="Arial" w:cs="Arial"/>
                <w:sz w:val="20"/>
                <w:szCs w:val="20"/>
              </w:rPr>
            </w:pPr>
            <w:r w:rsidRPr="00090E50">
              <w:rPr>
                <w:rFonts w:ascii="Arial" w:hAnsi="Arial" w:cs="Arial"/>
                <w:sz w:val="20"/>
                <w:szCs w:val="20"/>
              </w:rPr>
              <w:t>IMOVINA</w:t>
            </w:r>
            <w:r w:rsidRPr="00090E50">
              <w:rPr>
                <w:rFonts w:ascii="Arial" w:hAnsi="Arial" w:cs="Arial"/>
                <w:spacing w:val="-8"/>
                <w:sz w:val="20"/>
                <w:szCs w:val="20"/>
              </w:rPr>
              <w:t xml:space="preserve"> </w:t>
            </w:r>
            <w:r w:rsidRPr="00090E50">
              <w:rPr>
                <w:rFonts w:ascii="Arial" w:hAnsi="Arial" w:cs="Arial"/>
                <w:sz w:val="20"/>
                <w:szCs w:val="20"/>
              </w:rPr>
              <w:t>STEČAJNOG</w:t>
            </w:r>
            <w:r w:rsidRPr="00090E50">
              <w:rPr>
                <w:rFonts w:ascii="Arial" w:hAnsi="Arial" w:cs="Arial"/>
                <w:spacing w:val="-2"/>
                <w:sz w:val="20"/>
                <w:szCs w:val="20"/>
              </w:rPr>
              <w:t xml:space="preserve"> DUŽNIKA</w:t>
            </w:r>
          </w:p>
        </w:tc>
        <w:tc>
          <w:tcPr>
            <w:tcW w:w="2551" w:type="dxa"/>
          </w:tcPr>
          <w:p w:rsidRPr="00090E50" w:rsidR="00605167" w:rsidP="00605167" w:rsidRDefault="00605167" w14:paraId="007204A7" w14:textId="77777777">
            <w:pPr>
              <w:pStyle w:val="TableParagraph"/>
              <w:spacing w:line="251" w:lineRule="exact"/>
              <w:ind w:right="95"/>
              <w:jc w:val="right"/>
              <w:rPr>
                <w:rFonts w:ascii="Arial" w:hAnsi="Arial" w:cs="Arial"/>
                <w:sz w:val="20"/>
                <w:szCs w:val="20"/>
              </w:rPr>
            </w:pPr>
            <w:r w:rsidRPr="00090E50">
              <w:rPr>
                <w:rFonts w:ascii="Arial" w:hAnsi="Arial" w:cs="Arial"/>
                <w:sz w:val="20"/>
                <w:szCs w:val="20"/>
              </w:rPr>
              <w:t xml:space="preserve">u </w:t>
            </w:r>
            <w:r w:rsidRPr="00090E50">
              <w:rPr>
                <w:rFonts w:ascii="Arial" w:hAnsi="Arial" w:cs="Arial"/>
                <w:spacing w:val="-5"/>
                <w:sz w:val="20"/>
                <w:szCs w:val="20"/>
              </w:rPr>
              <w:t>EUR</w:t>
            </w:r>
          </w:p>
        </w:tc>
      </w:tr>
      <w:tr w:rsidRPr="00090E50" w:rsidR="00605167" w:rsidTr="00605167" w14:paraId="73A5819F" w14:textId="77777777">
        <w:trPr>
          <w:trHeight w:val="313"/>
        </w:trPr>
        <w:tc>
          <w:tcPr>
            <w:tcW w:w="6204" w:type="dxa"/>
          </w:tcPr>
          <w:p w:rsidRPr="00090E50" w:rsidR="00605167" w:rsidP="00605167" w:rsidRDefault="00605167" w14:paraId="147A2C01" w14:textId="77777777">
            <w:pPr>
              <w:pStyle w:val="TableParagraph"/>
              <w:spacing w:line="251" w:lineRule="exact"/>
              <w:ind w:left="107"/>
              <w:rPr>
                <w:rFonts w:ascii="Arial" w:hAnsi="Arial" w:cs="Arial"/>
                <w:sz w:val="20"/>
                <w:szCs w:val="20"/>
              </w:rPr>
            </w:pPr>
            <w:r w:rsidRPr="00090E50">
              <w:rPr>
                <w:rFonts w:ascii="Arial" w:hAnsi="Arial" w:cs="Arial"/>
                <w:sz w:val="20"/>
                <w:szCs w:val="20"/>
              </w:rPr>
              <w:t xml:space="preserve">1. </w:t>
            </w:r>
            <w:r w:rsidRPr="00090E50">
              <w:rPr>
                <w:rFonts w:ascii="Arial" w:hAnsi="Arial" w:cs="Arial"/>
                <w:spacing w:val="-2"/>
                <w:sz w:val="20"/>
                <w:szCs w:val="20"/>
              </w:rPr>
              <w:t>Nekretnine</w:t>
            </w:r>
          </w:p>
        </w:tc>
        <w:tc>
          <w:tcPr>
            <w:tcW w:w="2551" w:type="dxa"/>
          </w:tcPr>
          <w:p w:rsidRPr="00090E50" w:rsidR="00605167" w:rsidP="00605167" w:rsidRDefault="00605167" w14:paraId="2DF6E46A" w14:textId="77777777">
            <w:pPr>
              <w:pStyle w:val="TableParagraph"/>
              <w:spacing w:line="251" w:lineRule="exact"/>
              <w:ind w:right="93"/>
              <w:jc w:val="right"/>
              <w:rPr>
                <w:rFonts w:ascii="Arial" w:hAnsi="Arial" w:cs="Arial"/>
                <w:sz w:val="20"/>
                <w:szCs w:val="20"/>
              </w:rPr>
            </w:pPr>
            <w:r w:rsidRPr="00090E50">
              <w:rPr>
                <w:rFonts w:ascii="Arial" w:hAnsi="Arial" w:cs="Arial"/>
                <w:sz w:val="20"/>
                <w:szCs w:val="20"/>
              </w:rPr>
              <w:t>nije</w:t>
            </w:r>
            <w:r w:rsidRPr="00090E50">
              <w:rPr>
                <w:rFonts w:ascii="Arial" w:hAnsi="Arial" w:cs="Arial"/>
                <w:spacing w:val="-2"/>
                <w:sz w:val="20"/>
                <w:szCs w:val="20"/>
              </w:rPr>
              <w:t xml:space="preserve"> procjenjeno</w:t>
            </w:r>
          </w:p>
        </w:tc>
      </w:tr>
      <w:tr w:rsidRPr="00090E50" w:rsidR="00605167" w:rsidTr="00605167" w14:paraId="4E77756E" w14:textId="77777777">
        <w:trPr>
          <w:trHeight w:val="316"/>
        </w:trPr>
        <w:tc>
          <w:tcPr>
            <w:tcW w:w="6204" w:type="dxa"/>
          </w:tcPr>
          <w:p w:rsidRPr="00090E50" w:rsidR="00605167" w:rsidP="00605167" w:rsidRDefault="00605167" w14:paraId="2F6AA16B" w14:textId="77777777">
            <w:pPr>
              <w:pStyle w:val="TableParagraph"/>
              <w:spacing w:before="1"/>
              <w:ind w:left="107"/>
              <w:rPr>
                <w:rFonts w:ascii="Arial" w:hAnsi="Arial" w:cs="Arial"/>
                <w:sz w:val="20"/>
                <w:szCs w:val="20"/>
              </w:rPr>
            </w:pPr>
            <w:r w:rsidRPr="00090E50">
              <w:rPr>
                <w:rFonts w:ascii="Arial" w:hAnsi="Arial" w:cs="Arial"/>
                <w:sz w:val="20"/>
                <w:szCs w:val="20"/>
              </w:rPr>
              <w:t xml:space="preserve">2. </w:t>
            </w:r>
            <w:r w:rsidRPr="00090E50">
              <w:rPr>
                <w:rFonts w:ascii="Arial" w:hAnsi="Arial" w:cs="Arial"/>
                <w:spacing w:val="-2"/>
                <w:sz w:val="20"/>
                <w:szCs w:val="20"/>
              </w:rPr>
              <w:t>Pokretnine</w:t>
            </w:r>
          </w:p>
        </w:tc>
        <w:tc>
          <w:tcPr>
            <w:tcW w:w="2551" w:type="dxa"/>
          </w:tcPr>
          <w:p w:rsidRPr="00090E50" w:rsidR="00605167" w:rsidP="00605167" w:rsidRDefault="00605167" w14:paraId="28BF5047" w14:textId="77777777">
            <w:pPr>
              <w:pStyle w:val="TableParagraph"/>
              <w:spacing w:before="1"/>
              <w:ind w:right="93"/>
              <w:jc w:val="right"/>
              <w:rPr>
                <w:rFonts w:ascii="Arial" w:hAnsi="Arial" w:cs="Arial"/>
                <w:sz w:val="20"/>
                <w:szCs w:val="20"/>
              </w:rPr>
            </w:pPr>
            <w:r w:rsidRPr="00090E50">
              <w:rPr>
                <w:rFonts w:ascii="Arial" w:hAnsi="Arial" w:cs="Arial"/>
                <w:sz w:val="20"/>
                <w:szCs w:val="20"/>
              </w:rPr>
              <w:t xml:space="preserve">nije </w:t>
            </w:r>
            <w:r w:rsidRPr="00090E50">
              <w:rPr>
                <w:rFonts w:ascii="Arial" w:hAnsi="Arial" w:cs="Arial"/>
                <w:spacing w:val="-2"/>
                <w:sz w:val="20"/>
                <w:szCs w:val="20"/>
              </w:rPr>
              <w:t>procjenjeno</w:t>
            </w:r>
          </w:p>
        </w:tc>
      </w:tr>
      <w:tr w:rsidRPr="00090E50" w:rsidR="00605167" w:rsidTr="00605167" w14:paraId="70665E45" w14:textId="77777777">
        <w:trPr>
          <w:trHeight w:val="314"/>
        </w:trPr>
        <w:tc>
          <w:tcPr>
            <w:tcW w:w="6204" w:type="dxa"/>
          </w:tcPr>
          <w:p w:rsidRPr="00090E50" w:rsidR="00605167" w:rsidP="00605167" w:rsidRDefault="00605167" w14:paraId="57E0DB4B" w14:textId="77777777">
            <w:pPr>
              <w:pStyle w:val="TableParagraph"/>
              <w:spacing w:line="251" w:lineRule="exact"/>
              <w:ind w:left="107"/>
              <w:rPr>
                <w:rFonts w:ascii="Arial" w:hAnsi="Arial" w:cs="Arial"/>
                <w:sz w:val="20"/>
                <w:szCs w:val="20"/>
              </w:rPr>
            </w:pPr>
            <w:r w:rsidRPr="00090E50">
              <w:rPr>
                <w:rFonts w:ascii="Arial" w:hAnsi="Arial" w:cs="Arial"/>
                <w:sz w:val="20"/>
                <w:szCs w:val="20"/>
              </w:rPr>
              <w:t>UKUPNO</w:t>
            </w:r>
            <w:r w:rsidRPr="00090E50">
              <w:rPr>
                <w:rFonts w:ascii="Arial" w:hAnsi="Arial" w:cs="Arial"/>
                <w:spacing w:val="-8"/>
                <w:sz w:val="20"/>
                <w:szCs w:val="20"/>
              </w:rPr>
              <w:t xml:space="preserve"> </w:t>
            </w:r>
            <w:r w:rsidRPr="00090E50">
              <w:rPr>
                <w:rFonts w:ascii="Arial" w:hAnsi="Arial" w:cs="Arial"/>
                <w:spacing w:val="-2"/>
                <w:sz w:val="20"/>
                <w:szCs w:val="20"/>
              </w:rPr>
              <w:t>IMOVINA</w:t>
            </w:r>
          </w:p>
        </w:tc>
        <w:tc>
          <w:tcPr>
            <w:tcW w:w="2551" w:type="dxa"/>
          </w:tcPr>
          <w:p w:rsidRPr="00090E50" w:rsidR="00605167" w:rsidP="00605167" w:rsidRDefault="00605167" w14:paraId="6849C062" w14:textId="77777777">
            <w:pPr>
              <w:pStyle w:val="TableParagraph"/>
              <w:spacing w:line="251" w:lineRule="exact"/>
              <w:ind w:right="92"/>
              <w:jc w:val="right"/>
              <w:rPr>
                <w:rFonts w:ascii="Arial" w:hAnsi="Arial" w:cs="Arial"/>
                <w:sz w:val="20"/>
                <w:szCs w:val="20"/>
              </w:rPr>
            </w:pPr>
            <w:r w:rsidRPr="00090E50">
              <w:rPr>
                <w:rFonts w:ascii="Arial" w:hAnsi="Arial" w:cs="Arial"/>
                <w:sz w:val="20"/>
                <w:szCs w:val="20"/>
              </w:rPr>
              <w:t>nije</w:t>
            </w:r>
            <w:r w:rsidRPr="00090E50">
              <w:rPr>
                <w:rFonts w:ascii="Arial" w:hAnsi="Arial" w:cs="Arial"/>
                <w:spacing w:val="1"/>
                <w:sz w:val="20"/>
                <w:szCs w:val="20"/>
              </w:rPr>
              <w:t xml:space="preserve"> </w:t>
            </w:r>
            <w:r w:rsidRPr="00090E50">
              <w:rPr>
                <w:rFonts w:ascii="Arial" w:hAnsi="Arial" w:cs="Arial"/>
                <w:spacing w:val="-2"/>
                <w:sz w:val="20"/>
                <w:szCs w:val="20"/>
              </w:rPr>
              <w:t>procjenjeno</w:t>
            </w:r>
          </w:p>
        </w:tc>
      </w:tr>
      <w:tr w:rsidRPr="00090E50" w:rsidR="00605167" w:rsidTr="00605167" w14:paraId="5A8F0B2D" w14:textId="77777777">
        <w:trPr>
          <w:trHeight w:val="316"/>
        </w:trPr>
        <w:tc>
          <w:tcPr>
            <w:tcW w:w="6204" w:type="dxa"/>
          </w:tcPr>
          <w:p w:rsidRPr="00090E50" w:rsidR="00605167" w:rsidP="00605167" w:rsidRDefault="00605167" w14:paraId="223B61C6" w14:textId="77777777">
            <w:pPr>
              <w:pStyle w:val="TableParagraph"/>
              <w:rPr>
                <w:rFonts w:ascii="Arial" w:hAnsi="Arial" w:cs="Arial"/>
                <w:sz w:val="20"/>
                <w:szCs w:val="20"/>
              </w:rPr>
            </w:pPr>
          </w:p>
        </w:tc>
        <w:tc>
          <w:tcPr>
            <w:tcW w:w="2551" w:type="dxa"/>
          </w:tcPr>
          <w:p w:rsidRPr="00090E50" w:rsidR="00605167" w:rsidP="00605167" w:rsidRDefault="00605167" w14:paraId="5B22A133" w14:textId="77777777">
            <w:pPr>
              <w:pStyle w:val="TableParagraph"/>
              <w:rPr>
                <w:rFonts w:ascii="Arial" w:hAnsi="Arial" w:cs="Arial"/>
                <w:sz w:val="20"/>
                <w:szCs w:val="20"/>
              </w:rPr>
            </w:pPr>
          </w:p>
        </w:tc>
      </w:tr>
      <w:tr w:rsidRPr="00090E50" w:rsidR="00605167" w:rsidTr="00605167" w14:paraId="1DB9AF39" w14:textId="77777777">
        <w:trPr>
          <w:trHeight w:val="314"/>
        </w:trPr>
        <w:tc>
          <w:tcPr>
            <w:tcW w:w="6204" w:type="dxa"/>
          </w:tcPr>
          <w:p w:rsidRPr="00090E50" w:rsidR="00605167" w:rsidP="00605167" w:rsidRDefault="00605167" w14:paraId="3CAC9B88" w14:textId="77777777">
            <w:pPr>
              <w:pStyle w:val="TableParagraph"/>
              <w:spacing w:line="251" w:lineRule="exact"/>
              <w:ind w:left="107"/>
              <w:rPr>
                <w:rFonts w:ascii="Arial" w:hAnsi="Arial" w:cs="Arial"/>
                <w:sz w:val="20"/>
                <w:szCs w:val="20"/>
              </w:rPr>
            </w:pPr>
            <w:r w:rsidRPr="00090E50">
              <w:rPr>
                <w:rFonts w:ascii="Arial" w:hAnsi="Arial" w:cs="Arial"/>
                <w:sz w:val="20"/>
                <w:szCs w:val="20"/>
              </w:rPr>
              <w:t>OBVEZE</w:t>
            </w:r>
            <w:r w:rsidRPr="00090E50">
              <w:rPr>
                <w:rFonts w:ascii="Arial" w:hAnsi="Arial" w:cs="Arial"/>
                <w:spacing w:val="-6"/>
                <w:sz w:val="20"/>
                <w:szCs w:val="20"/>
              </w:rPr>
              <w:t xml:space="preserve"> </w:t>
            </w:r>
            <w:r w:rsidRPr="00090E50">
              <w:rPr>
                <w:rFonts w:ascii="Arial" w:hAnsi="Arial" w:cs="Arial"/>
                <w:sz w:val="20"/>
                <w:szCs w:val="20"/>
              </w:rPr>
              <w:t>STEČAJNOG</w:t>
            </w:r>
            <w:r w:rsidRPr="00090E50">
              <w:rPr>
                <w:rFonts w:ascii="Arial" w:hAnsi="Arial" w:cs="Arial"/>
                <w:spacing w:val="-6"/>
                <w:sz w:val="20"/>
                <w:szCs w:val="20"/>
              </w:rPr>
              <w:t xml:space="preserve"> </w:t>
            </w:r>
            <w:r w:rsidRPr="00090E50">
              <w:rPr>
                <w:rFonts w:ascii="Arial" w:hAnsi="Arial" w:cs="Arial"/>
                <w:spacing w:val="-2"/>
                <w:sz w:val="20"/>
                <w:szCs w:val="20"/>
              </w:rPr>
              <w:t>DUŽNIKA</w:t>
            </w:r>
          </w:p>
        </w:tc>
        <w:tc>
          <w:tcPr>
            <w:tcW w:w="2551" w:type="dxa"/>
          </w:tcPr>
          <w:p w:rsidRPr="00090E50" w:rsidR="00605167" w:rsidP="00605167" w:rsidRDefault="00605167" w14:paraId="44D7969C" w14:textId="77777777">
            <w:pPr>
              <w:pStyle w:val="TableParagraph"/>
              <w:spacing w:line="251" w:lineRule="exact"/>
              <w:ind w:right="93"/>
              <w:jc w:val="right"/>
              <w:rPr>
                <w:rFonts w:ascii="Arial" w:hAnsi="Arial" w:cs="Arial"/>
                <w:sz w:val="20"/>
                <w:szCs w:val="20"/>
              </w:rPr>
            </w:pPr>
            <w:r w:rsidRPr="00090E50">
              <w:rPr>
                <w:rFonts w:ascii="Arial" w:hAnsi="Arial" w:cs="Arial"/>
                <w:sz w:val="20"/>
                <w:szCs w:val="20"/>
              </w:rPr>
              <w:t xml:space="preserve">u </w:t>
            </w:r>
            <w:r w:rsidRPr="00090E50">
              <w:rPr>
                <w:rFonts w:ascii="Arial" w:hAnsi="Arial" w:cs="Arial"/>
                <w:spacing w:val="-5"/>
                <w:sz w:val="20"/>
                <w:szCs w:val="20"/>
              </w:rPr>
              <w:t>EUR</w:t>
            </w:r>
          </w:p>
        </w:tc>
      </w:tr>
      <w:tr w:rsidRPr="00090E50" w:rsidR="00605167" w:rsidTr="00605167" w14:paraId="21F65518" w14:textId="77777777">
        <w:trPr>
          <w:trHeight w:val="402"/>
        </w:trPr>
        <w:tc>
          <w:tcPr>
            <w:tcW w:w="6204" w:type="dxa"/>
          </w:tcPr>
          <w:p w:rsidRPr="00090E50" w:rsidR="00605167" w:rsidP="00605167" w:rsidRDefault="00605167" w14:paraId="7783DB4C" w14:textId="77777777">
            <w:pPr>
              <w:pStyle w:val="TableParagraph"/>
              <w:spacing w:line="251" w:lineRule="exact"/>
              <w:ind w:left="107"/>
              <w:rPr>
                <w:rFonts w:ascii="Arial" w:hAnsi="Arial" w:cs="Arial"/>
                <w:sz w:val="20"/>
                <w:szCs w:val="20"/>
              </w:rPr>
            </w:pPr>
            <w:r w:rsidRPr="00090E50">
              <w:rPr>
                <w:rFonts w:ascii="Arial" w:hAnsi="Arial" w:cs="Arial"/>
                <w:sz w:val="20"/>
                <w:szCs w:val="20"/>
              </w:rPr>
              <w:t>1.</w:t>
            </w:r>
            <w:r w:rsidRPr="00090E50">
              <w:rPr>
                <w:rFonts w:ascii="Arial" w:hAnsi="Arial" w:cs="Arial"/>
                <w:spacing w:val="-5"/>
                <w:sz w:val="20"/>
                <w:szCs w:val="20"/>
              </w:rPr>
              <w:t xml:space="preserve"> </w:t>
            </w:r>
            <w:r w:rsidRPr="00090E50">
              <w:rPr>
                <w:rFonts w:ascii="Arial" w:hAnsi="Arial" w:cs="Arial"/>
                <w:sz w:val="20"/>
                <w:szCs w:val="20"/>
              </w:rPr>
              <w:t>Dospjeli</w:t>
            </w:r>
            <w:r w:rsidRPr="00090E50">
              <w:rPr>
                <w:rFonts w:ascii="Arial" w:hAnsi="Arial" w:cs="Arial"/>
                <w:spacing w:val="-2"/>
                <w:sz w:val="20"/>
                <w:szCs w:val="20"/>
              </w:rPr>
              <w:t xml:space="preserve"> </w:t>
            </w:r>
            <w:r w:rsidRPr="00090E50">
              <w:rPr>
                <w:rFonts w:ascii="Arial" w:hAnsi="Arial" w:cs="Arial"/>
                <w:sz w:val="20"/>
                <w:szCs w:val="20"/>
              </w:rPr>
              <w:t>nepodmireni</w:t>
            </w:r>
            <w:r w:rsidRPr="00090E50">
              <w:rPr>
                <w:rFonts w:ascii="Arial" w:hAnsi="Arial" w:cs="Arial"/>
                <w:spacing w:val="-7"/>
                <w:sz w:val="20"/>
                <w:szCs w:val="20"/>
              </w:rPr>
              <w:t xml:space="preserve"> </w:t>
            </w:r>
            <w:r w:rsidRPr="00090E50">
              <w:rPr>
                <w:rFonts w:ascii="Arial" w:hAnsi="Arial" w:cs="Arial"/>
                <w:sz w:val="20"/>
                <w:szCs w:val="20"/>
              </w:rPr>
              <w:t>troškovi</w:t>
            </w:r>
            <w:r w:rsidRPr="00090E50">
              <w:rPr>
                <w:rFonts w:ascii="Arial" w:hAnsi="Arial" w:cs="Arial"/>
                <w:spacing w:val="-4"/>
                <w:sz w:val="20"/>
                <w:szCs w:val="20"/>
              </w:rPr>
              <w:t xml:space="preserve"> </w:t>
            </w:r>
            <w:r w:rsidRPr="00090E50">
              <w:rPr>
                <w:rFonts w:ascii="Arial" w:hAnsi="Arial" w:cs="Arial"/>
                <w:sz w:val="20"/>
                <w:szCs w:val="20"/>
              </w:rPr>
              <w:t>od</w:t>
            </w:r>
            <w:r w:rsidRPr="00090E50">
              <w:rPr>
                <w:rFonts w:ascii="Arial" w:hAnsi="Arial" w:cs="Arial"/>
                <w:spacing w:val="-5"/>
                <w:sz w:val="20"/>
                <w:szCs w:val="20"/>
              </w:rPr>
              <w:t xml:space="preserve"> </w:t>
            </w:r>
            <w:r w:rsidRPr="00090E50">
              <w:rPr>
                <w:rFonts w:ascii="Arial" w:hAnsi="Arial" w:cs="Arial"/>
                <w:sz w:val="20"/>
                <w:szCs w:val="20"/>
              </w:rPr>
              <w:t>otvaranja</w:t>
            </w:r>
            <w:r w:rsidRPr="00090E50">
              <w:rPr>
                <w:rFonts w:ascii="Arial" w:hAnsi="Arial" w:cs="Arial"/>
                <w:spacing w:val="-3"/>
                <w:sz w:val="20"/>
                <w:szCs w:val="20"/>
              </w:rPr>
              <w:t xml:space="preserve"> </w:t>
            </w:r>
            <w:r w:rsidRPr="00090E50">
              <w:rPr>
                <w:rFonts w:ascii="Arial" w:hAnsi="Arial" w:cs="Arial"/>
                <w:sz w:val="20"/>
                <w:szCs w:val="20"/>
              </w:rPr>
              <w:t>stečajnog</w:t>
            </w:r>
            <w:r w:rsidRPr="00090E50">
              <w:rPr>
                <w:rFonts w:ascii="Arial" w:hAnsi="Arial" w:cs="Arial"/>
                <w:spacing w:val="-4"/>
                <w:sz w:val="20"/>
                <w:szCs w:val="20"/>
              </w:rPr>
              <w:t xml:space="preserve"> </w:t>
            </w:r>
            <w:r w:rsidRPr="00090E50">
              <w:rPr>
                <w:rFonts w:ascii="Arial" w:hAnsi="Arial" w:cs="Arial"/>
                <w:spacing w:val="-2"/>
                <w:sz w:val="20"/>
                <w:szCs w:val="20"/>
              </w:rPr>
              <w:t>postupka</w:t>
            </w:r>
          </w:p>
        </w:tc>
        <w:tc>
          <w:tcPr>
            <w:tcW w:w="2551" w:type="dxa"/>
          </w:tcPr>
          <w:p w:rsidRPr="00090E50" w:rsidR="00605167" w:rsidP="00605167" w:rsidRDefault="00605167" w14:paraId="1880D84A" w14:textId="77777777">
            <w:pPr>
              <w:pStyle w:val="TableParagraph"/>
              <w:spacing w:line="251" w:lineRule="exact"/>
              <w:ind w:right="93"/>
              <w:jc w:val="right"/>
              <w:rPr>
                <w:rFonts w:ascii="Arial" w:hAnsi="Arial" w:cs="Arial"/>
                <w:sz w:val="20"/>
                <w:szCs w:val="20"/>
              </w:rPr>
            </w:pPr>
            <w:r w:rsidRPr="00090E50">
              <w:rPr>
                <w:rFonts w:ascii="Arial" w:hAnsi="Arial" w:cs="Arial"/>
                <w:spacing w:val="-4"/>
                <w:sz w:val="20"/>
                <w:szCs w:val="20"/>
              </w:rPr>
              <w:t>0,00</w:t>
            </w:r>
          </w:p>
        </w:tc>
      </w:tr>
      <w:tr w:rsidRPr="00090E50" w:rsidR="00605167" w:rsidTr="00605167" w14:paraId="1E2EBA18" w14:textId="77777777">
        <w:trPr>
          <w:trHeight w:val="314"/>
        </w:trPr>
        <w:tc>
          <w:tcPr>
            <w:tcW w:w="6204" w:type="dxa"/>
          </w:tcPr>
          <w:p w:rsidRPr="00090E50" w:rsidR="00605167" w:rsidP="00605167" w:rsidRDefault="00605167" w14:paraId="022B34C4" w14:textId="77777777">
            <w:pPr>
              <w:pStyle w:val="TableParagraph"/>
              <w:spacing w:line="251" w:lineRule="exact"/>
              <w:ind w:left="107"/>
              <w:rPr>
                <w:rFonts w:ascii="Arial" w:hAnsi="Arial" w:cs="Arial"/>
                <w:sz w:val="20"/>
                <w:szCs w:val="20"/>
              </w:rPr>
            </w:pPr>
            <w:r w:rsidRPr="00090E50">
              <w:rPr>
                <w:rFonts w:ascii="Arial" w:hAnsi="Arial" w:cs="Arial"/>
                <w:sz w:val="20"/>
                <w:szCs w:val="20"/>
              </w:rPr>
              <w:t>2.</w:t>
            </w:r>
            <w:r w:rsidRPr="00090E50">
              <w:rPr>
                <w:rFonts w:ascii="Arial" w:hAnsi="Arial" w:cs="Arial"/>
                <w:spacing w:val="-5"/>
                <w:sz w:val="20"/>
                <w:szCs w:val="20"/>
              </w:rPr>
              <w:t xml:space="preserve"> </w:t>
            </w:r>
            <w:r w:rsidRPr="00090E50">
              <w:rPr>
                <w:rFonts w:ascii="Arial" w:hAnsi="Arial" w:cs="Arial"/>
                <w:sz w:val="20"/>
                <w:szCs w:val="20"/>
              </w:rPr>
              <w:t>Predračun</w:t>
            </w:r>
            <w:r w:rsidRPr="00090E50">
              <w:rPr>
                <w:rFonts w:ascii="Arial" w:hAnsi="Arial" w:cs="Arial"/>
                <w:spacing w:val="-4"/>
                <w:sz w:val="20"/>
                <w:szCs w:val="20"/>
              </w:rPr>
              <w:t xml:space="preserve"> </w:t>
            </w:r>
            <w:r w:rsidRPr="00090E50">
              <w:rPr>
                <w:rFonts w:ascii="Arial" w:hAnsi="Arial" w:cs="Arial"/>
                <w:sz w:val="20"/>
                <w:szCs w:val="20"/>
              </w:rPr>
              <w:t>troškova</w:t>
            </w:r>
            <w:r w:rsidRPr="00090E50">
              <w:rPr>
                <w:rFonts w:ascii="Arial" w:hAnsi="Arial" w:cs="Arial"/>
                <w:spacing w:val="-3"/>
                <w:sz w:val="20"/>
                <w:szCs w:val="20"/>
              </w:rPr>
              <w:t xml:space="preserve"> </w:t>
            </w:r>
            <w:r w:rsidRPr="00090E50">
              <w:rPr>
                <w:rFonts w:ascii="Arial" w:hAnsi="Arial" w:cs="Arial"/>
                <w:sz w:val="20"/>
                <w:szCs w:val="20"/>
              </w:rPr>
              <w:t>stečajnog</w:t>
            </w:r>
            <w:r w:rsidRPr="00090E50">
              <w:rPr>
                <w:rFonts w:ascii="Arial" w:hAnsi="Arial" w:cs="Arial"/>
                <w:spacing w:val="-4"/>
                <w:sz w:val="20"/>
                <w:szCs w:val="20"/>
              </w:rPr>
              <w:t xml:space="preserve"> </w:t>
            </w:r>
            <w:r w:rsidRPr="00090E50">
              <w:rPr>
                <w:rFonts w:ascii="Arial" w:hAnsi="Arial" w:cs="Arial"/>
                <w:spacing w:val="-2"/>
                <w:sz w:val="20"/>
                <w:szCs w:val="20"/>
              </w:rPr>
              <w:t>postupka</w:t>
            </w:r>
          </w:p>
        </w:tc>
        <w:tc>
          <w:tcPr>
            <w:tcW w:w="2551" w:type="dxa"/>
          </w:tcPr>
          <w:p w:rsidRPr="00090E50" w:rsidR="00605167" w:rsidP="00605167" w:rsidRDefault="00605167" w14:paraId="4E93FBC6" w14:textId="77777777">
            <w:pPr>
              <w:pStyle w:val="TableParagraph"/>
              <w:spacing w:line="251" w:lineRule="exact"/>
              <w:ind w:right="93"/>
              <w:jc w:val="right"/>
              <w:rPr>
                <w:rFonts w:ascii="Arial" w:hAnsi="Arial" w:cs="Arial"/>
                <w:sz w:val="20"/>
                <w:szCs w:val="20"/>
              </w:rPr>
            </w:pPr>
            <w:r w:rsidRPr="00090E50">
              <w:rPr>
                <w:rFonts w:ascii="Arial" w:hAnsi="Arial" w:cs="Arial"/>
                <w:spacing w:val="-2"/>
                <w:sz w:val="20"/>
                <w:szCs w:val="20"/>
              </w:rPr>
              <w:t>4.960,00</w:t>
            </w:r>
          </w:p>
        </w:tc>
      </w:tr>
      <w:tr w:rsidRPr="00090E50" w:rsidR="00605167" w:rsidTr="00605167" w14:paraId="4D4AE647" w14:textId="77777777">
        <w:trPr>
          <w:trHeight w:val="316"/>
        </w:trPr>
        <w:tc>
          <w:tcPr>
            <w:tcW w:w="6204" w:type="dxa"/>
          </w:tcPr>
          <w:p w:rsidRPr="00090E50" w:rsidR="00605167" w:rsidP="00605167" w:rsidRDefault="00605167" w14:paraId="01A5E910" w14:textId="77777777">
            <w:pPr>
              <w:pStyle w:val="TableParagraph"/>
              <w:spacing w:line="251" w:lineRule="exact"/>
              <w:ind w:left="107"/>
              <w:rPr>
                <w:rFonts w:ascii="Arial" w:hAnsi="Arial" w:cs="Arial"/>
                <w:sz w:val="20"/>
                <w:szCs w:val="20"/>
              </w:rPr>
            </w:pPr>
            <w:r w:rsidRPr="00090E50">
              <w:rPr>
                <w:rFonts w:ascii="Arial" w:hAnsi="Arial" w:cs="Arial"/>
                <w:sz w:val="20"/>
                <w:szCs w:val="20"/>
              </w:rPr>
              <w:t>3.</w:t>
            </w:r>
            <w:r w:rsidRPr="00090E50">
              <w:rPr>
                <w:rFonts w:ascii="Arial" w:hAnsi="Arial" w:cs="Arial"/>
                <w:spacing w:val="-6"/>
                <w:sz w:val="20"/>
                <w:szCs w:val="20"/>
              </w:rPr>
              <w:t xml:space="preserve"> </w:t>
            </w:r>
            <w:r w:rsidRPr="00090E50">
              <w:rPr>
                <w:rFonts w:ascii="Arial" w:hAnsi="Arial" w:cs="Arial"/>
                <w:sz w:val="20"/>
                <w:szCs w:val="20"/>
              </w:rPr>
              <w:t>Priznato</w:t>
            </w:r>
            <w:r w:rsidRPr="00090E50">
              <w:rPr>
                <w:rFonts w:ascii="Arial" w:hAnsi="Arial" w:cs="Arial"/>
                <w:spacing w:val="-3"/>
                <w:sz w:val="20"/>
                <w:szCs w:val="20"/>
              </w:rPr>
              <w:t xml:space="preserve"> </w:t>
            </w:r>
            <w:r w:rsidRPr="00090E50">
              <w:rPr>
                <w:rFonts w:ascii="Arial" w:hAnsi="Arial" w:cs="Arial"/>
                <w:sz w:val="20"/>
                <w:szCs w:val="20"/>
              </w:rPr>
              <w:t>1.</w:t>
            </w:r>
            <w:r w:rsidRPr="00090E50">
              <w:rPr>
                <w:rFonts w:ascii="Arial" w:hAnsi="Arial" w:cs="Arial"/>
                <w:spacing w:val="-3"/>
                <w:sz w:val="20"/>
                <w:szCs w:val="20"/>
              </w:rPr>
              <w:t xml:space="preserve"> </w:t>
            </w:r>
            <w:r w:rsidRPr="00090E50">
              <w:rPr>
                <w:rFonts w:ascii="Arial" w:hAnsi="Arial" w:cs="Arial"/>
                <w:sz w:val="20"/>
                <w:szCs w:val="20"/>
              </w:rPr>
              <w:t>viši</w:t>
            </w:r>
            <w:r w:rsidRPr="00090E50">
              <w:rPr>
                <w:rFonts w:ascii="Arial" w:hAnsi="Arial" w:cs="Arial"/>
                <w:spacing w:val="-1"/>
                <w:sz w:val="20"/>
                <w:szCs w:val="20"/>
              </w:rPr>
              <w:t xml:space="preserve"> </w:t>
            </w:r>
            <w:r w:rsidRPr="00090E50">
              <w:rPr>
                <w:rFonts w:ascii="Arial" w:hAnsi="Arial" w:cs="Arial"/>
                <w:sz w:val="20"/>
                <w:szCs w:val="20"/>
              </w:rPr>
              <w:t>isplatni</w:t>
            </w:r>
            <w:r w:rsidRPr="00090E50">
              <w:rPr>
                <w:rFonts w:ascii="Arial" w:hAnsi="Arial" w:cs="Arial"/>
                <w:spacing w:val="-3"/>
                <w:sz w:val="20"/>
                <w:szCs w:val="20"/>
              </w:rPr>
              <w:t xml:space="preserve"> </w:t>
            </w:r>
            <w:r w:rsidRPr="00090E50">
              <w:rPr>
                <w:rFonts w:ascii="Arial" w:hAnsi="Arial" w:cs="Arial"/>
                <w:spacing w:val="-5"/>
                <w:sz w:val="20"/>
                <w:szCs w:val="20"/>
              </w:rPr>
              <w:t>red</w:t>
            </w:r>
          </w:p>
        </w:tc>
        <w:tc>
          <w:tcPr>
            <w:tcW w:w="2551" w:type="dxa"/>
          </w:tcPr>
          <w:p w:rsidRPr="00090E50" w:rsidR="00605167" w:rsidP="00605167" w:rsidRDefault="00605167" w14:paraId="54EAC315" w14:textId="77777777">
            <w:pPr>
              <w:pStyle w:val="TableParagraph"/>
              <w:spacing w:line="251" w:lineRule="exact"/>
              <w:ind w:right="92"/>
              <w:jc w:val="right"/>
              <w:rPr>
                <w:rFonts w:ascii="Arial" w:hAnsi="Arial" w:cs="Arial"/>
                <w:sz w:val="20"/>
                <w:szCs w:val="20"/>
              </w:rPr>
            </w:pPr>
            <w:r w:rsidRPr="00090E50">
              <w:rPr>
                <w:rFonts w:ascii="Arial" w:hAnsi="Arial" w:cs="Arial"/>
                <w:spacing w:val="-2"/>
                <w:sz w:val="20"/>
                <w:szCs w:val="20"/>
              </w:rPr>
              <w:t>10.470,99</w:t>
            </w:r>
          </w:p>
        </w:tc>
      </w:tr>
      <w:tr w:rsidRPr="00090E50" w:rsidR="00605167" w:rsidTr="00605167" w14:paraId="55149000" w14:textId="77777777">
        <w:trPr>
          <w:trHeight w:val="313"/>
        </w:trPr>
        <w:tc>
          <w:tcPr>
            <w:tcW w:w="6204" w:type="dxa"/>
          </w:tcPr>
          <w:p w:rsidRPr="00090E50" w:rsidR="00605167" w:rsidP="00605167" w:rsidRDefault="00605167" w14:paraId="4D711B71" w14:textId="77777777">
            <w:pPr>
              <w:pStyle w:val="TableParagraph"/>
              <w:spacing w:line="251" w:lineRule="exact"/>
              <w:ind w:left="107"/>
              <w:rPr>
                <w:rFonts w:ascii="Arial" w:hAnsi="Arial" w:cs="Arial"/>
                <w:sz w:val="20"/>
                <w:szCs w:val="20"/>
              </w:rPr>
            </w:pPr>
            <w:r w:rsidRPr="00090E50">
              <w:rPr>
                <w:rFonts w:ascii="Arial" w:hAnsi="Arial" w:cs="Arial"/>
                <w:sz w:val="20"/>
                <w:szCs w:val="20"/>
              </w:rPr>
              <w:t>4.</w:t>
            </w:r>
            <w:r w:rsidRPr="00090E50">
              <w:rPr>
                <w:rFonts w:ascii="Arial" w:hAnsi="Arial" w:cs="Arial"/>
                <w:spacing w:val="-6"/>
                <w:sz w:val="20"/>
                <w:szCs w:val="20"/>
              </w:rPr>
              <w:t xml:space="preserve"> </w:t>
            </w:r>
            <w:r w:rsidRPr="00090E50">
              <w:rPr>
                <w:rFonts w:ascii="Arial" w:hAnsi="Arial" w:cs="Arial"/>
                <w:sz w:val="20"/>
                <w:szCs w:val="20"/>
              </w:rPr>
              <w:t>Priznato</w:t>
            </w:r>
            <w:r w:rsidRPr="00090E50">
              <w:rPr>
                <w:rFonts w:ascii="Arial" w:hAnsi="Arial" w:cs="Arial"/>
                <w:spacing w:val="-3"/>
                <w:sz w:val="20"/>
                <w:szCs w:val="20"/>
              </w:rPr>
              <w:t xml:space="preserve"> </w:t>
            </w:r>
            <w:r w:rsidRPr="00090E50">
              <w:rPr>
                <w:rFonts w:ascii="Arial" w:hAnsi="Arial" w:cs="Arial"/>
                <w:sz w:val="20"/>
                <w:szCs w:val="20"/>
              </w:rPr>
              <w:t>2.</w:t>
            </w:r>
            <w:r w:rsidRPr="00090E50">
              <w:rPr>
                <w:rFonts w:ascii="Arial" w:hAnsi="Arial" w:cs="Arial"/>
                <w:spacing w:val="-3"/>
                <w:sz w:val="20"/>
                <w:szCs w:val="20"/>
              </w:rPr>
              <w:t xml:space="preserve"> </w:t>
            </w:r>
            <w:r w:rsidRPr="00090E50">
              <w:rPr>
                <w:rFonts w:ascii="Arial" w:hAnsi="Arial" w:cs="Arial"/>
                <w:sz w:val="20"/>
                <w:szCs w:val="20"/>
              </w:rPr>
              <w:t>viši</w:t>
            </w:r>
            <w:r w:rsidRPr="00090E50">
              <w:rPr>
                <w:rFonts w:ascii="Arial" w:hAnsi="Arial" w:cs="Arial"/>
                <w:spacing w:val="-1"/>
                <w:sz w:val="20"/>
                <w:szCs w:val="20"/>
              </w:rPr>
              <w:t xml:space="preserve"> </w:t>
            </w:r>
            <w:r w:rsidRPr="00090E50">
              <w:rPr>
                <w:rFonts w:ascii="Arial" w:hAnsi="Arial" w:cs="Arial"/>
                <w:sz w:val="20"/>
                <w:szCs w:val="20"/>
              </w:rPr>
              <w:t>isplatni</w:t>
            </w:r>
            <w:r w:rsidRPr="00090E50">
              <w:rPr>
                <w:rFonts w:ascii="Arial" w:hAnsi="Arial" w:cs="Arial"/>
                <w:spacing w:val="-3"/>
                <w:sz w:val="20"/>
                <w:szCs w:val="20"/>
              </w:rPr>
              <w:t xml:space="preserve"> </w:t>
            </w:r>
            <w:r w:rsidRPr="00090E50">
              <w:rPr>
                <w:rFonts w:ascii="Arial" w:hAnsi="Arial" w:cs="Arial"/>
                <w:spacing w:val="-5"/>
                <w:sz w:val="20"/>
                <w:szCs w:val="20"/>
              </w:rPr>
              <w:t>red</w:t>
            </w:r>
          </w:p>
        </w:tc>
        <w:tc>
          <w:tcPr>
            <w:tcW w:w="2551" w:type="dxa"/>
          </w:tcPr>
          <w:p w:rsidRPr="00090E50" w:rsidR="00605167" w:rsidP="00605167" w:rsidRDefault="00605167" w14:paraId="07369C3D" w14:textId="77777777">
            <w:pPr>
              <w:pStyle w:val="TableParagraph"/>
              <w:spacing w:line="251" w:lineRule="exact"/>
              <w:ind w:right="92"/>
              <w:jc w:val="right"/>
              <w:rPr>
                <w:rFonts w:ascii="Arial" w:hAnsi="Arial" w:cs="Arial"/>
                <w:sz w:val="20"/>
                <w:szCs w:val="20"/>
              </w:rPr>
            </w:pPr>
            <w:r w:rsidRPr="00090E50">
              <w:rPr>
                <w:rFonts w:ascii="Arial" w:hAnsi="Arial" w:cs="Arial"/>
                <w:spacing w:val="-2"/>
                <w:sz w:val="20"/>
                <w:szCs w:val="20"/>
              </w:rPr>
              <w:t>10.889.012,23</w:t>
            </w:r>
          </w:p>
        </w:tc>
      </w:tr>
      <w:tr w:rsidRPr="00090E50" w:rsidR="00605167" w:rsidTr="00605167" w14:paraId="49F3D73D" w14:textId="77777777">
        <w:trPr>
          <w:trHeight w:val="314"/>
        </w:trPr>
        <w:tc>
          <w:tcPr>
            <w:tcW w:w="6204" w:type="dxa"/>
          </w:tcPr>
          <w:p w:rsidRPr="00090E50" w:rsidR="00605167" w:rsidP="00605167" w:rsidRDefault="00605167" w14:paraId="10E5208D" w14:textId="77777777">
            <w:pPr>
              <w:pStyle w:val="TableParagraph"/>
              <w:spacing w:line="251" w:lineRule="exact"/>
              <w:ind w:left="107"/>
              <w:rPr>
                <w:rFonts w:ascii="Arial" w:hAnsi="Arial" w:cs="Arial"/>
                <w:sz w:val="20"/>
                <w:szCs w:val="20"/>
              </w:rPr>
            </w:pPr>
            <w:r w:rsidRPr="00090E50">
              <w:rPr>
                <w:rFonts w:ascii="Arial" w:hAnsi="Arial" w:cs="Arial"/>
                <w:sz w:val="20"/>
                <w:szCs w:val="20"/>
              </w:rPr>
              <w:t>5.</w:t>
            </w:r>
            <w:r w:rsidRPr="00090E50">
              <w:rPr>
                <w:rFonts w:ascii="Arial" w:hAnsi="Arial" w:cs="Arial"/>
                <w:spacing w:val="-3"/>
                <w:sz w:val="20"/>
                <w:szCs w:val="20"/>
              </w:rPr>
              <w:t xml:space="preserve"> </w:t>
            </w:r>
            <w:r w:rsidRPr="00090E50">
              <w:rPr>
                <w:rFonts w:ascii="Arial" w:hAnsi="Arial" w:cs="Arial"/>
                <w:sz w:val="20"/>
                <w:szCs w:val="20"/>
              </w:rPr>
              <w:t>Neprijavljene</w:t>
            </w:r>
            <w:r w:rsidRPr="00090E50">
              <w:rPr>
                <w:rFonts w:ascii="Arial" w:hAnsi="Arial" w:cs="Arial"/>
                <w:spacing w:val="-4"/>
                <w:sz w:val="20"/>
                <w:szCs w:val="20"/>
              </w:rPr>
              <w:t xml:space="preserve"> </w:t>
            </w:r>
            <w:r w:rsidRPr="00090E50">
              <w:rPr>
                <w:rFonts w:ascii="Arial" w:hAnsi="Arial" w:cs="Arial"/>
                <w:spacing w:val="-2"/>
                <w:sz w:val="20"/>
                <w:szCs w:val="20"/>
              </w:rPr>
              <w:t>tražbine</w:t>
            </w:r>
          </w:p>
        </w:tc>
        <w:tc>
          <w:tcPr>
            <w:tcW w:w="2551" w:type="dxa"/>
          </w:tcPr>
          <w:p w:rsidRPr="00090E50" w:rsidR="00605167" w:rsidP="00605167" w:rsidRDefault="00605167" w14:paraId="411E7ED0" w14:textId="77777777">
            <w:pPr>
              <w:pStyle w:val="TableParagraph"/>
              <w:spacing w:line="251" w:lineRule="exact"/>
              <w:ind w:right="92"/>
              <w:jc w:val="right"/>
              <w:rPr>
                <w:rFonts w:ascii="Arial" w:hAnsi="Arial" w:cs="Arial"/>
                <w:sz w:val="20"/>
                <w:szCs w:val="20"/>
              </w:rPr>
            </w:pPr>
            <w:r w:rsidRPr="00090E50">
              <w:rPr>
                <w:rFonts w:ascii="Arial" w:hAnsi="Arial" w:cs="Arial"/>
                <w:spacing w:val="-4"/>
                <w:sz w:val="20"/>
                <w:szCs w:val="20"/>
              </w:rPr>
              <w:t>0,00</w:t>
            </w:r>
          </w:p>
        </w:tc>
      </w:tr>
      <w:tr w:rsidRPr="00090E50" w:rsidR="00605167" w:rsidTr="00605167" w14:paraId="41D72CA6" w14:textId="77777777">
        <w:trPr>
          <w:trHeight w:val="316"/>
        </w:trPr>
        <w:tc>
          <w:tcPr>
            <w:tcW w:w="6204" w:type="dxa"/>
          </w:tcPr>
          <w:p w:rsidRPr="00090E50" w:rsidR="00605167" w:rsidP="00605167" w:rsidRDefault="00605167" w14:paraId="2A952BA8" w14:textId="77777777">
            <w:pPr>
              <w:pStyle w:val="TableParagraph"/>
              <w:spacing w:before="1"/>
              <w:ind w:left="107"/>
              <w:rPr>
                <w:rFonts w:ascii="Arial" w:hAnsi="Arial" w:cs="Arial"/>
                <w:sz w:val="20"/>
                <w:szCs w:val="20"/>
              </w:rPr>
            </w:pPr>
            <w:r w:rsidRPr="00090E50">
              <w:rPr>
                <w:rFonts w:ascii="Arial" w:hAnsi="Arial" w:cs="Arial"/>
                <w:sz w:val="20"/>
                <w:szCs w:val="20"/>
              </w:rPr>
              <w:t>UKUPNO</w:t>
            </w:r>
            <w:r w:rsidRPr="00090E50">
              <w:rPr>
                <w:rFonts w:ascii="Arial" w:hAnsi="Arial" w:cs="Arial"/>
                <w:spacing w:val="-8"/>
                <w:sz w:val="20"/>
                <w:szCs w:val="20"/>
              </w:rPr>
              <w:t xml:space="preserve"> </w:t>
            </w:r>
            <w:r w:rsidRPr="00090E50">
              <w:rPr>
                <w:rFonts w:ascii="Arial" w:hAnsi="Arial" w:cs="Arial"/>
                <w:spacing w:val="-2"/>
                <w:sz w:val="20"/>
                <w:szCs w:val="20"/>
              </w:rPr>
              <w:t>OBVEZE</w:t>
            </w:r>
          </w:p>
        </w:tc>
        <w:tc>
          <w:tcPr>
            <w:tcW w:w="2551" w:type="dxa"/>
          </w:tcPr>
          <w:p w:rsidRPr="00090E50" w:rsidR="00605167" w:rsidP="00605167" w:rsidRDefault="00605167" w14:paraId="37B8A678" w14:textId="77777777">
            <w:pPr>
              <w:pStyle w:val="TableParagraph"/>
              <w:spacing w:before="1"/>
              <w:ind w:right="93"/>
              <w:jc w:val="right"/>
              <w:rPr>
                <w:rFonts w:ascii="Arial" w:hAnsi="Arial" w:cs="Arial"/>
                <w:sz w:val="20"/>
                <w:szCs w:val="20"/>
              </w:rPr>
            </w:pPr>
            <w:r w:rsidRPr="00090E50">
              <w:rPr>
                <w:rFonts w:ascii="Arial" w:hAnsi="Arial" w:cs="Arial"/>
                <w:spacing w:val="-2"/>
                <w:sz w:val="20"/>
                <w:szCs w:val="20"/>
              </w:rPr>
              <w:t>10.904.443,22</w:t>
            </w:r>
          </w:p>
        </w:tc>
      </w:tr>
      <w:tr w:rsidRPr="00090E50" w:rsidR="00605167" w:rsidTr="00605167" w14:paraId="31372DB6" w14:textId="77777777">
        <w:trPr>
          <w:trHeight w:val="314"/>
        </w:trPr>
        <w:tc>
          <w:tcPr>
            <w:tcW w:w="6204" w:type="dxa"/>
          </w:tcPr>
          <w:p w:rsidRPr="00090E50" w:rsidR="00605167" w:rsidP="00605167" w:rsidRDefault="00605167" w14:paraId="76D8BB16" w14:textId="77777777">
            <w:pPr>
              <w:pStyle w:val="TableParagraph"/>
              <w:rPr>
                <w:rFonts w:ascii="Arial" w:hAnsi="Arial" w:cs="Arial"/>
                <w:sz w:val="20"/>
                <w:szCs w:val="20"/>
              </w:rPr>
            </w:pPr>
          </w:p>
        </w:tc>
        <w:tc>
          <w:tcPr>
            <w:tcW w:w="2551" w:type="dxa"/>
          </w:tcPr>
          <w:p w:rsidRPr="00090E50" w:rsidR="00605167" w:rsidP="00605167" w:rsidRDefault="00605167" w14:paraId="738E3293" w14:textId="77777777">
            <w:pPr>
              <w:pStyle w:val="TableParagraph"/>
              <w:rPr>
                <w:rFonts w:ascii="Arial" w:hAnsi="Arial" w:cs="Arial"/>
                <w:sz w:val="20"/>
                <w:szCs w:val="20"/>
              </w:rPr>
            </w:pPr>
          </w:p>
        </w:tc>
      </w:tr>
      <w:tr w:rsidRPr="00090E50" w:rsidR="00605167" w:rsidTr="00605167" w14:paraId="54896AF9" w14:textId="77777777">
        <w:trPr>
          <w:trHeight w:val="316"/>
        </w:trPr>
        <w:tc>
          <w:tcPr>
            <w:tcW w:w="6204" w:type="dxa"/>
          </w:tcPr>
          <w:p w:rsidRPr="00090E50" w:rsidR="00605167" w:rsidP="00605167" w:rsidRDefault="00605167" w14:paraId="2CE15FC8" w14:textId="77777777">
            <w:pPr>
              <w:pStyle w:val="TableParagraph"/>
              <w:spacing w:line="251" w:lineRule="exact"/>
              <w:ind w:left="107"/>
              <w:rPr>
                <w:rFonts w:ascii="Arial" w:hAnsi="Arial" w:cs="Arial"/>
                <w:sz w:val="20"/>
                <w:szCs w:val="20"/>
              </w:rPr>
            </w:pPr>
            <w:r w:rsidRPr="00090E50">
              <w:rPr>
                <w:rFonts w:ascii="Arial" w:hAnsi="Arial" w:cs="Arial"/>
                <w:sz w:val="20"/>
                <w:szCs w:val="20"/>
              </w:rPr>
              <w:t>NEPODMIRENI</w:t>
            </w:r>
            <w:r w:rsidRPr="00090E50">
              <w:rPr>
                <w:rFonts w:ascii="Arial" w:hAnsi="Arial" w:cs="Arial"/>
                <w:spacing w:val="-4"/>
                <w:sz w:val="20"/>
                <w:szCs w:val="20"/>
              </w:rPr>
              <w:t xml:space="preserve"> </w:t>
            </w:r>
            <w:r w:rsidRPr="00090E50">
              <w:rPr>
                <w:rFonts w:ascii="Arial" w:hAnsi="Arial" w:cs="Arial"/>
                <w:sz w:val="20"/>
                <w:szCs w:val="20"/>
              </w:rPr>
              <w:t>DIO</w:t>
            </w:r>
            <w:r w:rsidRPr="00090E50">
              <w:rPr>
                <w:rFonts w:ascii="Arial" w:hAnsi="Arial" w:cs="Arial"/>
                <w:spacing w:val="-7"/>
                <w:sz w:val="20"/>
                <w:szCs w:val="20"/>
              </w:rPr>
              <w:t xml:space="preserve"> </w:t>
            </w:r>
            <w:r w:rsidRPr="00090E50">
              <w:rPr>
                <w:rFonts w:ascii="Arial" w:hAnsi="Arial" w:cs="Arial"/>
                <w:sz w:val="20"/>
                <w:szCs w:val="20"/>
              </w:rPr>
              <w:t>OBVEZA</w:t>
            </w:r>
            <w:r w:rsidRPr="00090E50">
              <w:rPr>
                <w:rFonts w:ascii="Arial" w:hAnsi="Arial" w:cs="Arial"/>
                <w:spacing w:val="-6"/>
                <w:sz w:val="20"/>
                <w:szCs w:val="20"/>
              </w:rPr>
              <w:t xml:space="preserve"> </w:t>
            </w:r>
            <w:r w:rsidRPr="00090E50">
              <w:rPr>
                <w:rFonts w:ascii="Arial" w:hAnsi="Arial" w:cs="Arial"/>
                <w:sz w:val="20"/>
                <w:szCs w:val="20"/>
              </w:rPr>
              <w:t>STEČAJNOG</w:t>
            </w:r>
            <w:r w:rsidRPr="00090E50">
              <w:rPr>
                <w:rFonts w:ascii="Arial" w:hAnsi="Arial" w:cs="Arial"/>
                <w:spacing w:val="-3"/>
                <w:sz w:val="20"/>
                <w:szCs w:val="20"/>
              </w:rPr>
              <w:t xml:space="preserve"> </w:t>
            </w:r>
            <w:r w:rsidRPr="00090E50">
              <w:rPr>
                <w:rFonts w:ascii="Arial" w:hAnsi="Arial" w:cs="Arial"/>
                <w:spacing w:val="-2"/>
                <w:sz w:val="20"/>
                <w:szCs w:val="20"/>
              </w:rPr>
              <w:t>DUŽNIKA</w:t>
            </w:r>
          </w:p>
        </w:tc>
        <w:tc>
          <w:tcPr>
            <w:tcW w:w="2551" w:type="dxa"/>
          </w:tcPr>
          <w:p w:rsidRPr="00090E50" w:rsidR="00605167" w:rsidP="00605167" w:rsidRDefault="00605167" w14:paraId="5D244C21" w14:textId="77777777">
            <w:pPr>
              <w:pStyle w:val="TableParagraph"/>
              <w:rPr>
                <w:rFonts w:ascii="Arial" w:hAnsi="Arial" w:cs="Arial"/>
                <w:sz w:val="20"/>
                <w:szCs w:val="20"/>
              </w:rPr>
            </w:pPr>
          </w:p>
        </w:tc>
      </w:tr>
      <w:tr w:rsidRPr="00090E50" w:rsidR="00605167" w:rsidTr="00605167" w14:paraId="643B0B41" w14:textId="77777777">
        <w:trPr>
          <w:trHeight w:val="313"/>
        </w:trPr>
        <w:tc>
          <w:tcPr>
            <w:tcW w:w="6204" w:type="dxa"/>
          </w:tcPr>
          <w:p w:rsidRPr="00090E50" w:rsidR="00605167" w:rsidP="00605167" w:rsidRDefault="00605167" w14:paraId="36D9BC42" w14:textId="77777777">
            <w:pPr>
              <w:pStyle w:val="TableParagraph"/>
              <w:spacing w:line="251" w:lineRule="exact"/>
              <w:ind w:left="107"/>
              <w:rPr>
                <w:rFonts w:ascii="Arial" w:hAnsi="Arial" w:cs="Arial"/>
                <w:sz w:val="20"/>
                <w:szCs w:val="20"/>
              </w:rPr>
            </w:pPr>
            <w:r w:rsidRPr="00090E50">
              <w:rPr>
                <w:rFonts w:ascii="Arial" w:hAnsi="Arial" w:cs="Arial"/>
                <w:sz w:val="20"/>
                <w:szCs w:val="20"/>
              </w:rPr>
              <w:t>UKUPNA</w:t>
            </w:r>
            <w:r w:rsidRPr="00090E50">
              <w:rPr>
                <w:rFonts w:ascii="Arial" w:hAnsi="Arial" w:cs="Arial"/>
                <w:spacing w:val="-6"/>
                <w:sz w:val="20"/>
                <w:szCs w:val="20"/>
              </w:rPr>
              <w:t xml:space="preserve"> </w:t>
            </w:r>
            <w:r w:rsidRPr="00090E50">
              <w:rPr>
                <w:rFonts w:ascii="Arial" w:hAnsi="Arial" w:cs="Arial"/>
                <w:sz w:val="20"/>
                <w:szCs w:val="20"/>
              </w:rPr>
              <w:t>IMOVINA</w:t>
            </w:r>
            <w:r w:rsidRPr="00090E50">
              <w:rPr>
                <w:rFonts w:ascii="Arial" w:hAnsi="Arial" w:cs="Arial"/>
                <w:spacing w:val="-1"/>
                <w:sz w:val="20"/>
                <w:szCs w:val="20"/>
              </w:rPr>
              <w:t xml:space="preserve"> </w:t>
            </w:r>
            <w:r w:rsidRPr="00090E50">
              <w:rPr>
                <w:rFonts w:ascii="Arial" w:hAnsi="Arial" w:cs="Arial"/>
                <w:sz w:val="20"/>
                <w:szCs w:val="20"/>
              </w:rPr>
              <w:t>-</w:t>
            </w:r>
            <w:r w:rsidRPr="00090E50">
              <w:rPr>
                <w:rFonts w:ascii="Arial" w:hAnsi="Arial" w:cs="Arial"/>
                <w:spacing w:val="-5"/>
                <w:sz w:val="20"/>
                <w:szCs w:val="20"/>
              </w:rPr>
              <w:t xml:space="preserve"> </w:t>
            </w:r>
            <w:r w:rsidRPr="00090E50">
              <w:rPr>
                <w:rFonts w:ascii="Arial" w:hAnsi="Arial" w:cs="Arial"/>
                <w:sz w:val="20"/>
                <w:szCs w:val="20"/>
              </w:rPr>
              <w:t>UKUPNE</w:t>
            </w:r>
            <w:r w:rsidRPr="00090E50">
              <w:rPr>
                <w:rFonts w:ascii="Arial" w:hAnsi="Arial" w:cs="Arial"/>
                <w:spacing w:val="-2"/>
                <w:sz w:val="20"/>
                <w:szCs w:val="20"/>
              </w:rPr>
              <w:t xml:space="preserve"> OBVEZE</w:t>
            </w:r>
          </w:p>
        </w:tc>
        <w:tc>
          <w:tcPr>
            <w:tcW w:w="2551" w:type="dxa"/>
          </w:tcPr>
          <w:p w:rsidRPr="00090E50" w:rsidR="00605167" w:rsidP="00605167" w:rsidRDefault="00605167" w14:paraId="5A17F5BC" w14:textId="77777777">
            <w:pPr>
              <w:pStyle w:val="TableParagraph"/>
              <w:spacing w:line="251" w:lineRule="exact"/>
              <w:ind w:right="94"/>
              <w:jc w:val="right"/>
              <w:rPr>
                <w:rFonts w:ascii="Arial" w:hAnsi="Arial" w:cs="Arial"/>
                <w:sz w:val="20"/>
                <w:szCs w:val="20"/>
              </w:rPr>
            </w:pPr>
            <w:r w:rsidRPr="00090E50">
              <w:rPr>
                <w:rFonts w:ascii="Arial" w:hAnsi="Arial" w:cs="Arial"/>
                <w:spacing w:val="-3"/>
                <w:sz w:val="20"/>
                <w:szCs w:val="20"/>
              </w:rPr>
              <w:t>-</w:t>
            </w:r>
            <w:r w:rsidRPr="00090E50">
              <w:rPr>
                <w:rFonts w:ascii="Arial" w:hAnsi="Arial" w:cs="Arial"/>
                <w:spacing w:val="-2"/>
                <w:sz w:val="20"/>
                <w:szCs w:val="20"/>
              </w:rPr>
              <w:t>10.904.443,22</w:t>
            </w:r>
          </w:p>
        </w:tc>
      </w:tr>
    </w:tbl>
    <w:p w:rsidRPr="00EF26B7" w:rsidR="00605167" w:rsidP="00605167" w:rsidRDefault="00605167" w14:paraId="482BB446" w14:textId="77777777">
      <w:pPr>
        <w:pStyle w:val="Tijeloteksta"/>
        <w:rPr>
          <w:rFonts w:cs="Arial"/>
          <w:szCs w:val="24"/>
        </w:rPr>
      </w:pPr>
    </w:p>
    <w:p w:rsidR="00605167" w:rsidP="00605167" w:rsidRDefault="00605167" w14:paraId="4FAFBE57" w14:textId="60CE927C">
      <w:pPr>
        <w:pStyle w:val="Tijeloteksta"/>
        <w:spacing w:before="4"/>
        <w:rPr>
          <w:rFonts w:cs="Arial"/>
          <w:szCs w:val="24"/>
        </w:rPr>
      </w:pPr>
    </w:p>
    <w:p w:rsidR="00AE5E38" w:rsidP="00605167" w:rsidRDefault="00AE5E38" w14:paraId="6FD69668" w14:textId="3F8B8E24">
      <w:pPr>
        <w:pStyle w:val="Tijeloteksta"/>
        <w:spacing w:before="4"/>
        <w:rPr>
          <w:rFonts w:cs="Arial"/>
          <w:szCs w:val="24"/>
        </w:rPr>
      </w:pPr>
    </w:p>
    <w:p w:rsidR="00AE5E38" w:rsidP="00605167" w:rsidRDefault="00AE5E38" w14:paraId="67D8E207" w14:textId="5981B606">
      <w:pPr>
        <w:pStyle w:val="Tijeloteksta"/>
        <w:spacing w:before="4"/>
        <w:rPr>
          <w:rFonts w:cs="Arial"/>
          <w:szCs w:val="24"/>
        </w:rPr>
      </w:pPr>
    </w:p>
    <w:p w:rsidR="00AE5E38" w:rsidP="00605167" w:rsidRDefault="00AE5E38" w14:paraId="6030DB78" w14:textId="61F9BFD2">
      <w:pPr>
        <w:pStyle w:val="Tijeloteksta"/>
        <w:spacing w:before="4"/>
        <w:rPr>
          <w:rFonts w:cs="Arial"/>
          <w:szCs w:val="24"/>
        </w:rPr>
      </w:pPr>
    </w:p>
    <w:p w:rsidR="00AE5E38" w:rsidP="00605167" w:rsidRDefault="00AE5E38" w14:paraId="4540B4AE" w14:textId="0C891401">
      <w:pPr>
        <w:pStyle w:val="Tijeloteksta"/>
        <w:spacing w:before="4"/>
        <w:rPr>
          <w:rFonts w:cs="Arial"/>
          <w:szCs w:val="24"/>
        </w:rPr>
      </w:pPr>
    </w:p>
    <w:p w:rsidR="00AE5E38" w:rsidP="00605167" w:rsidRDefault="00AE5E38" w14:paraId="01D11F57" w14:textId="3C84F60A">
      <w:pPr>
        <w:pStyle w:val="Tijeloteksta"/>
        <w:spacing w:before="4"/>
        <w:rPr>
          <w:rFonts w:cs="Arial"/>
          <w:szCs w:val="24"/>
        </w:rPr>
      </w:pPr>
    </w:p>
    <w:p w:rsidRPr="00EF26B7" w:rsidR="00AE5E38" w:rsidP="00605167" w:rsidRDefault="00AE5E38" w14:paraId="53DFA57D" w14:textId="77777777">
      <w:pPr>
        <w:pStyle w:val="Tijeloteksta"/>
        <w:spacing w:before="4"/>
        <w:rPr>
          <w:rFonts w:cs="Arial"/>
          <w:szCs w:val="24"/>
        </w:rPr>
      </w:pPr>
    </w:p>
    <w:p w:rsidRPr="00EF26B7" w:rsidR="00605167" w:rsidP="00605167" w:rsidRDefault="00605167" w14:paraId="2425F270" w14:textId="77777777">
      <w:pPr>
        <w:ind w:left="200" w:right="628"/>
        <w:jc w:val="center"/>
        <w:rPr>
          <w:rFonts w:ascii="Arial" w:hAnsi="Arial" w:cs="Arial"/>
          <w:sz w:val="24"/>
          <w:szCs w:val="24"/>
        </w:rPr>
      </w:pPr>
      <w:r w:rsidRPr="00EF26B7">
        <w:rPr>
          <w:rFonts w:ascii="Arial" w:hAnsi="Arial" w:cs="Arial"/>
          <w:spacing w:val="-2"/>
          <w:sz w:val="24"/>
          <w:szCs w:val="24"/>
        </w:rPr>
        <w:t>ZAKLJUČAK</w:t>
      </w:r>
    </w:p>
    <w:p w:rsidRPr="00EF26B7" w:rsidR="00605167" w:rsidP="00605167" w:rsidRDefault="00605167" w14:paraId="5ED27C91" w14:textId="77777777">
      <w:pPr>
        <w:pStyle w:val="Tijeloteksta"/>
        <w:rPr>
          <w:rFonts w:cs="Arial"/>
          <w:szCs w:val="24"/>
        </w:rPr>
      </w:pPr>
    </w:p>
    <w:p w:rsidRPr="00EF26B7" w:rsidR="00605167" w:rsidP="00AE5E38" w:rsidRDefault="00605167" w14:paraId="4C01A443" w14:textId="77777777">
      <w:pPr>
        <w:pStyle w:val="Tijeloteksta"/>
        <w:ind w:left="240" w:right="1808"/>
        <w:rPr>
          <w:rFonts w:cs="Arial"/>
          <w:szCs w:val="24"/>
        </w:rPr>
      </w:pPr>
      <w:r w:rsidRPr="00EF26B7">
        <w:rPr>
          <w:rFonts w:cs="Arial"/>
          <w:szCs w:val="24"/>
        </w:rPr>
        <w:t>Društvo</w:t>
      </w:r>
      <w:r w:rsidRPr="00EF26B7">
        <w:rPr>
          <w:rFonts w:cs="Arial"/>
          <w:spacing w:val="-5"/>
          <w:szCs w:val="24"/>
        </w:rPr>
        <w:t xml:space="preserve"> </w:t>
      </w:r>
      <w:r w:rsidRPr="00EF26B7">
        <w:rPr>
          <w:rFonts w:cs="Arial"/>
          <w:szCs w:val="24"/>
        </w:rPr>
        <w:t>ima</w:t>
      </w:r>
      <w:r w:rsidRPr="00EF26B7">
        <w:rPr>
          <w:rFonts w:cs="Arial"/>
          <w:spacing w:val="-5"/>
          <w:szCs w:val="24"/>
        </w:rPr>
        <w:t xml:space="preserve"> </w:t>
      </w:r>
      <w:r w:rsidRPr="00EF26B7">
        <w:rPr>
          <w:rFonts w:cs="Arial"/>
          <w:szCs w:val="24"/>
        </w:rPr>
        <w:t>imovinu,</w:t>
      </w:r>
      <w:r w:rsidRPr="00EF26B7">
        <w:rPr>
          <w:rFonts w:cs="Arial"/>
          <w:spacing w:val="-5"/>
          <w:szCs w:val="24"/>
        </w:rPr>
        <w:t xml:space="preserve"> </w:t>
      </w:r>
      <w:r w:rsidRPr="00EF26B7">
        <w:rPr>
          <w:rFonts w:cs="Arial"/>
          <w:szCs w:val="24"/>
        </w:rPr>
        <w:t>a</w:t>
      </w:r>
      <w:r w:rsidRPr="00EF26B7">
        <w:rPr>
          <w:rFonts w:cs="Arial"/>
          <w:spacing w:val="-5"/>
          <w:szCs w:val="24"/>
        </w:rPr>
        <w:t xml:space="preserve"> </w:t>
      </w:r>
      <w:r w:rsidRPr="00EF26B7">
        <w:rPr>
          <w:rFonts w:cs="Arial"/>
          <w:szCs w:val="24"/>
        </w:rPr>
        <w:t>sve</w:t>
      </w:r>
      <w:r w:rsidRPr="00EF26B7">
        <w:rPr>
          <w:rFonts w:cs="Arial"/>
          <w:spacing w:val="-5"/>
          <w:szCs w:val="24"/>
        </w:rPr>
        <w:t xml:space="preserve"> </w:t>
      </w:r>
      <w:r w:rsidRPr="00EF26B7">
        <w:rPr>
          <w:rFonts w:cs="Arial"/>
          <w:szCs w:val="24"/>
        </w:rPr>
        <w:t>sukladno</w:t>
      </w:r>
      <w:r w:rsidRPr="00EF26B7">
        <w:rPr>
          <w:rFonts w:cs="Arial"/>
          <w:spacing w:val="-5"/>
          <w:szCs w:val="24"/>
        </w:rPr>
        <w:t xml:space="preserve"> </w:t>
      </w:r>
      <w:r w:rsidRPr="00EF26B7">
        <w:rPr>
          <w:rFonts w:cs="Arial"/>
          <w:szCs w:val="24"/>
        </w:rPr>
        <w:t>navedenom</w:t>
      </w:r>
      <w:r w:rsidRPr="00EF26B7">
        <w:rPr>
          <w:rFonts w:cs="Arial"/>
          <w:spacing w:val="-3"/>
          <w:szCs w:val="24"/>
        </w:rPr>
        <w:t xml:space="preserve"> </w:t>
      </w:r>
      <w:r w:rsidRPr="00EF26B7">
        <w:rPr>
          <w:rFonts w:cs="Arial"/>
          <w:szCs w:val="24"/>
        </w:rPr>
        <w:t>u</w:t>
      </w:r>
      <w:r w:rsidRPr="00EF26B7">
        <w:rPr>
          <w:rFonts w:cs="Arial"/>
          <w:spacing w:val="-5"/>
          <w:szCs w:val="24"/>
        </w:rPr>
        <w:t xml:space="preserve"> </w:t>
      </w:r>
      <w:r w:rsidRPr="00EF26B7">
        <w:rPr>
          <w:rFonts w:cs="Arial"/>
          <w:szCs w:val="24"/>
        </w:rPr>
        <w:t>ovom</w:t>
      </w:r>
      <w:r w:rsidRPr="00EF26B7">
        <w:rPr>
          <w:rFonts w:cs="Arial"/>
          <w:spacing w:val="-5"/>
          <w:szCs w:val="24"/>
        </w:rPr>
        <w:t xml:space="preserve"> </w:t>
      </w:r>
      <w:r w:rsidRPr="00EF26B7">
        <w:rPr>
          <w:rFonts w:cs="Arial"/>
          <w:szCs w:val="24"/>
        </w:rPr>
        <w:t>Izvješću. Društvo nema uvjeta za nastavak poslovanja.</w:t>
      </w:r>
    </w:p>
    <w:p w:rsidRPr="00EF26B7" w:rsidR="00605167" w:rsidP="00AE5E38" w:rsidRDefault="00605167" w14:paraId="76077328" w14:textId="77777777">
      <w:pPr>
        <w:pStyle w:val="Tijeloteksta"/>
        <w:ind w:left="240" w:right="367"/>
        <w:rPr>
          <w:rFonts w:cs="Arial"/>
          <w:szCs w:val="24"/>
        </w:rPr>
      </w:pPr>
      <w:r w:rsidRPr="00EF26B7">
        <w:rPr>
          <w:rFonts w:cs="Arial"/>
          <w:szCs w:val="24"/>
        </w:rPr>
        <w:t>Poslovanje</w:t>
      </w:r>
      <w:r w:rsidRPr="00EF26B7">
        <w:rPr>
          <w:rFonts w:cs="Arial"/>
          <w:spacing w:val="40"/>
          <w:szCs w:val="24"/>
        </w:rPr>
        <w:t xml:space="preserve"> </w:t>
      </w:r>
      <w:r w:rsidRPr="00EF26B7">
        <w:rPr>
          <w:rFonts w:cs="Arial"/>
          <w:szCs w:val="24"/>
        </w:rPr>
        <w:t>stečajnog</w:t>
      </w:r>
      <w:r w:rsidRPr="00EF26B7">
        <w:rPr>
          <w:rFonts w:cs="Arial"/>
          <w:spacing w:val="40"/>
          <w:szCs w:val="24"/>
        </w:rPr>
        <w:t xml:space="preserve"> </w:t>
      </w:r>
      <w:r w:rsidRPr="00EF26B7">
        <w:rPr>
          <w:rFonts w:cs="Arial"/>
          <w:szCs w:val="24"/>
        </w:rPr>
        <w:t>dužnika</w:t>
      </w:r>
      <w:r w:rsidRPr="00EF26B7">
        <w:rPr>
          <w:rFonts w:cs="Arial"/>
          <w:spacing w:val="40"/>
          <w:szCs w:val="24"/>
        </w:rPr>
        <w:t xml:space="preserve"> </w:t>
      </w:r>
      <w:r w:rsidRPr="00EF26B7">
        <w:rPr>
          <w:rFonts w:cs="Arial"/>
          <w:szCs w:val="24"/>
        </w:rPr>
        <w:t>obustavljeno</w:t>
      </w:r>
      <w:r w:rsidRPr="00EF26B7">
        <w:rPr>
          <w:rFonts w:cs="Arial"/>
          <w:spacing w:val="40"/>
          <w:szCs w:val="24"/>
        </w:rPr>
        <w:t xml:space="preserve"> </w:t>
      </w:r>
      <w:r w:rsidRPr="00EF26B7">
        <w:rPr>
          <w:rFonts w:cs="Arial"/>
          <w:szCs w:val="24"/>
        </w:rPr>
        <w:t>je</w:t>
      </w:r>
      <w:r w:rsidRPr="00EF26B7">
        <w:rPr>
          <w:rFonts w:cs="Arial"/>
          <w:spacing w:val="40"/>
          <w:szCs w:val="24"/>
        </w:rPr>
        <w:t xml:space="preserve"> </w:t>
      </w:r>
      <w:r w:rsidRPr="00EF26B7">
        <w:rPr>
          <w:rFonts w:cs="Arial"/>
          <w:szCs w:val="24"/>
        </w:rPr>
        <w:t>prije</w:t>
      </w:r>
      <w:r w:rsidRPr="00EF26B7">
        <w:rPr>
          <w:rFonts w:cs="Arial"/>
          <w:spacing w:val="40"/>
          <w:szCs w:val="24"/>
        </w:rPr>
        <w:t xml:space="preserve"> </w:t>
      </w:r>
      <w:r w:rsidRPr="00EF26B7">
        <w:rPr>
          <w:rFonts w:cs="Arial"/>
          <w:szCs w:val="24"/>
        </w:rPr>
        <w:t>otvaranja</w:t>
      </w:r>
      <w:r w:rsidRPr="00EF26B7">
        <w:rPr>
          <w:rFonts w:cs="Arial"/>
          <w:spacing w:val="40"/>
          <w:szCs w:val="24"/>
        </w:rPr>
        <w:t xml:space="preserve"> </w:t>
      </w:r>
      <w:r w:rsidRPr="00EF26B7">
        <w:rPr>
          <w:rFonts w:cs="Arial"/>
          <w:szCs w:val="24"/>
        </w:rPr>
        <w:t>stečajnog</w:t>
      </w:r>
      <w:r w:rsidRPr="00EF26B7">
        <w:rPr>
          <w:rFonts w:cs="Arial"/>
          <w:spacing w:val="40"/>
          <w:szCs w:val="24"/>
        </w:rPr>
        <w:t xml:space="preserve"> </w:t>
      </w:r>
      <w:r w:rsidRPr="00EF26B7">
        <w:rPr>
          <w:rFonts w:cs="Arial"/>
          <w:szCs w:val="24"/>
        </w:rPr>
        <w:t>postupka</w:t>
      </w:r>
      <w:r w:rsidRPr="00EF26B7">
        <w:rPr>
          <w:rFonts w:cs="Arial"/>
          <w:spacing w:val="40"/>
          <w:szCs w:val="24"/>
        </w:rPr>
        <w:t xml:space="preserve"> </w:t>
      </w:r>
      <w:r w:rsidRPr="00EF26B7">
        <w:rPr>
          <w:rFonts w:cs="Arial"/>
          <w:szCs w:val="24"/>
        </w:rPr>
        <w:t>i neće se nastaviti.</w:t>
      </w:r>
    </w:p>
    <w:p w:rsidRPr="00EF26B7" w:rsidR="00605167" w:rsidP="00605167" w:rsidRDefault="00605167" w14:paraId="16D9B70D" w14:textId="77777777">
      <w:pPr>
        <w:pStyle w:val="Tijeloteksta"/>
        <w:spacing w:before="60"/>
        <w:ind w:left="240" w:right="662"/>
        <w:rPr>
          <w:rFonts w:cs="Arial"/>
          <w:szCs w:val="24"/>
        </w:rPr>
      </w:pPr>
      <w:r w:rsidRPr="00EF26B7">
        <w:rPr>
          <w:rFonts w:cs="Arial"/>
          <w:szCs w:val="24"/>
        </w:rPr>
        <w:t>Na temelju pročitanog i obrazloženog izvješća stečajnog upravitelja, daje se prijedlog odluka o kojima nazočni vjerovnici na današnjem ročištu trebaju odlučivati, a koji prijedlog glasi:</w:t>
      </w:r>
    </w:p>
    <w:p w:rsidRPr="00EF26B7" w:rsidR="00605167" w:rsidP="00605167" w:rsidRDefault="00605167" w14:paraId="39502864" w14:textId="77777777">
      <w:pPr>
        <w:pStyle w:val="Tijeloteksta"/>
        <w:rPr>
          <w:rFonts w:cs="Arial"/>
          <w:szCs w:val="24"/>
        </w:rPr>
      </w:pPr>
    </w:p>
    <w:p w:rsidRPr="00EF26B7" w:rsidR="00605167" w:rsidP="00AE5E38" w:rsidRDefault="00605167" w14:paraId="532A66C8" w14:textId="77777777">
      <w:pPr>
        <w:pStyle w:val="Odlomakpopisa"/>
        <w:widowControl w:val="false"/>
        <w:numPr>
          <w:ilvl w:val="0"/>
          <w:numId w:val="24"/>
        </w:numPr>
        <w:tabs>
          <w:tab w:val="left" w:pos="961"/>
        </w:tabs>
        <w:autoSpaceDE w:val="false"/>
        <w:autoSpaceDN w:val="false"/>
        <w:spacing w:after="0" w:line="240" w:lineRule="auto"/>
        <w:ind w:right="661"/>
        <w:contextualSpacing w:val="false"/>
        <w:rPr>
          <w:rFonts w:ascii="Arial" w:hAnsi="Arial" w:cs="Arial"/>
          <w:sz w:val="24"/>
          <w:szCs w:val="24"/>
        </w:rPr>
      </w:pPr>
      <w:r w:rsidRPr="00EF26B7">
        <w:rPr>
          <w:rFonts w:ascii="Arial" w:hAnsi="Arial" w:cs="Arial"/>
          <w:sz w:val="24"/>
          <w:szCs w:val="24"/>
        </w:rPr>
        <w:t>Prihvaća se Izvješće stečajnog upravitelja o gospodarskom položaju stečajnog dužnika, te se odobravaju sve do sada poduzete radnje stečajnog upravitelja.</w:t>
      </w:r>
    </w:p>
    <w:p w:rsidRPr="00EF26B7" w:rsidR="00605167" w:rsidP="00AE5E38" w:rsidRDefault="00605167" w14:paraId="1CB5FA6C" w14:textId="77777777">
      <w:pPr>
        <w:pStyle w:val="Odlomakpopisa"/>
        <w:widowControl w:val="false"/>
        <w:numPr>
          <w:ilvl w:val="0"/>
          <w:numId w:val="24"/>
        </w:numPr>
        <w:tabs>
          <w:tab w:val="left" w:pos="960"/>
        </w:tabs>
        <w:autoSpaceDE w:val="false"/>
        <w:autoSpaceDN w:val="false"/>
        <w:spacing w:after="0" w:line="240" w:lineRule="auto"/>
        <w:ind w:left="960"/>
        <w:contextualSpacing w:val="false"/>
        <w:rPr>
          <w:rFonts w:ascii="Arial" w:hAnsi="Arial" w:cs="Arial"/>
          <w:sz w:val="24"/>
          <w:szCs w:val="24"/>
        </w:rPr>
      </w:pPr>
      <w:r w:rsidRPr="00EF26B7">
        <w:rPr>
          <w:rFonts w:ascii="Arial" w:hAnsi="Arial" w:cs="Arial"/>
          <w:sz w:val="24"/>
          <w:szCs w:val="24"/>
        </w:rPr>
        <w:t>Ranije</w:t>
      </w:r>
      <w:r w:rsidRPr="00EF26B7">
        <w:rPr>
          <w:rFonts w:ascii="Arial" w:hAnsi="Arial" w:cs="Arial"/>
          <w:spacing w:val="-1"/>
          <w:sz w:val="24"/>
          <w:szCs w:val="24"/>
        </w:rPr>
        <w:t xml:space="preserve"> </w:t>
      </w:r>
      <w:r w:rsidRPr="00EF26B7">
        <w:rPr>
          <w:rFonts w:ascii="Arial" w:hAnsi="Arial" w:cs="Arial"/>
          <w:sz w:val="24"/>
          <w:szCs w:val="24"/>
        </w:rPr>
        <w:t>obustavljeno poslovanje stečajnog</w:t>
      </w:r>
      <w:r w:rsidRPr="00EF26B7">
        <w:rPr>
          <w:rFonts w:ascii="Arial" w:hAnsi="Arial" w:cs="Arial"/>
          <w:spacing w:val="-1"/>
          <w:sz w:val="24"/>
          <w:szCs w:val="24"/>
        </w:rPr>
        <w:t xml:space="preserve"> </w:t>
      </w:r>
      <w:r w:rsidRPr="00EF26B7">
        <w:rPr>
          <w:rFonts w:ascii="Arial" w:hAnsi="Arial" w:cs="Arial"/>
          <w:sz w:val="24"/>
          <w:szCs w:val="24"/>
        </w:rPr>
        <w:t>dužnika</w:t>
      </w:r>
      <w:r w:rsidRPr="00EF26B7">
        <w:rPr>
          <w:rFonts w:ascii="Arial" w:hAnsi="Arial" w:cs="Arial"/>
          <w:spacing w:val="1"/>
          <w:sz w:val="24"/>
          <w:szCs w:val="24"/>
        </w:rPr>
        <w:t xml:space="preserve"> </w:t>
      </w:r>
      <w:r w:rsidRPr="00EF26B7">
        <w:rPr>
          <w:rFonts w:ascii="Arial" w:hAnsi="Arial" w:cs="Arial"/>
          <w:sz w:val="24"/>
          <w:szCs w:val="24"/>
        </w:rPr>
        <w:t>neće</w:t>
      </w:r>
      <w:r w:rsidRPr="00EF26B7">
        <w:rPr>
          <w:rFonts w:ascii="Arial" w:hAnsi="Arial" w:cs="Arial"/>
          <w:spacing w:val="-4"/>
          <w:sz w:val="24"/>
          <w:szCs w:val="24"/>
        </w:rPr>
        <w:t xml:space="preserve"> </w:t>
      </w:r>
      <w:r w:rsidRPr="00EF26B7">
        <w:rPr>
          <w:rFonts w:ascii="Arial" w:hAnsi="Arial" w:cs="Arial"/>
          <w:sz w:val="24"/>
          <w:szCs w:val="24"/>
        </w:rPr>
        <w:t>se</w:t>
      </w:r>
      <w:r w:rsidRPr="00EF26B7">
        <w:rPr>
          <w:rFonts w:ascii="Arial" w:hAnsi="Arial" w:cs="Arial"/>
          <w:spacing w:val="1"/>
          <w:sz w:val="24"/>
          <w:szCs w:val="24"/>
        </w:rPr>
        <w:t xml:space="preserve"> </w:t>
      </w:r>
      <w:r w:rsidRPr="00EF26B7">
        <w:rPr>
          <w:rFonts w:ascii="Arial" w:hAnsi="Arial" w:cs="Arial"/>
          <w:spacing w:val="-2"/>
          <w:sz w:val="24"/>
          <w:szCs w:val="24"/>
        </w:rPr>
        <w:t>nastaviti.</w:t>
      </w:r>
    </w:p>
    <w:p w:rsidRPr="00564609" w:rsidR="001E3C12" w:rsidP="00C11206" w:rsidRDefault="001E3C12" w14:paraId="5B0BD17A" w14:textId="67E14F5E">
      <w:pPr>
        <w:jc w:val="both"/>
        <w:rPr>
          <w:rFonts w:ascii="Arial" w:hAnsi="Arial" w:cs="Arial"/>
          <w:bCs/>
          <w:sz w:val="24"/>
          <w:szCs w:val="24"/>
        </w:rPr>
      </w:pPr>
    </w:p>
    <w:p w:rsidRPr="00CB6BF2" w:rsidR="00BA488A" w:rsidP="00BA488A" w:rsidRDefault="00BA488A" w14:paraId="7B1122C2" w14:textId="77777777">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BA488A" w:rsidP="00BA488A" w:rsidRDefault="00BA488A" w14:paraId="5B6F737F" w14:textId="77777777">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7F1F7D" w:rsidP="00867D87" w:rsidRDefault="007F1F7D" w14:paraId="110E19AF" w14:textId="77777777">
      <w:pPr>
        <w:ind w:firstLine="720"/>
        <w:jc w:val="both"/>
        <w:rPr>
          <w:rFonts w:ascii="Arial" w:hAnsi="Arial" w:cs="Arial"/>
          <w:sz w:val="24"/>
          <w:szCs w:val="24"/>
        </w:rPr>
      </w:pPr>
    </w:p>
    <w:p w:rsidR="00867D87" w:rsidP="00867D87" w:rsidRDefault="00867D87" w14:paraId="158F21FC" w14:textId="43A4752B">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00D72413" w:rsidP="00867D87" w:rsidRDefault="00D72413" w14:paraId="172FDDB2" w14:textId="44A77F03">
      <w:pPr>
        <w:ind w:firstLine="720"/>
        <w:jc w:val="both"/>
        <w:rPr>
          <w:rFonts w:ascii="Arial" w:hAnsi="Arial" w:cs="Arial"/>
          <w:sz w:val="24"/>
          <w:szCs w:val="24"/>
        </w:rPr>
      </w:pPr>
    </w:p>
    <w:p w:rsidRPr="00CB6BF2" w:rsidR="00343A8B" w:rsidP="006A30C3" w:rsidRDefault="00343A8B" w14:paraId="485612AE" w14:textId="4D806C3D">
      <w:pPr>
        <w:jc w:val="both"/>
        <w:rPr>
          <w:rFonts w:ascii="Arial" w:hAnsi="Arial" w:cs="Arial"/>
          <w:bCs/>
          <w:sz w:val="24"/>
          <w:szCs w:val="24"/>
        </w:rPr>
      </w:pPr>
    </w:p>
    <w:p w:rsidRPr="00CB6BF2" w:rsidR="00867D87" w:rsidP="00981595" w:rsidRDefault="00FD60BA" w14:paraId="31FBB9A7" w14:textId="588ACB8C">
      <w:pPr>
        <w:ind w:firstLine="720"/>
        <w:jc w:val="both"/>
        <w:rPr>
          <w:rFonts w:ascii="Arial" w:hAnsi="Arial" w:cs="Arial"/>
          <w:bCs/>
          <w:sz w:val="24"/>
          <w:szCs w:val="24"/>
        </w:rPr>
      </w:pPr>
      <w:r>
        <w:rPr>
          <w:rFonts w:ascii="Arial" w:hAnsi="Arial" w:cs="Arial"/>
          <w:bCs/>
          <w:sz w:val="24"/>
          <w:szCs w:val="24"/>
        </w:rPr>
        <w:t>Prisutni stečajni vjerovn</w:t>
      </w:r>
      <w:r w:rsidR="00A13A8F">
        <w:rPr>
          <w:rFonts w:ascii="Arial" w:hAnsi="Arial" w:cs="Arial"/>
          <w:bCs/>
          <w:sz w:val="24"/>
          <w:szCs w:val="24"/>
        </w:rPr>
        <w:t>ici</w:t>
      </w:r>
      <w:r w:rsidRPr="00CB6BF2" w:rsidR="00A116A4">
        <w:rPr>
          <w:rFonts w:ascii="Arial" w:hAnsi="Arial" w:cs="Arial"/>
          <w:bCs/>
          <w:sz w:val="24"/>
          <w:szCs w:val="24"/>
        </w:rPr>
        <w:t xml:space="preserve"> </w:t>
      </w:r>
      <w:r w:rsidR="00A13A8F">
        <w:rPr>
          <w:rFonts w:ascii="Arial" w:hAnsi="Arial" w:cs="Arial"/>
          <w:bCs/>
          <w:sz w:val="24"/>
          <w:szCs w:val="24"/>
        </w:rPr>
        <w:t xml:space="preserve">donose </w:t>
      </w:r>
      <w:r>
        <w:rPr>
          <w:rFonts w:ascii="Arial" w:hAnsi="Arial" w:cs="Arial"/>
          <w:bCs/>
          <w:sz w:val="24"/>
          <w:szCs w:val="24"/>
        </w:rPr>
        <w:t>slijedeće</w:t>
      </w:r>
      <w:r w:rsidRPr="00CB6BF2" w:rsidR="00A751A1">
        <w:rPr>
          <w:rFonts w:ascii="Arial" w:hAnsi="Arial" w:cs="Arial"/>
          <w:bCs/>
          <w:sz w:val="24"/>
          <w:szCs w:val="24"/>
        </w:rPr>
        <w:t xml:space="preserve">: </w:t>
      </w:r>
    </w:p>
    <w:p w:rsidRPr="00CB6BF2" w:rsidR="00867D87" w:rsidP="00867D87" w:rsidRDefault="00867D87" w14:paraId="210E1BBA" w14:textId="77777777">
      <w:pPr>
        <w:jc w:val="both"/>
        <w:rPr>
          <w:rFonts w:ascii="Arial" w:hAnsi="Arial" w:cs="Arial"/>
          <w:bCs/>
          <w:sz w:val="24"/>
          <w:szCs w:val="24"/>
        </w:rPr>
      </w:pPr>
    </w:p>
    <w:p w:rsidR="00380CBB" w:rsidP="00A008E0" w:rsidRDefault="00867D87" w14:paraId="615319DE" w14:textId="0E2ACEDA">
      <w:pPr>
        <w:jc w:val="center"/>
        <w:rPr>
          <w:rFonts w:ascii="Arial" w:hAnsi="Arial" w:cs="Arial"/>
          <w:bCs/>
          <w:sz w:val="24"/>
          <w:szCs w:val="24"/>
        </w:rPr>
      </w:pPr>
      <w:r w:rsidRPr="00CB6BF2">
        <w:rPr>
          <w:rFonts w:ascii="Arial" w:hAnsi="Arial" w:cs="Arial"/>
          <w:bCs/>
          <w:sz w:val="24"/>
          <w:szCs w:val="24"/>
        </w:rPr>
        <w:t>O D L U K E</w:t>
      </w:r>
    </w:p>
    <w:p w:rsidRPr="00CB6BF2" w:rsidR="007D7B5F" w:rsidP="00A008E0" w:rsidRDefault="007D7B5F" w14:paraId="1B4E3772" w14:textId="77777777">
      <w:pPr>
        <w:jc w:val="center"/>
        <w:rPr>
          <w:rFonts w:ascii="Arial" w:hAnsi="Arial" w:cs="Arial"/>
          <w:bCs/>
          <w:sz w:val="24"/>
          <w:szCs w:val="24"/>
        </w:rPr>
      </w:pPr>
    </w:p>
    <w:p w:rsidRPr="00EF26B7" w:rsidR="00AE5E38" w:rsidP="007E0470" w:rsidRDefault="00AE5E38" w14:paraId="26C14A5E" w14:textId="77777777">
      <w:pPr>
        <w:pStyle w:val="Odlomakpopisa"/>
        <w:widowControl w:val="false"/>
        <w:numPr>
          <w:ilvl w:val="0"/>
          <w:numId w:val="30"/>
        </w:numPr>
        <w:tabs>
          <w:tab w:val="left" w:pos="961"/>
        </w:tabs>
        <w:autoSpaceDE w:val="false"/>
        <w:autoSpaceDN w:val="false"/>
        <w:spacing w:after="0" w:line="240" w:lineRule="auto"/>
        <w:ind w:right="661"/>
        <w:contextualSpacing w:val="false"/>
        <w:jc w:val="both"/>
        <w:rPr>
          <w:rFonts w:ascii="Arial" w:hAnsi="Arial" w:cs="Arial"/>
          <w:sz w:val="24"/>
          <w:szCs w:val="24"/>
        </w:rPr>
      </w:pPr>
      <w:r w:rsidRPr="00EF26B7">
        <w:rPr>
          <w:rFonts w:ascii="Arial" w:hAnsi="Arial" w:cs="Arial"/>
          <w:sz w:val="24"/>
          <w:szCs w:val="24"/>
        </w:rPr>
        <w:t>Prihvaća se Izvješće stečajnog upravitelja o gospodarskom položaju stečajnog dužnika, te se odobravaju sve do sada poduzete radnje stečajnog upravitelja.</w:t>
      </w:r>
    </w:p>
    <w:p w:rsidRPr="00B30A8F" w:rsidR="00AE5E38" w:rsidP="007E0470" w:rsidRDefault="00AE5E38" w14:paraId="604EC9F8" w14:textId="5EEC9995">
      <w:pPr>
        <w:pStyle w:val="Odlomakpopisa"/>
        <w:widowControl w:val="false"/>
        <w:numPr>
          <w:ilvl w:val="0"/>
          <w:numId w:val="30"/>
        </w:numPr>
        <w:tabs>
          <w:tab w:val="left" w:pos="960"/>
        </w:tabs>
        <w:autoSpaceDE w:val="false"/>
        <w:autoSpaceDN w:val="false"/>
        <w:spacing w:after="0" w:line="240" w:lineRule="auto"/>
        <w:ind w:left="960"/>
        <w:contextualSpacing w:val="false"/>
        <w:jc w:val="both"/>
        <w:rPr>
          <w:rFonts w:ascii="Arial" w:hAnsi="Arial" w:cs="Arial"/>
          <w:sz w:val="24"/>
          <w:szCs w:val="24"/>
        </w:rPr>
      </w:pPr>
      <w:r w:rsidRPr="00EF26B7">
        <w:rPr>
          <w:rFonts w:ascii="Arial" w:hAnsi="Arial" w:cs="Arial"/>
          <w:sz w:val="24"/>
          <w:szCs w:val="24"/>
        </w:rPr>
        <w:t>Ranije</w:t>
      </w:r>
      <w:r w:rsidRPr="00EF26B7">
        <w:rPr>
          <w:rFonts w:ascii="Arial" w:hAnsi="Arial" w:cs="Arial"/>
          <w:spacing w:val="-1"/>
          <w:sz w:val="24"/>
          <w:szCs w:val="24"/>
        </w:rPr>
        <w:t xml:space="preserve"> </w:t>
      </w:r>
      <w:r w:rsidRPr="00EF26B7">
        <w:rPr>
          <w:rFonts w:ascii="Arial" w:hAnsi="Arial" w:cs="Arial"/>
          <w:sz w:val="24"/>
          <w:szCs w:val="24"/>
        </w:rPr>
        <w:t>obustavljeno poslovanje stečajnog</w:t>
      </w:r>
      <w:r w:rsidRPr="00EF26B7">
        <w:rPr>
          <w:rFonts w:ascii="Arial" w:hAnsi="Arial" w:cs="Arial"/>
          <w:spacing w:val="-1"/>
          <w:sz w:val="24"/>
          <w:szCs w:val="24"/>
        </w:rPr>
        <w:t xml:space="preserve"> </w:t>
      </w:r>
      <w:r w:rsidRPr="00EF26B7">
        <w:rPr>
          <w:rFonts w:ascii="Arial" w:hAnsi="Arial" w:cs="Arial"/>
          <w:sz w:val="24"/>
          <w:szCs w:val="24"/>
        </w:rPr>
        <w:t>dužnika</w:t>
      </w:r>
      <w:r w:rsidRPr="00EF26B7">
        <w:rPr>
          <w:rFonts w:ascii="Arial" w:hAnsi="Arial" w:cs="Arial"/>
          <w:spacing w:val="1"/>
          <w:sz w:val="24"/>
          <w:szCs w:val="24"/>
        </w:rPr>
        <w:t xml:space="preserve"> </w:t>
      </w:r>
      <w:r w:rsidRPr="00EF26B7">
        <w:rPr>
          <w:rFonts w:ascii="Arial" w:hAnsi="Arial" w:cs="Arial"/>
          <w:sz w:val="24"/>
          <w:szCs w:val="24"/>
        </w:rPr>
        <w:t>neće</w:t>
      </w:r>
      <w:r w:rsidRPr="00EF26B7">
        <w:rPr>
          <w:rFonts w:ascii="Arial" w:hAnsi="Arial" w:cs="Arial"/>
          <w:spacing w:val="-4"/>
          <w:sz w:val="24"/>
          <w:szCs w:val="24"/>
        </w:rPr>
        <w:t xml:space="preserve"> </w:t>
      </w:r>
      <w:r w:rsidRPr="00EF26B7">
        <w:rPr>
          <w:rFonts w:ascii="Arial" w:hAnsi="Arial" w:cs="Arial"/>
          <w:sz w:val="24"/>
          <w:szCs w:val="24"/>
        </w:rPr>
        <w:t>se</w:t>
      </w:r>
      <w:r w:rsidRPr="00EF26B7">
        <w:rPr>
          <w:rFonts w:ascii="Arial" w:hAnsi="Arial" w:cs="Arial"/>
          <w:spacing w:val="1"/>
          <w:sz w:val="24"/>
          <w:szCs w:val="24"/>
        </w:rPr>
        <w:t xml:space="preserve"> </w:t>
      </w:r>
      <w:r w:rsidRPr="00EF26B7">
        <w:rPr>
          <w:rFonts w:ascii="Arial" w:hAnsi="Arial" w:cs="Arial"/>
          <w:spacing w:val="-2"/>
          <w:sz w:val="24"/>
          <w:szCs w:val="24"/>
        </w:rPr>
        <w:t>nastaviti.</w:t>
      </w:r>
    </w:p>
    <w:p w:rsidRPr="00EF26B7" w:rsidR="00B30A8F" w:rsidP="007E0470" w:rsidRDefault="00B8617A" w14:paraId="35CCCAC3" w14:textId="480D4D0B">
      <w:pPr>
        <w:pStyle w:val="Odlomakpopisa"/>
        <w:widowControl w:val="false"/>
        <w:numPr>
          <w:ilvl w:val="0"/>
          <w:numId w:val="30"/>
        </w:numPr>
        <w:tabs>
          <w:tab w:val="left" w:pos="960"/>
        </w:tabs>
        <w:autoSpaceDE w:val="false"/>
        <w:autoSpaceDN w:val="false"/>
        <w:spacing w:after="0" w:line="240" w:lineRule="auto"/>
        <w:ind w:left="960"/>
        <w:contextualSpacing w:val="false"/>
        <w:jc w:val="both"/>
        <w:rPr>
          <w:rFonts w:ascii="Arial" w:hAnsi="Arial" w:cs="Arial"/>
          <w:sz w:val="24"/>
          <w:szCs w:val="24"/>
        </w:rPr>
      </w:pPr>
      <w:r>
        <w:rPr>
          <w:rFonts w:ascii="Arial" w:hAnsi="Arial" w:cs="Arial"/>
          <w:spacing w:val="-2"/>
          <w:sz w:val="24"/>
          <w:szCs w:val="24"/>
        </w:rPr>
        <w:t xml:space="preserve">Nalaže se stečajnom upravitelju izvršiti procjenu pokretnina putem vještaka strojarske struke i poduzeti radnje na zbrinjavanju opasnog otpada koje se nalazi na zemljištu u vlasništvu stečajnog dužnika, time da će se procjena vrijednosti zemljišta po vještaku građevinske struke provesti naknadno, kad zemljištve bude imalo veću tržišnu vrijednost zbog otpada koje se nalazi na njemu. </w:t>
      </w:r>
    </w:p>
    <w:p w:rsidRPr="007D7B5F" w:rsidR="007D7B5F" w:rsidP="007D7B5F" w:rsidRDefault="007D7B5F" w14:paraId="2151F36B" w14:textId="77777777">
      <w:pPr>
        <w:pStyle w:val="Tijeloteksta"/>
        <w:spacing w:before="8"/>
        <w:ind w:left="720"/>
      </w:pPr>
    </w:p>
    <w:p w:rsidRPr="00CB6BF2" w:rsidR="00867D87" w:rsidP="002A3CBA" w:rsidRDefault="00867D87" w14:paraId="68B50797" w14:textId="5E86FE3C">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784385">
        <w:rPr>
          <w:rFonts w:ascii="Arial" w:hAnsi="Arial" w:cs="Arial"/>
          <w:bCs/>
          <w:sz w:val="24"/>
          <w:szCs w:val="24"/>
        </w:rPr>
        <w:t xml:space="preserve">10,24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lastRenderedPageBreak/>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BF5437">
      <w:headerReference w:type="even" r:id="rId9"/>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E0470" w:rsidRDefault="007E0470" w14:paraId="66E23197" w14:textId="77777777">
      <w:r>
        <w:separator/>
      </w:r>
    </w:p>
  </w:endnote>
  <w:endnote w:type="continuationSeparator" w:id="0">
    <w:p w:rsidR="007E0470" w:rsidRDefault="007E0470"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E0470" w:rsidRDefault="007E0470" w14:paraId="5D434255" w14:textId="77777777">
      <w:r>
        <w:separator/>
      </w:r>
    </w:p>
  </w:footnote>
  <w:footnote w:type="continuationSeparator" w:id="0">
    <w:p w:rsidR="007E0470" w:rsidRDefault="007E0470"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470" w:rsidP="00D81A44" w:rsidRDefault="007E0470"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0470" w:rsidRDefault="007E0470"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E0470" w:rsidP="00D81A44" w:rsidRDefault="007E0470" w14:paraId="66EDCD7D" w14:textId="10138387">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33348">
      <w:rPr>
        <w:rStyle w:val="Brojstranice"/>
        <w:rFonts w:ascii="Arial" w:hAnsi="Arial" w:cs="Arial"/>
        <w:noProof/>
        <w:sz w:val="24"/>
        <w:szCs w:val="24"/>
      </w:rPr>
      <w:t>16</w:t>
    </w:r>
    <w:r w:rsidRPr="00E44E9F">
      <w:rPr>
        <w:rStyle w:val="Brojstranice"/>
        <w:rFonts w:ascii="Arial" w:hAnsi="Arial" w:cs="Arial"/>
        <w:sz w:val="24"/>
        <w:szCs w:val="24"/>
      </w:rPr>
      <w:fldChar w:fldCharType="end"/>
    </w:r>
  </w:p>
  <w:p w:rsidR="007E0470" w:rsidP="003D5E96" w:rsidRDefault="007E0470"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E0470" w:rsidP="00255E4B" w:rsidRDefault="007E0470" w14:paraId="4BF11105" w14:textId="37DE8B37">
    <w:pPr>
      <w:pStyle w:val="Zaglavlje"/>
      <w:ind w:left="4083"/>
      <w:jc w:val="center"/>
      <w:rPr>
        <w:rFonts w:ascii="Arial" w:hAnsi="Arial" w:cs="Arial"/>
        <w:bCs/>
        <w:sz w:val="24"/>
        <w:szCs w:val="24"/>
      </w:rPr>
    </w:pPr>
    <w:r>
      <w:rPr>
        <w:rFonts w:ascii="Arial" w:hAnsi="Arial" w:cs="Arial"/>
        <w:bCs/>
        <w:sz w:val="24"/>
        <w:szCs w:val="24"/>
      </w:rPr>
      <w:t xml:space="preserve">                                                                                                                                                           St-773/2025</w:t>
    </w:r>
  </w:p>
  <w:p w:rsidRPr="00A207D6" w:rsidR="007E0470" w:rsidP="003D5E96" w:rsidRDefault="007E0470"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B6A4E" w:rsidR="007E0470" w:rsidP="00CB6A4E" w:rsidRDefault="007E0470" w14:paraId="4B73CC18" w14:textId="73325822">
    <w:pPr>
      <w:pStyle w:val="Zaglavlje"/>
      <w:ind w:firstLine="2722"/>
      <w:jc w:val="center"/>
      <w:rPr>
        <w:rFonts w:ascii="Arial" w:hAnsi="Arial" w:cs="Arial"/>
        <w:sz w:val="24"/>
        <w:szCs w:val="24"/>
      </w:rPr>
    </w:pPr>
  </w:p>
  <w:p w:rsidR="007E0470" w:rsidRDefault="007E0470"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8E04BD"/>
    <w:multiLevelType w:val="hybridMultilevel"/>
    <w:tmpl w:val="FDC4DFDA"/>
    <w:lvl w:ilvl="0" w:tplc="5C00F9C4">
      <w:numFmt w:val="bullet"/>
      <w:lvlText w:val="•"/>
      <w:lvlJc w:val="left"/>
      <w:pPr>
        <w:ind w:left="143" w:hanging="171"/>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8D61812">
      <w:numFmt w:val="bullet"/>
      <w:lvlText w:val="•"/>
      <w:lvlJc w:val="left"/>
      <w:pPr>
        <w:ind w:left="1089" w:hanging="171"/>
      </w:pPr>
      <w:rPr>
        <w:rFonts w:hint="default"/>
        <w:lang w:val="hr-HR" w:eastAsia="en-US" w:bidi="ar-SA"/>
      </w:rPr>
    </w:lvl>
    <w:lvl w:ilvl="2" w:tplc="CE0AE05E">
      <w:numFmt w:val="bullet"/>
      <w:lvlText w:val="•"/>
      <w:lvlJc w:val="left"/>
      <w:pPr>
        <w:ind w:left="2039" w:hanging="171"/>
      </w:pPr>
      <w:rPr>
        <w:rFonts w:hint="default"/>
        <w:lang w:val="hr-HR" w:eastAsia="en-US" w:bidi="ar-SA"/>
      </w:rPr>
    </w:lvl>
    <w:lvl w:ilvl="3" w:tplc="FEBABF6A">
      <w:numFmt w:val="bullet"/>
      <w:lvlText w:val="•"/>
      <w:lvlJc w:val="left"/>
      <w:pPr>
        <w:ind w:left="2989" w:hanging="171"/>
      </w:pPr>
      <w:rPr>
        <w:rFonts w:hint="default"/>
        <w:lang w:val="hr-HR" w:eastAsia="en-US" w:bidi="ar-SA"/>
      </w:rPr>
    </w:lvl>
    <w:lvl w:ilvl="4" w:tplc="C1881504">
      <w:numFmt w:val="bullet"/>
      <w:lvlText w:val="•"/>
      <w:lvlJc w:val="left"/>
      <w:pPr>
        <w:ind w:left="3939" w:hanging="171"/>
      </w:pPr>
      <w:rPr>
        <w:rFonts w:hint="default"/>
        <w:lang w:val="hr-HR" w:eastAsia="en-US" w:bidi="ar-SA"/>
      </w:rPr>
    </w:lvl>
    <w:lvl w:ilvl="5" w:tplc="86527CC0">
      <w:numFmt w:val="bullet"/>
      <w:lvlText w:val="•"/>
      <w:lvlJc w:val="left"/>
      <w:pPr>
        <w:ind w:left="4889" w:hanging="171"/>
      </w:pPr>
      <w:rPr>
        <w:rFonts w:hint="default"/>
        <w:lang w:val="hr-HR" w:eastAsia="en-US" w:bidi="ar-SA"/>
      </w:rPr>
    </w:lvl>
    <w:lvl w:ilvl="6" w:tplc="784EB8D8">
      <w:numFmt w:val="bullet"/>
      <w:lvlText w:val="•"/>
      <w:lvlJc w:val="left"/>
      <w:pPr>
        <w:ind w:left="5839" w:hanging="171"/>
      </w:pPr>
      <w:rPr>
        <w:rFonts w:hint="default"/>
        <w:lang w:val="hr-HR" w:eastAsia="en-US" w:bidi="ar-SA"/>
      </w:rPr>
    </w:lvl>
    <w:lvl w:ilvl="7" w:tplc="D2023960">
      <w:numFmt w:val="bullet"/>
      <w:lvlText w:val="•"/>
      <w:lvlJc w:val="left"/>
      <w:pPr>
        <w:ind w:left="6789" w:hanging="171"/>
      </w:pPr>
      <w:rPr>
        <w:rFonts w:hint="default"/>
        <w:lang w:val="hr-HR" w:eastAsia="en-US" w:bidi="ar-SA"/>
      </w:rPr>
    </w:lvl>
    <w:lvl w:ilvl="8" w:tplc="7BD641D0">
      <w:numFmt w:val="bullet"/>
      <w:lvlText w:val="•"/>
      <w:lvlJc w:val="left"/>
      <w:pPr>
        <w:ind w:left="7739" w:hanging="171"/>
      </w:pPr>
      <w:rPr>
        <w:rFonts w:hint="default"/>
        <w:lang w:val="hr-HR" w:eastAsia="en-US" w:bidi="ar-SA"/>
      </w:rPr>
    </w:lvl>
  </w:abstractNum>
  <w:abstractNum w:abstractNumId="8">
    <w:nsid w:val="06965CAF"/>
    <w:multiLevelType w:val="hybridMultilevel"/>
    <w:tmpl w:val="EFA2C2EE"/>
    <w:lvl w:ilvl="0" w:tplc="041A000F">
      <w:start w:val="1"/>
      <w:numFmt w:val="decimal"/>
      <w:lvlText w:val="%1."/>
      <w:lvlJc w:val="left"/>
      <w:pPr>
        <w:ind w:left="720" w:hanging="360"/>
      </w:pPr>
      <w:rPr>
        <w:rFonts w:hint="default"/>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DA94493"/>
    <w:multiLevelType w:val="hybridMultilevel"/>
    <w:tmpl w:val="FBC2FF5E"/>
    <w:lvl w:ilvl="0" w:tplc="7D269F48">
      <w:start w:val="1"/>
      <w:numFmt w:val="decimal"/>
      <w:lvlText w:val="%1."/>
      <w:lvlJc w:val="left"/>
      <w:pPr>
        <w:ind w:left="502"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3A286F42">
      <w:numFmt w:val="bullet"/>
      <w:lvlText w:val="•"/>
      <w:lvlJc w:val="left"/>
      <w:pPr>
        <w:ind w:left="1785" w:hanging="360"/>
      </w:pPr>
      <w:rPr>
        <w:rFonts w:hint="default"/>
        <w:lang w:val="hr-HR" w:eastAsia="en-US" w:bidi="ar-SA"/>
      </w:rPr>
    </w:lvl>
    <w:lvl w:ilvl="2" w:tplc="B8C4DF30">
      <w:numFmt w:val="bullet"/>
      <w:lvlText w:val="•"/>
      <w:lvlJc w:val="left"/>
      <w:pPr>
        <w:ind w:left="2610" w:hanging="360"/>
      </w:pPr>
      <w:rPr>
        <w:rFonts w:hint="default"/>
        <w:lang w:val="hr-HR" w:eastAsia="en-US" w:bidi="ar-SA"/>
      </w:rPr>
    </w:lvl>
    <w:lvl w:ilvl="3" w:tplc="B5F89A92">
      <w:numFmt w:val="bullet"/>
      <w:lvlText w:val="•"/>
      <w:lvlJc w:val="left"/>
      <w:pPr>
        <w:ind w:left="3436" w:hanging="360"/>
      </w:pPr>
      <w:rPr>
        <w:rFonts w:hint="default"/>
        <w:lang w:val="hr-HR" w:eastAsia="en-US" w:bidi="ar-SA"/>
      </w:rPr>
    </w:lvl>
    <w:lvl w:ilvl="4" w:tplc="7DFEF604">
      <w:numFmt w:val="bullet"/>
      <w:lvlText w:val="•"/>
      <w:lvlJc w:val="left"/>
      <w:pPr>
        <w:ind w:left="4261" w:hanging="360"/>
      </w:pPr>
      <w:rPr>
        <w:rFonts w:hint="default"/>
        <w:lang w:val="hr-HR" w:eastAsia="en-US" w:bidi="ar-SA"/>
      </w:rPr>
    </w:lvl>
    <w:lvl w:ilvl="5" w:tplc="C220F43E">
      <w:numFmt w:val="bullet"/>
      <w:lvlText w:val="•"/>
      <w:lvlJc w:val="left"/>
      <w:pPr>
        <w:ind w:left="5087" w:hanging="360"/>
      </w:pPr>
      <w:rPr>
        <w:rFonts w:hint="default"/>
        <w:lang w:val="hr-HR" w:eastAsia="en-US" w:bidi="ar-SA"/>
      </w:rPr>
    </w:lvl>
    <w:lvl w:ilvl="6" w:tplc="732A9FFC">
      <w:numFmt w:val="bullet"/>
      <w:lvlText w:val="•"/>
      <w:lvlJc w:val="left"/>
      <w:pPr>
        <w:ind w:left="5912" w:hanging="360"/>
      </w:pPr>
      <w:rPr>
        <w:rFonts w:hint="default"/>
        <w:lang w:val="hr-HR" w:eastAsia="en-US" w:bidi="ar-SA"/>
      </w:rPr>
    </w:lvl>
    <w:lvl w:ilvl="7" w:tplc="232A6208">
      <w:numFmt w:val="bullet"/>
      <w:lvlText w:val="•"/>
      <w:lvlJc w:val="left"/>
      <w:pPr>
        <w:ind w:left="6738" w:hanging="360"/>
      </w:pPr>
      <w:rPr>
        <w:rFonts w:hint="default"/>
        <w:lang w:val="hr-HR" w:eastAsia="en-US" w:bidi="ar-SA"/>
      </w:rPr>
    </w:lvl>
    <w:lvl w:ilvl="8" w:tplc="3F9A5686">
      <w:numFmt w:val="bullet"/>
      <w:lvlText w:val="•"/>
      <w:lvlJc w:val="left"/>
      <w:pPr>
        <w:ind w:left="7563" w:hanging="360"/>
      </w:pPr>
      <w:rPr>
        <w:rFonts w:hint="default"/>
        <w:lang w:val="hr-HR" w:eastAsia="en-US" w:bidi="ar-SA"/>
      </w:rPr>
    </w:lvl>
  </w:abstractNum>
  <w:abstractNum w:abstractNumId="11">
    <w:nsid w:val="0FA018BB"/>
    <w:multiLevelType w:val="hybridMultilevel"/>
    <w:tmpl w:val="C0A28984"/>
    <w:lvl w:ilvl="0" w:tplc="5D4A5672">
      <w:start w:val="1"/>
      <w:numFmt w:val="low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17752149"/>
    <w:multiLevelType w:val="hybridMultilevel"/>
    <w:tmpl w:val="5C58FFD8"/>
    <w:lvl w:ilvl="0" w:tplc="8BF24AB2">
      <w:numFmt w:val="bullet"/>
      <w:lvlText w:val="-"/>
      <w:lvlJc w:val="left"/>
      <w:pPr>
        <w:ind w:left="720" w:hanging="360"/>
      </w:pPr>
      <w:rPr>
        <w:rFonts w:hint="default" w:ascii="Times New Roman" w:hAnsi="Times New Roman" w:eastAsia="Times New Roman" w:cs="Times New Roman"/>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BA83156"/>
    <w:multiLevelType w:val="hybridMultilevel"/>
    <w:tmpl w:val="C7D82008"/>
    <w:lvl w:ilvl="0" w:tplc="041A000F">
      <w:start w:val="1"/>
      <w:numFmt w:val="decimal"/>
      <w:lvlText w:val="%1."/>
      <w:lvlJc w:val="left"/>
      <w:pPr>
        <w:ind w:left="143" w:hanging="250"/>
      </w:pPr>
      <w:rPr>
        <w:rFonts w:hint="default"/>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4">
    <w:nsid w:val="1C4A79C4"/>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15">
    <w:nsid w:val="1F511A53"/>
    <w:multiLevelType w:val="hybridMultilevel"/>
    <w:tmpl w:val="110EC2EC"/>
    <w:lvl w:ilvl="0" w:tplc="76422FDE">
      <w:start w:val="1"/>
      <w:numFmt w:val="decimal"/>
      <w:lvlText w:val="%1."/>
      <w:lvlJc w:val="left"/>
      <w:pPr>
        <w:ind w:left="863" w:hanging="360"/>
      </w:pPr>
      <w:rPr>
        <w:rFonts w:hint="default"/>
        <w:spacing w:val="0"/>
        <w:w w:val="100"/>
        <w:lang w:val="hr-HR" w:eastAsia="en-US" w:bidi="ar-SA"/>
      </w:rPr>
    </w:lvl>
    <w:lvl w:ilvl="1" w:tplc="B09CC998">
      <w:numFmt w:val="bullet"/>
      <w:lvlText w:val="•"/>
      <w:lvlJc w:val="left"/>
      <w:pPr>
        <w:ind w:left="1737" w:hanging="360"/>
      </w:pPr>
      <w:rPr>
        <w:rFonts w:hint="default"/>
        <w:lang w:val="hr-HR" w:eastAsia="en-US" w:bidi="ar-SA"/>
      </w:rPr>
    </w:lvl>
    <w:lvl w:ilvl="2" w:tplc="5FCCA70A">
      <w:numFmt w:val="bullet"/>
      <w:lvlText w:val="•"/>
      <w:lvlJc w:val="left"/>
      <w:pPr>
        <w:ind w:left="2615" w:hanging="360"/>
      </w:pPr>
      <w:rPr>
        <w:rFonts w:hint="default"/>
        <w:lang w:val="hr-HR" w:eastAsia="en-US" w:bidi="ar-SA"/>
      </w:rPr>
    </w:lvl>
    <w:lvl w:ilvl="3" w:tplc="C1A2E386">
      <w:numFmt w:val="bullet"/>
      <w:lvlText w:val="•"/>
      <w:lvlJc w:val="left"/>
      <w:pPr>
        <w:ind w:left="3493" w:hanging="360"/>
      </w:pPr>
      <w:rPr>
        <w:rFonts w:hint="default"/>
        <w:lang w:val="hr-HR" w:eastAsia="en-US" w:bidi="ar-SA"/>
      </w:rPr>
    </w:lvl>
    <w:lvl w:ilvl="4" w:tplc="3016434C">
      <w:numFmt w:val="bullet"/>
      <w:lvlText w:val="•"/>
      <w:lvlJc w:val="left"/>
      <w:pPr>
        <w:ind w:left="4371" w:hanging="360"/>
      </w:pPr>
      <w:rPr>
        <w:rFonts w:hint="default"/>
        <w:lang w:val="hr-HR" w:eastAsia="en-US" w:bidi="ar-SA"/>
      </w:rPr>
    </w:lvl>
    <w:lvl w:ilvl="5" w:tplc="4D6C9A52">
      <w:numFmt w:val="bullet"/>
      <w:lvlText w:val="•"/>
      <w:lvlJc w:val="left"/>
      <w:pPr>
        <w:ind w:left="5249" w:hanging="360"/>
      </w:pPr>
      <w:rPr>
        <w:rFonts w:hint="default"/>
        <w:lang w:val="hr-HR" w:eastAsia="en-US" w:bidi="ar-SA"/>
      </w:rPr>
    </w:lvl>
    <w:lvl w:ilvl="6" w:tplc="AB94D904">
      <w:numFmt w:val="bullet"/>
      <w:lvlText w:val="•"/>
      <w:lvlJc w:val="left"/>
      <w:pPr>
        <w:ind w:left="6127" w:hanging="360"/>
      </w:pPr>
      <w:rPr>
        <w:rFonts w:hint="default"/>
        <w:lang w:val="hr-HR" w:eastAsia="en-US" w:bidi="ar-SA"/>
      </w:rPr>
    </w:lvl>
    <w:lvl w:ilvl="7" w:tplc="1B803E18">
      <w:numFmt w:val="bullet"/>
      <w:lvlText w:val="•"/>
      <w:lvlJc w:val="left"/>
      <w:pPr>
        <w:ind w:left="7005" w:hanging="360"/>
      </w:pPr>
      <w:rPr>
        <w:rFonts w:hint="default"/>
        <w:lang w:val="hr-HR" w:eastAsia="en-US" w:bidi="ar-SA"/>
      </w:rPr>
    </w:lvl>
    <w:lvl w:ilvl="8" w:tplc="791CBFD4">
      <w:numFmt w:val="bullet"/>
      <w:lvlText w:val="•"/>
      <w:lvlJc w:val="left"/>
      <w:pPr>
        <w:ind w:left="7883" w:hanging="360"/>
      </w:pPr>
      <w:rPr>
        <w:rFonts w:hint="default"/>
        <w:lang w:val="hr-HR" w:eastAsia="en-US" w:bidi="ar-SA"/>
      </w:rPr>
    </w:lvl>
  </w:abstractNum>
  <w:abstractNum w:abstractNumId="16">
    <w:nsid w:val="252B1455"/>
    <w:multiLevelType w:val="hybridMultilevel"/>
    <w:tmpl w:val="534CF9FE"/>
    <w:lvl w:ilvl="0" w:tplc="2EBA19F2">
      <w:numFmt w:val="bullet"/>
      <w:lvlText w:val="-"/>
      <w:lvlJc w:val="left"/>
      <w:pPr>
        <w:ind w:left="863" w:hanging="360"/>
      </w:pPr>
      <w:rPr>
        <w:rFonts w:hint="default" w:ascii="Arial MT" w:hAnsi="Arial MT" w:eastAsia="Arial MT" w:cs="Arial MT"/>
        <w:b w:val="false"/>
        <w:bCs w:val="false"/>
        <w:i w:val="false"/>
        <w:iCs w:val="false"/>
        <w:spacing w:val="0"/>
        <w:w w:val="99"/>
        <w:sz w:val="24"/>
        <w:szCs w:val="24"/>
        <w:lang w:val="hr-HR" w:eastAsia="en-US" w:bidi="ar-SA"/>
      </w:rPr>
    </w:lvl>
    <w:lvl w:ilvl="1" w:tplc="9B0A58C2">
      <w:numFmt w:val="bullet"/>
      <w:lvlText w:val="•"/>
      <w:lvlJc w:val="left"/>
      <w:pPr>
        <w:ind w:left="1737" w:hanging="360"/>
      </w:pPr>
      <w:rPr>
        <w:rFonts w:hint="default"/>
        <w:lang w:val="hr-HR" w:eastAsia="en-US" w:bidi="ar-SA"/>
      </w:rPr>
    </w:lvl>
    <w:lvl w:ilvl="2" w:tplc="6A12ABD4">
      <w:numFmt w:val="bullet"/>
      <w:lvlText w:val="•"/>
      <w:lvlJc w:val="left"/>
      <w:pPr>
        <w:ind w:left="2615" w:hanging="360"/>
      </w:pPr>
      <w:rPr>
        <w:rFonts w:hint="default"/>
        <w:lang w:val="hr-HR" w:eastAsia="en-US" w:bidi="ar-SA"/>
      </w:rPr>
    </w:lvl>
    <w:lvl w:ilvl="3" w:tplc="7ACC5272">
      <w:numFmt w:val="bullet"/>
      <w:lvlText w:val="•"/>
      <w:lvlJc w:val="left"/>
      <w:pPr>
        <w:ind w:left="3493" w:hanging="360"/>
      </w:pPr>
      <w:rPr>
        <w:rFonts w:hint="default"/>
        <w:lang w:val="hr-HR" w:eastAsia="en-US" w:bidi="ar-SA"/>
      </w:rPr>
    </w:lvl>
    <w:lvl w:ilvl="4" w:tplc="51689CB4">
      <w:numFmt w:val="bullet"/>
      <w:lvlText w:val="•"/>
      <w:lvlJc w:val="left"/>
      <w:pPr>
        <w:ind w:left="4371" w:hanging="360"/>
      </w:pPr>
      <w:rPr>
        <w:rFonts w:hint="default"/>
        <w:lang w:val="hr-HR" w:eastAsia="en-US" w:bidi="ar-SA"/>
      </w:rPr>
    </w:lvl>
    <w:lvl w:ilvl="5" w:tplc="3C52905A">
      <w:numFmt w:val="bullet"/>
      <w:lvlText w:val="•"/>
      <w:lvlJc w:val="left"/>
      <w:pPr>
        <w:ind w:left="5249" w:hanging="360"/>
      </w:pPr>
      <w:rPr>
        <w:rFonts w:hint="default"/>
        <w:lang w:val="hr-HR" w:eastAsia="en-US" w:bidi="ar-SA"/>
      </w:rPr>
    </w:lvl>
    <w:lvl w:ilvl="6" w:tplc="5FC20EAE">
      <w:numFmt w:val="bullet"/>
      <w:lvlText w:val="•"/>
      <w:lvlJc w:val="left"/>
      <w:pPr>
        <w:ind w:left="6127" w:hanging="360"/>
      </w:pPr>
      <w:rPr>
        <w:rFonts w:hint="default"/>
        <w:lang w:val="hr-HR" w:eastAsia="en-US" w:bidi="ar-SA"/>
      </w:rPr>
    </w:lvl>
    <w:lvl w:ilvl="7" w:tplc="7AEE9F52">
      <w:numFmt w:val="bullet"/>
      <w:lvlText w:val="•"/>
      <w:lvlJc w:val="left"/>
      <w:pPr>
        <w:ind w:left="7005" w:hanging="360"/>
      </w:pPr>
      <w:rPr>
        <w:rFonts w:hint="default"/>
        <w:lang w:val="hr-HR" w:eastAsia="en-US" w:bidi="ar-SA"/>
      </w:rPr>
    </w:lvl>
    <w:lvl w:ilvl="8" w:tplc="AE1E5418">
      <w:numFmt w:val="bullet"/>
      <w:lvlText w:val="•"/>
      <w:lvlJc w:val="left"/>
      <w:pPr>
        <w:ind w:left="7883" w:hanging="360"/>
      </w:pPr>
      <w:rPr>
        <w:rFonts w:hint="default"/>
        <w:lang w:val="hr-HR" w:eastAsia="en-US" w:bidi="ar-SA"/>
      </w:rPr>
    </w:lvl>
  </w:abstractNum>
  <w:abstractNum w:abstractNumId="17">
    <w:nsid w:val="275F20B5"/>
    <w:multiLevelType w:val="hybridMultilevel"/>
    <w:tmpl w:val="F1D2C1D4"/>
    <w:lvl w:ilvl="0" w:tplc="625A878A">
      <w:start w:val="1"/>
      <w:numFmt w:val="lowerLetter"/>
      <w:lvlText w:val="%1)"/>
      <w:lvlJc w:val="left"/>
      <w:pPr>
        <w:ind w:left="863" w:hanging="360"/>
      </w:pPr>
      <w:rPr>
        <w:rFonts w:hint="default"/>
        <w:spacing w:val="0"/>
        <w:w w:val="100"/>
        <w:lang w:val="hr-HR" w:eastAsia="en-US" w:bidi="ar-SA"/>
      </w:rPr>
    </w:lvl>
    <w:lvl w:ilvl="1" w:tplc="463843B0">
      <w:numFmt w:val="bullet"/>
      <w:lvlText w:val="•"/>
      <w:lvlJc w:val="left"/>
      <w:pPr>
        <w:ind w:left="1737" w:hanging="360"/>
      </w:pPr>
      <w:rPr>
        <w:rFonts w:hint="default"/>
        <w:lang w:val="hr-HR" w:eastAsia="en-US" w:bidi="ar-SA"/>
      </w:rPr>
    </w:lvl>
    <w:lvl w:ilvl="2" w:tplc="3D741DCA">
      <w:numFmt w:val="bullet"/>
      <w:lvlText w:val="•"/>
      <w:lvlJc w:val="left"/>
      <w:pPr>
        <w:ind w:left="2615" w:hanging="360"/>
      </w:pPr>
      <w:rPr>
        <w:rFonts w:hint="default"/>
        <w:lang w:val="hr-HR" w:eastAsia="en-US" w:bidi="ar-SA"/>
      </w:rPr>
    </w:lvl>
    <w:lvl w:ilvl="3" w:tplc="335E100E">
      <w:numFmt w:val="bullet"/>
      <w:lvlText w:val="•"/>
      <w:lvlJc w:val="left"/>
      <w:pPr>
        <w:ind w:left="3493" w:hanging="360"/>
      </w:pPr>
      <w:rPr>
        <w:rFonts w:hint="default"/>
        <w:lang w:val="hr-HR" w:eastAsia="en-US" w:bidi="ar-SA"/>
      </w:rPr>
    </w:lvl>
    <w:lvl w:ilvl="4" w:tplc="6F84781E">
      <w:numFmt w:val="bullet"/>
      <w:lvlText w:val="•"/>
      <w:lvlJc w:val="left"/>
      <w:pPr>
        <w:ind w:left="4371" w:hanging="360"/>
      </w:pPr>
      <w:rPr>
        <w:rFonts w:hint="default"/>
        <w:lang w:val="hr-HR" w:eastAsia="en-US" w:bidi="ar-SA"/>
      </w:rPr>
    </w:lvl>
    <w:lvl w:ilvl="5" w:tplc="B0BE005C">
      <w:numFmt w:val="bullet"/>
      <w:lvlText w:val="•"/>
      <w:lvlJc w:val="left"/>
      <w:pPr>
        <w:ind w:left="5249" w:hanging="360"/>
      </w:pPr>
      <w:rPr>
        <w:rFonts w:hint="default"/>
        <w:lang w:val="hr-HR" w:eastAsia="en-US" w:bidi="ar-SA"/>
      </w:rPr>
    </w:lvl>
    <w:lvl w:ilvl="6" w:tplc="30E05564">
      <w:numFmt w:val="bullet"/>
      <w:lvlText w:val="•"/>
      <w:lvlJc w:val="left"/>
      <w:pPr>
        <w:ind w:left="6127" w:hanging="360"/>
      </w:pPr>
      <w:rPr>
        <w:rFonts w:hint="default"/>
        <w:lang w:val="hr-HR" w:eastAsia="en-US" w:bidi="ar-SA"/>
      </w:rPr>
    </w:lvl>
    <w:lvl w:ilvl="7" w:tplc="3FBA559A">
      <w:numFmt w:val="bullet"/>
      <w:lvlText w:val="•"/>
      <w:lvlJc w:val="left"/>
      <w:pPr>
        <w:ind w:left="7005" w:hanging="360"/>
      </w:pPr>
      <w:rPr>
        <w:rFonts w:hint="default"/>
        <w:lang w:val="hr-HR" w:eastAsia="en-US" w:bidi="ar-SA"/>
      </w:rPr>
    </w:lvl>
    <w:lvl w:ilvl="8" w:tplc="70DE909E">
      <w:numFmt w:val="bullet"/>
      <w:lvlText w:val="•"/>
      <w:lvlJc w:val="left"/>
      <w:pPr>
        <w:ind w:left="7883" w:hanging="360"/>
      </w:pPr>
      <w:rPr>
        <w:rFonts w:hint="default"/>
        <w:lang w:val="hr-HR" w:eastAsia="en-US" w:bidi="ar-SA"/>
      </w:rPr>
    </w:lvl>
  </w:abstractNum>
  <w:abstractNum w:abstractNumId="18">
    <w:nsid w:val="308175F4"/>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9">
    <w:nsid w:val="359A10DD"/>
    <w:multiLevelType w:val="hybridMultilevel"/>
    <w:tmpl w:val="1F24F5C8"/>
    <w:lvl w:ilvl="0" w:tplc="A43C1570">
      <w:numFmt w:val="bullet"/>
      <w:lvlText w:val=""/>
      <w:lvlJc w:val="left"/>
      <w:pPr>
        <w:ind w:left="143" w:hanging="142"/>
      </w:pPr>
      <w:rPr>
        <w:rFonts w:hint="default" w:ascii="Symbol" w:hAnsi="Symbol" w:eastAsia="Symbol" w:cs="Symbol"/>
        <w:b w:val="false"/>
        <w:bCs w:val="false"/>
        <w:i w:val="false"/>
        <w:iCs w:val="false"/>
        <w:spacing w:val="0"/>
        <w:w w:val="100"/>
        <w:sz w:val="18"/>
        <w:szCs w:val="18"/>
        <w:lang w:val="hr-HR" w:eastAsia="en-US" w:bidi="ar-SA"/>
      </w:rPr>
    </w:lvl>
    <w:lvl w:ilvl="1" w:tplc="E33E71BE">
      <w:numFmt w:val="bullet"/>
      <w:lvlText w:val="•"/>
      <w:lvlJc w:val="left"/>
      <w:pPr>
        <w:ind w:left="1089" w:hanging="142"/>
      </w:pPr>
      <w:rPr>
        <w:rFonts w:hint="default"/>
        <w:lang w:val="hr-HR" w:eastAsia="en-US" w:bidi="ar-SA"/>
      </w:rPr>
    </w:lvl>
    <w:lvl w:ilvl="2" w:tplc="1BCEF196">
      <w:numFmt w:val="bullet"/>
      <w:lvlText w:val="•"/>
      <w:lvlJc w:val="left"/>
      <w:pPr>
        <w:ind w:left="2039" w:hanging="142"/>
      </w:pPr>
      <w:rPr>
        <w:rFonts w:hint="default"/>
        <w:lang w:val="hr-HR" w:eastAsia="en-US" w:bidi="ar-SA"/>
      </w:rPr>
    </w:lvl>
    <w:lvl w:ilvl="3" w:tplc="A0A4323E">
      <w:numFmt w:val="bullet"/>
      <w:lvlText w:val="•"/>
      <w:lvlJc w:val="left"/>
      <w:pPr>
        <w:ind w:left="2989" w:hanging="142"/>
      </w:pPr>
      <w:rPr>
        <w:rFonts w:hint="default"/>
        <w:lang w:val="hr-HR" w:eastAsia="en-US" w:bidi="ar-SA"/>
      </w:rPr>
    </w:lvl>
    <w:lvl w:ilvl="4" w:tplc="E8EC5BB6">
      <w:numFmt w:val="bullet"/>
      <w:lvlText w:val="•"/>
      <w:lvlJc w:val="left"/>
      <w:pPr>
        <w:ind w:left="3939" w:hanging="142"/>
      </w:pPr>
      <w:rPr>
        <w:rFonts w:hint="default"/>
        <w:lang w:val="hr-HR" w:eastAsia="en-US" w:bidi="ar-SA"/>
      </w:rPr>
    </w:lvl>
    <w:lvl w:ilvl="5" w:tplc="C6A2D90C">
      <w:numFmt w:val="bullet"/>
      <w:lvlText w:val="•"/>
      <w:lvlJc w:val="left"/>
      <w:pPr>
        <w:ind w:left="4889" w:hanging="142"/>
      </w:pPr>
      <w:rPr>
        <w:rFonts w:hint="default"/>
        <w:lang w:val="hr-HR" w:eastAsia="en-US" w:bidi="ar-SA"/>
      </w:rPr>
    </w:lvl>
    <w:lvl w:ilvl="6" w:tplc="593E3C9A">
      <w:numFmt w:val="bullet"/>
      <w:lvlText w:val="•"/>
      <w:lvlJc w:val="left"/>
      <w:pPr>
        <w:ind w:left="5839" w:hanging="142"/>
      </w:pPr>
      <w:rPr>
        <w:rFonts w:hint="default"/>
        <w:lang w:val="hr-HR" w:eastAsia="en-US" w:bidi="ar-SA"/>
      </w:rPr>
    </w:lvl>
    <w:lvl w:ilvl="7" w:tplc="4132681E">
      <w:numFmt w:val="bullet"/>
      <w:lvlText w:val="•"/>
      <w:lvlJc w:val="left"/>
      <w:pPr>
        <w:ind w:left="6789" w:hanging="142"/>
      </w:pPr>
      <w:rPr>
        <w:rFonts w:hint="default"/>
        <w:lang w:val="hr-HR" w:eastAsia="en-US" w:bidi="ar-SA"/>
      </w:rPr>
    </w:lvl>
    <w:lvl w:ilvl="8" w:tplc="CDACC332">
      <w:numFmt w:val="bullet"/>
      <w:lvlText w:val="•"/>
      <w:lvlJc w:val="left"/>
      <w:pPr>
        <w:ind w:left="7739" w:hanging="142"/>
      </w:pPr>
      <w:rPr>
        <w:rFonts w:hint="default"/>
        <w:lang w:val="hr-HR" w:eastAsia="en-US" w:bidi="ar-SA"/>
      </w:rPr>
    </w:lvl>
  </w:abstractNum>
  <w:abstractNum w:abstractNumId="20">
    <w:nsid w:val="36602CD3"/>
    <w:multiLevelType w:val="hybridMultilevel"/>
    <w:tmpl w:val="8A04660C"/>
    <w:lvl w:ilvl="0" w:tplc="308000C8">
      <w:start w:val="1"/>
      <w:numFmt w:val="decimal"/>
      <w:lvlText w:val="%1."/>
      <w:lvlJc w:val="left"/>
      <w:pPr>
        <w:ind w:left="143" w:hanging="339"/>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6A653B0">
      <w:numFmt w:val="bullet"/>
      <w:lvlText w:val="•"/>
      <w:lvlJc w:val="left"/>
      <w:pPr>
        <w:ind w:left="1089" w:hanging="339"/>
      </w:pPr>
      <w:rPr>
        <w:rFonts w:hint="default"/>
        <w:lang w:val="hr-HR" w:eastAsia="en-US" w:bidi="ar-SA"/>
      </w:rPr>
    </w:lvl>
    <w:lvl w:ilvl="2" w:tplc="1BD2BA9A">
      <w:numFmt w:val="bullet"/>
      <w:lvlText w:val="•"/>
      <w:lvlJc w:val="left"/>
      <w:pPr>
        <w:ind w:left="2039" w:hanging="339"/>
      </w:pPr>
      <w:rPr>
        <w:rFonts w:hint="default"/>
        <w:lang w:val="hr-HR" w:eastAsia="en-US" w:bidi="ar-SA"/>
      </w:rPr>
    </w:lvl>
    <w:lvl w:ilvl="3" w:tplc="55B0C028">
      <w:numFmt w:val="bullet"/>
      <w:lvlText w:val="•"/>
      <w:lvlJc w:val="left"/>
      <w:pPr>
        <w:ind w:left="2989" w:hanging="339"/>
      </w:pPr>
      <w:rPr>
        <w:rFonts w:hint="default"/>
        <w:lang w:val="hr-HR" w:eastAsia="en-US" w:bidi="ar-SA"/>
      </w:rPr>
    </w:lvl>
    <w:lvl w:ilvl="4" w:tplc="48B4AE4A">
      <w:numFmt w:val="bullet"/>
      <w:lvlText w:val="•"/>
      <w:lvlJc w:val="left"/>
      <w:pPr>
        <w:ind w:left="3939" w:hanging="339"/>
      </w:pPr>
      <w:rPr>
        <w:rFonts w:hint="default"/>
        <w:lang w:val="hr-HR" w:eastAsia="en-US" w:bidi="ar-SA"/>
      </w:rPr>
    </w:lvl>
    <w:lvl w:ilvl="5" w:tplc="C42A08E0">
      <w:numFmt w:val="bullet"/>
      <w:lvlText w:val="•"/>
      <w:lvlJc w:val="left"/>
      <w:pPr>
        <w:ind w:left="4889" w:hanging="339"/>
      </w:pPr>
      <w:rPr>
        <w:rFonts w:hint="default"/>
        <w:lang w:val="hr-HR" w:eastAsia="en-US" w:bidi="ar-SA"/>
      </w:rPr>
    </w:lvl>
    <w:lvl w:ilvl="6" w:tplc="B976668C">
      <w:numFmt w:val="bullet"/>
      <w:lvlText w:val="•"/>
      <w:lvlJc w:val="left"/>
      <w:pPr>
        <w:ind w:left="5839" w:hanging="339"/>
      </w:pPr>
      <w:rPr>
        <w:rFonts w:hint="default"/>
        <w:lang w:val="hr-HR" w:eastAsia="en-US" w:bidi="ar-SA"/>
      </w:rPr>
    </w:lvl>
    <w:lvl w:ilvl="7" w:tplc="9A7C37BA">
      <w:numFmt w:val="bullet"/>
      <w:lvlText w:val="•"/>
      <w:lvlJc w:val="left"/>
      <w:pPr>
        <w:ind w:left="6789" w:hanging="339"/>
      </w:pPr>
      <w:rPr>
        <w:rFonts w:hint="default"/>
        <w:lang w:val="hr-HR" w:eastAsia="en-US" w:bidi="ar-SA"/>
      </w:rPr>
    </w:lvl>
    <w:lvl w:ilvl="8" w:tplc="46021AC0">
      <w:numFmt w:val="bullet"/>
      <w:lvlText w:val="•"/>
      <w:lvlJc w:val="left"/>
      <w:pPr>
        <w:ind w:left="7739" w:hanging="339"/>
      </w:pPr>
      <w:rPr>
        <w:rFonts w:hint="default"/>
        <w:lang w:val="hr-HR" w:eastAsia="en-US" w:bidi="ar-SA"/>
      </w:rPr>
    </w:lvl>
  </w:abstractNum>
  <w:abstractNum w:abstractNumId="21">
    <w:nsid w:val="513D5C1F"/>
    <w:multiLevelType w:val="multilevel"/>
    <w:tmpl w:val="2DEAB246"/>
    <w:lvl w:ilvl="0">
      <w:start w:val="1"/>
      <w:numFmt w:val="decimal"/>
      <w:lvlText w:val="%1."/>
      <w:lvlJc w:val="left"/>
      <w:pPr>
        <w:ind w:left="601" w:hanging="360"/>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start w:val="1"/>
      <w:numFmt w:val="decimal"/>
      <w:lvlText w:val="%1.%2."/>
      <w:lvlJc w:val="left"/>
      <w:pPr>
        <w:ind w:left="1033" w:hanging="432"/>
        <w:jc w:val="left"/>
      </w:pPr>
      <w:rPr>
        <w:rFonts w:hint="default" w:ascii="Arial" w:hAnsi="Arial" w:eastAsia="Times New Roman" w:cs="Arial"/>
        <w:b w:val="false"/>
        <w:bCs/>
        <w:i w:val="false"/>
        <w:iCs w:val="false"/>
        <w:spacing w:val="0"/>
        <w:w w:val="100"/>
        <w:sz w:val="24"/>
        <w:szCs w:val="24"/>
        <w:lang w:val="hr-HR" w:eastAsia="en-US" w:bidi="ar-SA"/>
      </w:rPr>
    </w:lvl>
    <w:lvl w:ilvl="2">
      <w:numFmt w:val="bullet"/>
      <w:lvlText w:val="•"/>
      <w:lvlJc w:val="left"/>
      <w:pPr>
        <w:ind w:left="1948" w:hanging="432"/>
      </w:pPr>
      <w:rPr>
        <w:rFonts w:hint="default"/>
        <w:lang w:val="hr-HR" w:eastAsia="en-US" w:bidi="ar-SA"/>
      </w:rPr>
    </w:lvl>
    <w:lvl w:ilvl="3">
      <w:numFmt w:val="bullet"/>
      <w:lvlText w:val="•"/>
      <w:lvlJc w:val="left"/>
      <w:pPr>
        <w:ind w:left="2856" w:hanging="432"/>
      </w:pPr>
      <w:rPr>
        <w:rFonts w:hint="default"/>
        <w:lang w:val="hr-HR" w:eastAsia="en-US" w:bidi="ar-SA"/>
      </w:rPr>
    </w:lvl>
    <w:lvl w:ilvl="4">
      <w:numFmt w:val="bullet"/>
      <w:lvlText w:val="•"/>
      <w:lvlJc w:val="left"/>
      <w:pPr>
        <w:ind w:left="3764" w:hanging="432"/>
      </w:pPr>
      <w:rPr>
        <w:rFonts w:hint="default"/>
        <w:lang w:val="hr-HR" w:eastAsia="en-US" w:bidi="ar-SA"/>
      </w:rPr>
    </w:lvl>
    <w:lvl w:ilvl="5">
      <w:numFmt w:val="bullet"/>
      <w:lvlText w:val="•"/>
      <w:lvlJc w:val="left"/>
      <w:pPr>
        <w:ind w:left="4673" w:hanging="432"/>
      </w:pPr>
      <w:rPr>
        <w:rFonts w:hint="default"/>
        <w:lang w:val="hr-HR" w:eastAsia="en-US" w:bidi="ar-SA"/>
      </w:rPr>
    </w:lvl>
    <w:lvl w:ilvl="6">
      <w:numFmt w:val="bullet"/>
      <w:lvlText w:val="•"/>
      <w:lvlJc w:val="left"/>
      <w:pPr>
        <w:ind w:left="5581" w:hanging="432"/>
      </w:pPr>
      <w:rPr>
        <w:rFonts w:hint="default"/>
        <w:lang w:val="hr-HR" w:eastAsia="en-US" w:bidi="ar-SA"/>
      </w:rPr>
    </w:lvl>
    <w:lvl w:ilvl="7">
      <w:numFmt w:val="bullet"/>
      <w:lvlText w:val="•"/>
      <w:lvlJc w:val="left"/>
      <w:pPr>
        <w:ind w:left="6489" w:hanging="432"/>
      </w:pPr>
      <w:rPr>
        <w:rFonts w:hint="default"/>
        <w:lang w:val="hr-HR" w:eastAsia="en-US" w:bidi="ar-SA"/>
      </w:rPr>
    </w:lvl>
    <w:lvl w:ilvl="8">
      <w:numFmt w:val="bullet"/>
      <w:lvlText w:val="•"/>
      <w:lvlJc w:val="left"/>
      <w:pPr>
        <w:ind w:left="7397" w:hanging="432"/>
      </w:pPr>
      <w:rPr>
        <w:rFonts w:hint="default"/>
        <w:lang w:val="hr-HR" w:eastAsia="en-US" w:bidi="ar-SA"/>
      </w:rPr>
    </w:lvl>
  </w:abstractNum>
  <w:abstractNum w:abstractNumId="22">
    <w:nsid w:val="589758AE"/>
    <w:multiLevelType w:val="hybridMultilevel"/>
    <w:tmpl w:val="86A283FE"/>
    <w:lvl w:ilvl="0" w:tplc="361C323C">
      <w:numFmt w:val="bullet"/>
      <w:lvlText w:val=""/>
      <w:lvlJc w:val="left"/>
      <w:pPr>
        <w:ind w:left="743" w:hanging="360"/>
      </w:pPr>
      <w:rPr>
        <w:rFonts w:hint="default" w:ascii="Symbol" w:hAnsi="Symbol" w:eastAsia="Symbol" w:cs="Symbol"/>
        <w:b w:val="false"/>
        <w:bCs w:val="false"/>
        <w:i w:val="false"/>
        <w:iCs w:val="false"/>
        <w:spacing w:val="0"/>
        <w:w w:val="100"/>
        <w:sz w:val="22"/>
        <w:szCs w:val="22"/>
        <w:lang w:val="hr-HR" w:eastAsia="en-US" w:bidi="ar-SA"/>
      </w:rPr>
    </w:lvl>
    <w:lvl w:ilvl="1" w:tplc="AC12DBD2">
      <w:numFmt w:val="bullet"/>
      <w:lvlText w:val="•"/>
      <w:lvlJc w:val="left"/>
      <w:pPr>
        <w:ind w:left="1587" w:hanging="360"/>
      </w:pPr>
      <w:rPr>
        <w:rFonts w:hint="default"/>
        <w:lang w:val="hr-HR" w:eastAsia="en-US" w:bidi="ar-SA"/>
      </w:rPr>
    </w:lvl>
    <w:lvl w:ilvl="2" w:tplc="B9DE198C">
      <w:numFmt w:val="bullet"/>
      <w:lvlText w:val="•"/>
      <w:lvlJc w:val="left"/>
      <w:pPr>
        <w:ind w:left="2434" w:hanging="360"/>
      </w:pPr>
      <w:rPr>
        <w:rFonts w:hint="default"/>
        <w:lang w:val="hr-HR" w:eastAsia="en-US" w:bidi="ar-SA"/>
      </w:rPr>
    </w:lvl>
    <w:lvl w:ilvl="3" w:tplc="7BA4D6C8">
      <w:numFmt w:val="bullet"/>
      <w:lvlText w:val="•"/>
      <w:lvlJc w:val="left"/>
      <w:pPr>
        <w:ind w:left="3282" w:hanging="360"/>
      </w:pPr>
      <w:rPr>
        <w:rFonts w:hint="default"/>
        <w:lang w:val="hr-HR" w:eastAsia="en-US" w:bidi="ar-SA"/>
      </w:rPr>
    </w:lvl>
    <w:lvl w:ilvl="4" w:tplc="3DDA646E">
      <w:numFmt w:val="bullet"/>
      <w:lvlText w:val="•"/>
      <w:lvlJc w:val="left"/>
      <w:pPr>
        <w:ind w:left="4129" w:hanging="360"/>
      </w:pPr>
      <w:rPr>
        <w:rFonts w:hint="default"/>
        <w:lang w:val="hr-HR" w:eastAsia="en-US" w:bidi="ar-SA"/>
      </w:rPr>
    </w:lvl>
    <w:lvl w:ilvl="5" w:tplc="6FE2AE1C">
      <w:numFmt w:val="bullet"/>
      <w:lvlText w:val="•"/>
      <w:lvlJc w:val="left"/>
      <w:pPr>
        <w:ind w:left="4977" w:hanging="360"/>
      </w:pPr>
      <w:rPr>
        <w:rFonts w:hint="default"/>
        <w:lang w:val="hr-HR" w:eastAsia="en-US" w:bidi="ar-SA"/>
      </w:rPr>
    </w:lvl>
    <w:lvl w:ilvl="6" w:tplc="141E4BBA">
      <w:numFmt w:val="bullet"/>
      <w:lvlText w:val="•"/>
      <w:lvlJc w:val="left"/>
      <w:pPr>
        <w:ind w:left="5824" w:hanging="360"/>
      </w:pPr>
      <w:rPr>
        <w:rFonts w:hint="default"/>
        <w:lang w:val="hr-HR" w:eastAsia="en-US" w:bidi="ar-SA"/>
      </w:rPr>
    </w:lvl>
    <w:lvl w:ilvl="7" w:tplc="8B688990">
      <w:numFmt w:val="bullet"/>
      <w:lvlText w:val="•"/>
      <w:lvlJc w:val="left"/>
      <w:pPr>
        <w:ind w:left="6672" w:hanging="360"/>
      </w:pPr>
      <w:rPr>
        <w:rFonts w:hint="default"/>
        <w:lang w:val="hr-HR" w:eastAsia="en-US" w:bidi="ar-SA"/>
      </w:rPr>
    </w:lvl>
    <w:lvl w:ilvl="8" w:tplc="02D856AE">
      <w:numFmt w:val="bullet"/>
      <w:lvlText w:val="•"/>
      <w:lvlJc w:val="left"/>
      <w:pPr>
        <w:ind w:left="7519" w:hanging="360"/>
      </w:pPr>
      <w:rPr>
        <w:rFonts w:hint="default"/>
        <w:lang w:val="hr-HR" w:eastAsia="en-US" w:bidi="ar-SA"/>
      </w:rPr>
    </w:lvl>
  </w:abstractNum>
  <w:abstractNum w:abstractNumId="23">
    <w:nsid w:val="5A651905"/>
    <w:multiLevelType w:val="hybridMultilevel"/>
    <w:tmpl w:val="339A01AA"/>
    <w:lvl w:ilvl="0" w:tplc="1356416A">
      <w:numFmt w:val="bullet"/>
      <w:lvlText w:val="-"/>
      <w:lvlJc w:val="left"/>
      <w:pPr>
        <w:ind w:left="283"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FAA6188">
      <w:numFmt w:val="bullet"/>
      <w:lvlText w:val="•"/>
      <w:lvlJc w:val="left"/>
      <w:pPr>
        <w:ind w:left="1215" w:hanging="140"/>
      </w:pPr>
      <w:rPr>
        <w:rFonts w:hint="default"/>
        <w:lang w:val="hr-HR" w:eastAsia="en-US" w:bidi="ar-SA"/>
      </w:rPr>
    </w:lvl>
    <w:lvl w:ilvl="2" w:tplc="01F69466">
      <w:numFmt w:val="bullet"/>
      <w:lvlText w:val="•"/>
      <w:lvlJc w:val="left"/>
      <w:pPr>
        <w:ind w:left="2151" w:hanging="140"/>
      </w:pPr>
      <w:rPr>
        <w:rFonts w:hint="default"/>
        <w:lang w:val="hr-HR" w:eastAsia="en-US" w:bidi="ar-SA"/>
      </w:rPr>
    </w:lvl>
    <w:lvl w:ilvl="3" w:tplc="9B7A0D90">
      <w:numFmt w:val="bullet"/>
      <w:lvlText w:val="•"/>
      <w:lvlJc w:val="left"/>
      <w:pPr>
        <w:ind w:left="3087" w:hanging="140"/>
      </w:pPr>
      <w:rPr>
        <w:rFonts w:hint="default"/>
        <w:lang w:val="hr-HR" w:eastAsia="en-US" w:bidi="ar-SA"/>
      </w:rPr>
    </w:lvl>
    <w:lvl w:ilvl="4" w:tplc="98883666">
      <w:numFmt w:val="bullet"/>
      <w:lvlText w:val="•"/>
      <w:lvlJc w:val="left"/>
      <w:pPr>
        <w:ind w:left="4023" w:hanging="140"/>
      </w:pPr>
      <w:rPr>
        <w:rFonts w:hint="default"/>
        <w:lang w:val="hr-HR" w:eastAsia="en-US" w:bidi="ar-SA"/>
      </w:rPr>
    </w:lvl>
    <w:lvl w:ilvl="5" w:tplc="518CC08E">
      <w:numFmt w:val="bullet"/>
      <w:lvlText w:val="•"/>
      <w:lvlJc w:val="left"/>
      <w:pPr>
        <w:ind w:left="4959" w:hanging="140"/>
      </w:pPr>
      <w:rPr>
        <w:rFonts w:hint="default"/>
        <w:lang w:val="hr-HR" w:eastAsia="en-US" w:bidi="ar-SA"/>
      </w:rPr>
    </w:lvl>
    <w:lvl w:ilvl="6" w:tplc="7BD4DAA6">
      <w:numFmt w:val="bullet"/>
      <w:lvlText w:val="•"/>
      <w:lvlJc w:val="left"/>
      <w:pPr>
        <w:ind w:left="5895" w:hanging="140"/>
      </w:pPr>
      <w:rPr>
        <w:rFonts w:hint="default"/>
        <w:lang w:val="hr-HR" w:eastAsia="en-US" w:bidi="ar-SA"/>
      </w:rPr>
    </w:lvl>
    <w:lvl w:ilvl="7" w:tplc="A4CA849A">
      <w:numFmt w:val="bullet"/>
      <w:lvlText w:val="•"/>
      <w:lvlJc w:val="left"/>
      <w:pPr>
        <w:ind w:left="6831" w:hanging="140"/>
      </w:pPr>
      <w:rPr>
        <w:rFonts w:hint="default"/>
        <w:lang w:val="hr-HR" w:eastAsia="en-US" w:bidi="ar-SA"/>
      </w:rPr>
    </w:lvl>
    <w:lvl w:ilvl="8" w:tplc="9132A234">
      <w:numFmt w:val="bullet"/>
      <w:lvlText w:val="•"/>
      <w:lvlJc w:val="left"/>
      <w:pPr>
        <w:ind w:left="7767" w:hanging="140"/>
      </w:pPr>
      <w:rPr>
        <w:rFonts w:hint="default"/>
        <w:lang w:val="hr-HR" w:eastAsia="en-US" w:bidi="ar-SA"/>
      </w:rPr>
    </w:lvl>
  </w:abstractNum>
  <w:abstractNum w:abstractNumId="24">
    <w:nsid w:val="5A652810"/>
    <w:multiLevelType w:val="hybridMultilevel"/>
    <w:tmpl w:val="E4B459D8"/>
    <w:lvl w:ilvl="0" w:tplc="28A6C622">
      <w:start w:val="1"/>
      <w:numFmt w:val="decimal"/>
      <w:lvlText w:val="%1."/>
      <w:lvlJc w:val="left"/>
      <w:pPr>
        <w:ind w:left="96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25">
    <w:nsid w:val="5CED38D5"/>
    <w:multiLevelType w:val="hybridMultilevel"/>
    <w:tmpl w:val="932ECC1A"/>
    <w:lvl w:ilvl="0" w:tplc="B672EBDA">
      <w:start w:val="1"/>
      <w:numFmt w:val="decimal"/>
      <w:lvlText w:val="%1."/>
      <w:lvlJc w:val="left"/>
      <w:pPr>
        <w:ind w:left="497" w:hanging="360"/>
      </w:pPr>
      <w:rPr>
        <w:rFonts w:hint="default"/>
      </w:rPr>
    </w:lvl>
    <w:lvl w:ilvl="1" w:tplc="041A0019" w:tentative="true">
      <w:start w:val="1"/>
      <w:numFmt w:val="lowerLetter"/>
      <w:lvlText w:val="%2."/>
      <w:lvlJc w:val="left"/>
      <w:pPr>
        <w:ind w:left="1217" w:hanging="360"/>
      </w:pPr>
    </w:lvl>
    <w:lvl w:ilvl="2" w:tplc="041A001B" w:tentative="true">
      <w:start w:val="1"/>
      <w:numFmt w:val="lowerRoman"/>
      <w:lvlText w:val="%3."/>
      <w:lvlJc w:val="right"/>
      <w:pPr>
        <w:ind w:left="1937" w:hanging="180"/>
      </w:pPr>
    </w:lvl>
    <w:lvl w:ilvl="3" w:tplc="041A000F" w:tentative="true">
      <w:start w:val="1"/>
      <w:numFmt w:val="decimal"/>
      <w:lvlText w:val="%4."/>
      <w:lvlJc w:val="left"/>
      <w:pPr>
        <w:ind w:left="2657" w:hanging="360"/>
      </w:pPr>
    </w:lvl>
    <w:lvl w:ilvl="4" w:tplc="041A0019" w:tentative="true">
      <w:start w:val="1"/>
      <w:numFmt w:val="lowerLetter"/>
      <w:lvlText w:val="%5."/>
      <w:lvlJc w:val="left"/>
      <w:pPr>
        <w:ind w:left="3377" w:hanging="360"/>
      </w:pPr>
    </w:lvl>
    <w:lvl w:ilvl="5" w:tplc="041A001B" w:tentative="true">
      <w:start w:val="1"/>
      <w:numFmt w:val="lowerRoman"/>
      <w:lvlText w:val="%6."/>
      <w:lvlJc w:val="right"/>
      <w:pPr>
        <w:ind w:left="4097" w:hanging="180"/>
      </w:pPr>
    </w:lvl>
    <w:lvl w:ilvl="6" w:tplc="041A000F" w:tentative="true">
      <w:start w:val="1"/>
      <w:numFmt w:val="decimal"/>
      <w:lvlText w:val="%7."/>
      <w:lvlJc w:val="left"/>
      <w:pPr>
        <w:ind w:left="4817" w:hanging="360"/>
      </w:pPr>
    </w:lvl>
    <w:lvl w:ilvl="7" w:tplc="041A0019" w:tentative="true">
      <w:start w:val="1"/>
      <w:numFmt w:val="lowerLetter"/>
      <w:lvlText w:val="%8."/>
      <w:lvlJc w:val="left"/>
      <w:pPr>
        <w:ind w:left="5537" w:hanging="360"/>
      </w:pPr>
    </w:lvl>
    <w:lvl w:ilvl="8" w:tplc="041A001B" w:tentative="true">
      <w:start w:val="1"/>
      <w:numFmt w:val="lowerRoman"/>
      <w:lvlText w:val="%9."/>
      <w:lvlJc w:val="right"/>
      <w:pPr>
        <w:ind w:left="6257" w:hanging="180"/>
      </w:pPr>
    </w:lvl>
  </w:abstractNum>
  <w:abstractNum w:abstractNumId="26">
    <w:nsid w:val="5D560843"/>
    <w:multiLevelType w:val="hybridMultilevel"/>
    <w:tmpl w:val="88B2B50A"/>
    <w:lvl w:ilvl="0" w:tplc="3D82EF5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09F70AE"/>
    <w:multiLevelType w:val="hybridMultilevel"/>
    <w:tmpl w:val="A7C855F6"/>
    <w:lvl w:ilvl="0" w:tplc="4E92909C">
      <w:start w:val="1"/>
      <w:numFmt w:val="decimal"/>
      <w:lvlText w:val="%1."/>
      <w:lvlJc w:val="left"/>
      <w:pPr>
        <w:ind w:left="502" w:hanging="360"/>
      </w:pPr>
      <w:rPr>
        <w:rFonts w:hint="default" w:ascii="Arial" w:hAnsi="Arial" w:eastAsia="Arial MT" w:cs="Arial"/>
        <w:b w:val="false"/>
        <w:bCs w:val="false"/>
        <w:i w:val="false"/>
        <w:iCs w:val="false"/>
        <w:spacing w:val="-1"/>
        <w:w w:val="100"/>
        <w:sz w:val="24"/>
        <w:szCs w:val="24"/>
        <w:lang w:val="hr-HR" w:eastAsia="en-US" w:bidi="ar-SA"/>
      </w:rPr>
    </w:lvl>
    <w:lvl w:ilvl="1" w:tplc="BB7C16FE">
      <w:numFmt w:val="bullet"/>
      <w:lvlText w:val="•"/>
      <w:lvlJc w:val="left"/>
      <w:pPr>
        <w:ind w:left="1587" w:hanging="360"/>
      </w:pPr>
      <w:rPr>
        <w:rFonts w:hint="default"/>
        <w:lang w:val="hr-HR" w:eastAsia="en-US" w:bidi="ar-SA"/>
      </w:rPr>
    </w:lvl>
    <w:lvl w:ilvl="2" w:tplc="5394AEFA">
      <w:numFmt w:val="bullet"/>
      <w:lvlText w:val="•"/>
      <w:lvlJc w:val="left"/>
      <w:pPr>
        <w:ind w:left="2434" w:hanging="360"/>
      </w:pPr>
      <w:rPr>
        <w:rFonts w:hint="default"/>
        <w:lang w:val="hr-HR" w:eastAsia="en-US" w:bidi="ar-SA"/>
      </w:rPr>
    </w:lvl>
    <w:lvl w:ilvl="3" w:tplc="43DCBF14">
      <w:numFmt w:val="bullet"/>
      <w:lvlText w:val="•"/>
      <w:lvlJc w:val="left"/>
      <w:pPr>
        <w:ind w:left="3282" w:hanging="360"/>
      </w:pPr>
      <w:rPr>
        <w:rFonts w:hint="default"/>
        <w:lang w:val="hr-HR" w:eastAsia="en-US" w:bidi="ar-SA"/>
      </w:rPr>
    </w:lvl>
    <w:lvl w:ilvl="4" w:tplc="F11EAB1C">
      <w:numFmt w:val="bullet"/>
      <w:lvlText w:val="•"/>
      <w:lvlJc w:val="left"/>
      <w:pPr>
        <w:ind w:left="4129" w:hanging="360"/>
      </w:pPr>
      <w:rPr>
        <w:rFonts w:hint="default"/>
        <w:lang w:val="hr-HR" w:eastAsia="en-US" w:bidi="ar-SA"/>
      </w:rPr>
    </w:lvl>
    <w:lvl w:ilvl="5" w:tplc="BC522C0E">
      <w:numFmt w:val="bullet"/>
      <w:lvlText w:val="•"/>
      <w:lvlJc w:val="left"/>
      <w:pPr>
        <w:ind w:left="4977" w:hanging="360"/>
      </w:pPr>
      <w:rPr>
        <w:rFonts w:hint="default"/>
        <w:lang w:val="hr-HR" w:eastAsia="en-US" w:bidi="ar-SA"/>
      </w:rPr>
    </w:lvl>
    <w:lvl w:ilvl="6" w:tplc="6D0CD124">
      <w:numFmt w:val="bullet"/>
      <w:lvlText w:val="•"/>
      <w:lvlJc w:val="left"/>
      <w:pPr>
        <w:ind w:left="5824" w:hanging="360"/>
      </w:pPr>
      <w:rPr>
        <w:rFonts w:hint="default"/>
        <w:lang w:val="hr-HR" w:eastAsia="en-US" w:bidi="ar-SA"/>
      </w:rPr>
    </w:lvl>
    <w:lvl w:ilvl="7" w:tplc="E3967D58">
      <w:numFmt w:val="bullet"/>
      <w:lvlText w:val="•"/>
      <w:lvlJc w:val="left"/>
      <w:pPr>
        <w:ind w:left="6672" w:hanging="360"/>
      </w:pPr>
      <w:rPr>
        <w:rFonts w:hint="default"/>
        <w:lang w:val="hr-HR" w:eastAsia="en-US" w:bidi="ar-SA"/>
      </w:rPr>
    </w:lvl>
    <w:lvl w:ilvl="8" w:tplc="F8628698">
      <w:numFmt w:val="bullet"/>
      <w:lvlText w:val="•"/>
      <w:lvlJc w:val="left"/>
      <w:pPr>
        <w:ind w:left="7519" w:hanging="360"/>
      </w:pPr>
      <w:rPr>
        <w:rFonts w:hint="default"/>
        <w:lang w:val="hr-HR" w:eastAsia="en-US" w:bidi="ar-SA"/>
      </w:rPr>
    </w:lvl>
  </w:abstractNum>
  <w:abstractNum w:abstractNumId="28">
    <w:nsid w:val="67074434"/>
    <w:multiLevelType w:val="hybridMultilevel"/>
    <w:tmpl w:val="FF9EFB58"/>
    <w:lvl w:ilvl="0" w:tplc="BF8A9BA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6A191802"/>
    <w:multiLevelType w:val="hybridMultilevel"/>
    <w:tmpl w:val="71203A30"/>
    <w:lvl w:ilvl="0" w:tplc="9BAA4C34">
      <w:numFmt w:val="bullet"/>
      <w:lvlText w:val="–"/>
      <w:lvlJc w:val="left"/>
      <w:pPr>
        <w:ind w:left="961" w:hanging="360"/>
      </w:pPr>
      <w:rPr>
        <w:rFonts w:hint="default" w:ascii="Cambria" w:hAnsi="Cambria" w:eastAsia="Cambria" w:cs="Cambria"/>
        <w:b w:val="false"/>
        <w:bCs w:val="false"/>
        <w:i w:val="false"/>
        <w:iCs w:val="false"/>
        <w:spacing w:val="0"/>
        <w:w w:val="110"/>
        <w:sz w:val="22"/>
        <w:szCs w:val="22"/>
        <w:lang w:val="hr-HR" w:eastAsia="en-US" w:bidi="ar-SA"/>
      </w:rPr>
    </w:lvl>
    <w:lvl w:ilvl="1" w:tplc="D4A2FE30">
      <w:numFmt w:val="bullet"/>
      <w:lvlText w:val="•"/>
      <w:lvlJc w:val="left"/>
      <w:pPr>
        <w:ind w:left="1785" w:hanging="360"/>
      </w:pPr>
      <w:rPr>
        <w:rFonts w:hint="default"/>
        <w:lang w:val="hr-HR" w:eastAsia="en-US" w:bidi="ar-SA"/>
      </w:rPr>
    </w:lvl>
    <w:lvl w:ilvl="2" w:tplc="FAC8774E">
      <w:numFmt w:val="bullet"/>
      <w:lvlText w:val="•"/>
      <w:lvlJc w:val="left"/>
      <w:pPr>
        <w:ind w:left="2610" w:hanging="360"/>
      </w:pPr>
      <w:rPr>
        <w:rFonts w:hint="default"/>
        <w:lang w:val="hr-HR" w:eastAsia="en-US" w:bidi="ar-SA"/>
      </w:rPr>
    </w:lvl>
    <w:lvl w:ilvl="3" w:tplc="4A26EBFE">
      <w:numFmt w:val="bullet"/>
      <w:lvlText w:val="•"/>
      <w:lvlJc w:val="left"/>
      <w:pPr>
        <w:ind w:left="3436" w:hanging="360"/>
      </w:pPr>
      <w:rPr>
        <w:rFonts w:hint="default"/>
        <w:lang w:val="hr-HR" w:eastAsia="en-US" w:bidi="ar-SA"/>
      </w:rPr>
    </w:lvl>
    <w:lvl w:ilvl="4" w:tplc="003E8E22">
      <w:numFmt w:val="bullet"/>
      <w:lvlText w:val="•"/>
      <w:lvlJc w:val="left"/>
      <w:pPr>
        <w:ind w:left="4261" w:hanging="360"/>
      </w:pPr>
      <w:rPr>
        <w:rFonts w:hint="default"/>
        <w:lang w:val="hr-HR" w:eastAsia="en-US" w:bidi="ar-SA"/>
      </w:rPr>
    </w:lvl>
    <w:lvl w:ilvl="5" w:tplc="581ED480">
      <w:numFmt w:val="bullet"/>
      <w:lvlText w:val="•"/>
      <w:lvlJc w:val="left"/>
      <w:pPr>
        <w:ind w:left="5087" w:hanging="360"/>
      </w:pPr>
      <w:rPr>
        <w:rFonts w:hint="default"/>
        <w:lang w:val="hr-HR" w:eastAsia="en-US" w:bidi="ar-SA"/>
      </w:rPr>
    </w:lvl>
    <w:lvl w:ilvl="6" w:tplc="F2485460">
      <w:numFmt w:val="bullet"/>
      <w:lvlText w:val="•"/>
      <w:lvlJc w:val="left"/>
      <w:pPr>
        <w:ind w:left="5912" w:hanging="360"/>
      </w:pPr>
      <w:rPr>
        <w:rFonts w:hint="default"/>
        <w:lang w:val="hr-HR" w:eastAsia="en-US" w:bidi="ar-SA"/>
      </w:rPr>
    </w:lvl>
    <w:lvl w:ilvl="7" w:tplc="7410F65A">
      <w:numFmt w:val="bullet"/>
      <w:lvlText w:val="•"/>
      <w:lvlJc w:val="left"/>
      <w:pPr>
        <w:ind w:left="6738" w:hanging="360"/>
      </w:pPr>
      <w:rPr>
        <w:rFonts w:hint="default"/>
        <w:lang w:val="hr-HR" w:eastAsia="en-US" w:bidi="ar-SA"/>
      </w:rPr>
    </w:lvl>
    <w:lvl w:ilvl="8" w:tplc="81725FA0">
      <w:numFmt w:val="bullet"/>
      <w:lvlText w:val="•"/>
      <w:lvlJc w:val="left"/>
      <w:pPr>
        <w:ind w:left="7563" w:hanging="360"/>
      </w:pPr>
      <w:rPr>
        <w:rFonts w:hint="default"/>
        <w:lang w:val="hr-HR" w:eastAsia="en-US" w:bidi="ar-SA"/>
      </w:rPr>
    </w:lvl>
  </w:abstractNum>
  <w:abstractNum w:abstractNumId="30">
    <w:nsid w:val="6B461E6F"/>
    <w:multiLevelType w:val="hybridMultilevel"/>
    <w:tmpl w:val="65E457F0"/>
    <w:lvl w:ilvl="0" w:tplc="FF90FB5C">
      <w:numFmt w:val="bullet"/>
      <w:lvlText w:val="-"/>
      <w:lvlJc w:val="left"/>
      <w:pPr>
        <w:ind w:left="380"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8EA249F2">
      <w:numFmt w:val="bullet"/>
      <w:lvlText w:val="•"/>
      <w:lvlJc w:val="left"/>
      <w:pPr>
        <w:ind w:left="1263" w:hanging="140"/>
      </w:pPr>
      <w:rPr>
        <w:rFonts w:hint="default"/>
        <w:lang w:val="hr-HR" w:eastAsia="en-US" w:bidi="ar-SA"/>
      </w:rPr>
    </w:lvl>
    <w:lvl w:ilvl="2" w:tplc="59AA41AA">
      <w:numFmt w:val="bullet"/>
      <w:lvlText w:val="•"/>
      <w:lvlJc w:val="left"/>
      <w:pPr>
        <w:ind w:left="2146" w:hanging="140"/>
      </w:pPr>
      <w:rPr>
        <w:rFonts w:hint="default"/>
        <w:lang w:val="hr-HR" w:eastAsia="en-US" w:bidi="ar-SA"/>
      </w:rPr>
    </w:lvl>
    <w:lvl w:ilvl="3" w:tplc="7E702A82">
      <w:numFmt w:val="bullet"/>
      <w:lvlText w:val="•"/>
      <w:lvlJc w:val="left"/>
      <w:pPr>
        <w:ind w:left="3030" w:hanging="140"/>
      </w:pPr>
      <w:rPr>
        <w:rFonts w:hint="default"/>
        <w:lang w:val="hr-HR" w:eastAsia="en-US" w:bidi="ar-SA"/>
      </w:rPr>
    </w:lvl>
    <w:lvl w:ilvl="4" w:tplc="429A6078">
      <w:numFmt w:val="bullet"/>
      <w:lvlText w:val="•"/>
      <w:lvlJc w:val="left"/>
      <w:pPr>
        <w:ind w:left="3913" w:hanging="140"/>
      </w:pPr>
      <w:rPr>
        <w:rFonts w:hint="default"/>
        <w:lang w:val="hr-HR" w:eastAsia="en-US" w:bidi="ar-SA"/>
      </w:rPr>
    </w:lvl>
    <w:lvl w:ilvl="5" w:tplc="589489B0">
      <w:numFmt w:val="bullet"/>
      <w:lvlText w:val="•"/>
      <w:lvlJc w:val="left"/>
      <w:pPr>
        <w:ind w:left="4797" w:hanging="140"/>
      </w:pPr>
      <w:rPr>
        <w:rFonts w:hint="default"/>
        <w:lang w:val="hr-HR" w:eastAsia="en-US" w:bidi="ar-SA"/>
      </w:rPr>
    </w:lvl>
    <w:lvl w:ilvl="6" w:tplc="A7DE92D6">
      <w:numFmt w:val="bullet"/>
      <w:lvlText w:val="•"/>
      <w:lvlJc w:val="left"/>
      <w:pPr>
        <w:ind w:left="5680" w:hanging="140"/>
      </w:pPr>
      <w:rPr>
        <w:rFonts w:hint="default"/>
        <w:lang w:val="hr-HR" w:eastAsia="en-US" w:bidi="ar-SA"/>
      </w:rPr>
    </w:lvl>
    <w:lvl w:ilvl="7" w:tplc="92BCD276">
      <w:numFmt w:val="bullet"/>
      <w:lvlText w:val="•"/>
      <w:lvlJc w:val="left"/>
      <w:pPr>
        <w:ind w:left="6564" w:hanging="140"/>
      </w:pPr>
      <w:rPr>
        <w:rFonts w:hint="default"/>
        <w:lang w:val="hr-HR" w:eastAsia="en-US" w:bidi="ar-SA"/>
      </w:rPr>
    </w:lvl>
    <w:lvl w:ilvl="8" w:tplc="816A5D96">
      <w:numFmt w:val="bullet"/>
      <w:lvlText w:val="•"/>
      <w:lvlJc w:val="left"/>
      <w:pPr>
        <w:ind w:left="7447" w:hanging="140"/>
      </w:pPr>
      <w:rPr>
        <w:rFonts w:hint="default"/>
        <w:lang w:val="hr-HR" w:eastAsia="en-US" w:bidi="ar-SA"/>
      </w:rPr>
    </w:lvl>
  </w:abstractNum>
  <w:abstractNum w:abstractNumId="31">
    <w:nsid w:val="6ED6446D"/>
    <w:multiLevelType w:val="hybridMultilevel"/>
    <w:tmpl w:val="B7C487DA"/>
    <w:lvl w:ilvl="0" w:tplc="40AA35A4">
      <w:start w:val="1"/>
      <w:numFmt w:val="decimal"/>
      <w:lvlText w:val="%1."/>
      <w:lvlJc w:val="left"/>
      <w:pPr>
        <w:ind w:left="961" w:hanging="360"/>
        <w:jc w:val="left"/>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328C6E34">
      <w:numFmt w:val="bullet"/>
      <w:lvlText w:val="•"/>
      <w:lvlJc w:val="left"/>
      <w:pPr>
        <w:ind w:left="1785" w:hanging="360"/>
      </w:pPr>
      <w:rPr>
        <w:rFonts w:hint="default"/>
        <w:lang w:val="hr-HR" w:eastAsia="en-US" w:bidi="ar-SA"/>
      </w:rPr>
    </w:lvl>
    <w:lvl w:ilvl="2" w:tplc="2AD8E584">
      <w:numFmt w:val="bullet"/>
      <w:lvlText w:val="•"/>
      <w:lvlJc w:val="left"/>
      <w:pPr>
        <w:ind w:left="2610" w:hanging="360"/>
      </w:pPr>
      <w:rPr>
        <w:rFonts w:hint="default"/>
        <w:lang w:val="hr-HR" w:eastAsia="en-US" w:bidi="ar-SA"/>
      </w:rPr>
    </w:lvl>
    <w:lvl w:ilvl="3" w:tplc="BCA4738E">
      <w:numFmt w:val="bullet"/>
      <w:lvlText w:val="•"/>
      <w:lvlJc w:val="left"/>
      <w:pPr>
        <w:ind w:left="3436" w:hanging="360"/>
      </w:pPr>
      <w:rPr>
        <w:rFonts w:hint="default"/>
        <w:lang w:val="hr-HR" w:eastAsia="en-US" w:bidi="ar-SA"/>
      </w:rPr>
    </w:lvl>
    <w:lvl w:ilvl="4" w:tplc="94540494">
      <w:numFmt w:val="bullet"/>
      <w:lvlText w:val="•"/>
      <w:lvlJc w:val="left"/>
      <w:pPr>
        <w:ind w:left="4261" w:hanging="360"/>
      </w:pPr>
      <w:rPr>
        <w:rFonts w:hint="default"/>
        <w:lang w:val="hr-HR" w:eastAsia="en-US" w:bidi="ar-SA"/>
      </w:rPr>
    </w:lvl>
    <w:lvl w:ilvl="5" w:tplc="DE3A01E0">
      <w:numFmt w:val="bullet"/>
      <w:lvlText w:val="•"/>
      <w:lvlJc w:val="left"/>
      <w:pPr>
        <w:ind w:left="5087" w:hanging="360"/>
      </w:pPr>
      <w:rPr>
        <w:rFonts w:hint="default"/>
        <w:lang w:val="hr-HR" w:eastAsia="en-US" w:bidi="ar-SA"/>
      </w:rPr>
    </w:lvl>
    <w:lvl w:ilvl="6" w:tplc="5686A824">
      <w:numFmt w:val="bullet"/>
      <w:lvlText w:val="•"/>
      <w:lvlJc w:val="left"/>
      <w:pPr>
        <w:ind w:left="5912" w:hanging="360"/>
      </w:pPr>
      <w:rPr>
        <w:rFonts w:hint="default"/>
        <w:lang w:val="hr-HR" w:eastAsia="en-US" w:bidi="ar-SA"/>
      </w:rPr>
    </w:lvl>
    <w:lvl w:ilvl="7" w:tplc="FDCE523C">
      <w:numFmt w:val="bullet"/>
      <w:lvlText w:val="•"/>
      <w:lvlJc w:val="left"/>
      <w:pPr>
        <w:ind w:left="6738" w:hanging="360"/>
      </w:pPr>
      <w:rPr>
        <w:rFonts w:hint="default"/>
        <w:lang w:val="hr-HR" w:eastAsia="en-US" w:bidi="ar-SA"/>
      </w:rPr>
    </w:lvl>
    <w:lvl w:ilvl="8" w:tplc="5C86F97E">
      <w:numFmt w:val="bullet"/>
      <w:lvlText w:val="•"/>
      <w:lvlJc w:val="left"/>
      <w:pPr>
        <w:ind w:left="7563" w:hanging="360"/>
      </w:pPr>
      <w:rPr>
        <w:rFonts w:hint="default"/>
        <w:lang w:val="hr-HR" w:eastAsia="en-US" w:bidi="ar-SA"/>
      </w:rPr>
    </w:lvl>
  </w:abstractNum>
  <w:abstractNum w:abstractNumId="32">
    <w:nsid w:val="72A03582"/>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33">
    <w:nsid w:val="73C35B09"/>
    <w:multiLevelType w:val="hybridMultilevel"/>
    <w:tmpl w:val="8990F6E2"/>
    <w:lvl w:ilvl="0" w:tplc="FCB8DE40">
      <w:numFmt w:val="bullet"/>
      <w:lvlText w:val="–"/>
      <w:lvlJc w:val="left"/>
      <w:pPr>
        <w:ind w:left="961" w:hanging="360"/>
      </w:pPr>
      <w:rPr>
        <w:rFonts w:hint="default" w:ascii="Cambria" w:hAnsi="Cambria" w:eastAsia="Cambria" w:cs="Cambria"/>
        <w:b w:val="false"/>
        <w:bCs w:val="false"/>
        <w:i w:val="false"/>
        <w:iCs w:val="false"/>
        <w:spacing w:val="0"/>
        <w:w w:val="109"/>
        <w:sz w:val="24"/>
        <w:szCs w:val="24"/>
        <w:lang w:val="hr-HR" w:eastAsia="en-US" w:bidi="ar-SA"/>
      </w:rPr>
    </w:lvl>
    <w:lvl w:ilvl="1" w:tplc="C9D6B090">
      <w:numFmt w:val="bullet"/>
      <w:lvlText w:val="•"/>
      <w:lvlJc w:val="left"/>
      <w:pPr>
        <w:ind w:left="1785" w:hanging="360"/>
      </w:pPr>
      <w:rPr>
        <w:rFonts w:hint="default"/>
        <w:lang w:val="hr-HR" w:eastAsia="en-US" w:bidi="ar-SA"/>
      </w:rPr>
    </w:lvl>
    <w:lvl w:ilvl="2" w:tplc="0EF04B84">
      <w:numFmt w:val="bullet"/>
      <w:lvlText w:val="•"/>
      <w:lvlJc w:val="left"/>
      <w:pPr>
        <w:ind w:left="2610" w:hanging="360"/>
      </w:pPr>
      <w:rPr>
        <w:rFonts w:hint="default"/>
        <w:lang w:val="hr-HR" w:eastAsia="en-US" w:bidi="ar-SA"/>
      </w:rPr>
    </w:lvl>
    <w:lvl w:ilvl="3" w:tplc="6422EFFA">
      <w:numFmt w:val="bullet"/>
      <w:lvlText w:val="•"/>
      <w:lvlJc w:val="left"/>
      <w:pPr>
        <w:ind w:left="3436" w:hanging="360"/>
      </w:pPr>
      <w:rPr>
        <w:rFonts w:hint="default"/>
        <w:lang w:val="hr-HR" w:eastAsia="en-US" w:bidi="ar-SA"/>
      </w:rPr>
    </w:lvl>
    <w:lvl w:ilvl="4" w:tplc="0B2E610C">
      <w:numFmt w:val="bullet"/>
      <w:lvlText w:val="•"/>
      <w:lvlJc w:val="left"/>
      <w:pPr>
        <w:ind w:left="4261" w:hanging="360"/>
      </w:pPr>
      <w:rPr>
        <w:rFonts w:hint="default"/>
        <w:lang w:val="hr-HR" w:eastAsia="en-US" w:bidi="ar-SA"/>
      </w:rPr>
    </w:lvl>
    <w:lvl w:ilvl="5" w:tplc="A0D8F1B2">
      <w:numFmt w:val="bullet"/>
      <w:lvlText w:val="•"/>
      <w:lvlJc w:val="left"/>
      <w:pPr>
        <w:ind w:left="5087" w:hanging="360"/>
      </w:pPr>
      <w:rPr>
        <w:rFonts w:hint="default"/>
        <w:lang w:val="hr-HR" w:eastAsia="en-US" w:bidi="ar-SA"/>
      </w:rPr>
    </w:lvl>
    <w:lvl w:ilvl="6" w:tplc="D5E2B894">
      <w:numFmt w:val="bullet"/>
      <w:lvlText w:val="•"/>
      <w:lvlJc w:val="left"/>
      <w:pPr>
        <w:ind w:left="5912" w:hanging="360"/>
      </w:pPr>
      <w:rPr>
        <w:rFonts w:hint="default"/>
        <w:lang w:val="hr-HR" w:eastAsia="en-US" w:bidi="ar-SA"/>
      </w:rPr>
    </w:lvl>
    <w:lvl w:ilvl="7" w:tplc="879C0F24">
      <w:numFmt w:val="bullet"/>
      <w:lvlText w:val="•"/>
      <w:lvlJc w:val="left"/>
      <w:pPr>
        <w:ind w:left="6738" w:hanging="360"/>
      </w:pPr>
      <w:rPr>
        <w:rFonts w:hint="default"/>
        <w:lang w:val="hr-HR" w:eastAsia="en-US" w:bidi="ar-SA"/>
      </w:rPr>
    </w:lvl>
    <w:lvl w:ilvl="8" w:tplc="3E5A8158">
      <w:numFmt w:val="bullet"/>
      <w:lvlText w:val="•"/>
      <w:lvlJc w:val="left"/>
      <w:pPr>
        <w:ind w:left="7563" w:hanging="360"/>
      </w:pPr>
      <w:rPr>
        <w:rFonts w:hint="default"/>
        <w:lang w:val="hr-HR" w:eastAsia="en-US" w:bidi="ar-SA"/>
      </w:rPr>
    </w:lvl>
  </w:abstractNum>
  <w:abstractNum w:abstractNumId="34">
    <w:nsid w:val="76432F9D"/>
    <w:multiLevelType w:val="hybridMultilevel"/>
    <w:tmpl w:val="E4B459D8"/>
    <w:lvl w:ilvl="0" w:tplc="28A6C622">
      <w:start w:val="1"/>
      <w:numFmt w:val="decimal"/>
      <w:lvlText w:val="%1."/>
      <w:lvlJc w:val="left"/>
      <w:pPr>
        <w:ind w:left="96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35">
    <w:nsid w:val="7ADF051B"/>
    <w:multiLevelType w:val="hybridMultilevel"/>
    <w:tmpl w:val="9482C7FC"/>
    <w:lvl w:ilvl="0" w:tplc="A796A6E8">
      <w:start w:val="1"/>
      <w:numFmt w:val="decimal"/>
      <w:lvlText w:val="%1."/>
      <w:lvlJc w:val="left"/>
      <w:pPr>
        <w:ind w:left="743" w:hanging="360"/>
      </w:pPr>
      <w:rPr>
        <w:rFonts w:hint="default" w:ascii="Arial" w:hAnsi="Arial" w:eastAsia="Calibri" w:cs="Arial"/>
        <w:b w:val="false"/>
        <w:bCs w:val="false"/>
        <w:i w:val="false"/>
        <w:iCs w:val="false"/>
        <w:color w:val="auto"/>
        <w:spacing w:val="0"/>
        <w:w w:val="100"/>
        <w:sz w:val="24"/>
        <w:szCs w:val="24"/>
        <w:lang w:val="hr-HR" w:eastAsia="en-US" w:bidi="ar-SA"/>
      </w:rPr>
    </w:lvl>
    <w:lvl w:ilvl="1" w:tplc="1DFA5406">
      <w:start w:val="1"/>
      <w:numFmt w:val="lowerLetter"/>
      <w:lvlText w:val="%2)"/>
      <w:lvlJc w:val="left"/>
      <w:pPr>
        <w:ind w:left="743" w:hanging="360"/>
      </w:pPr>
      <w:rPr>
        <w:rFonts w:hint="default" w:ascii="Arial" w:hAnsi="Arial" w:eastAsia="Arial" w:cs="Arial"/>
        <w:b w:val="false"/>
        <w:bCs w:val="false"/>
        <w:i w:val="false"/>
        <w:iCs/>
        <w:spacing w:val="-1"/>
        <w:w w:val="100"/>
        <w:sz w:val="24"/>
        <w:szCs w:val="24"/>
        <w:lang w:val="hr-HR" w:eastAsia="en-US" w:bidi="ar-SA"/>
      </w:rPr>
    </w:lvl>
    <w:lvl w:ilvl="2" w:tplc="9BCED682">
      <w:numFmt w:val="bullet"/>
      <w:lvlText w:val="•"/>
      <w:lvlJc w:val="left"/>
      <w:pPr>
        <w:ind w:left="2434" w:hanging="360"/>
      </w:pPr>
      <w:rPr>
        <w:rFonts w:hint="default"/>
        <w:lang w:val="hr-HR" w:eastAsia="en-US" w:bidi="ar-SA"/>
      </w:rPr>
    </w:lvl>
    <w:lvl w:ilvl="3" w:tplc="D6D0846E">
      <w:numFmt w:val="bullet"/>
      <w:lvlText w:val="•"/>
      <w:lvlJc w:val="left"/>
      <w:pPr>
        <w:ind w:left="3282" w:hanging="360"/>
      </w:pPr>
      <w:rPr>
        <w:rFonts w:hint="default"/>
        <w:lang w:val="hr-HR" w:eastAsia="en-US" w:bidi="ar-SA"/>
      </w:rPr>
    </w:lvl>
    <w:lvl w:ilvl="4" w:tplc="0122B904">
      <w:numFmt w:val="bullet"/>
      <w:lvlText w:val="•"/>
      <w:lvlJc w:val="left"/>
      <w:pPr>
        <w:ind w:left="4129" w:hanging="360"/>
      </w:pPr>
      <w:rPr>
        <w:rFonts w:hint="default"/>
        <w:lang w:val="hr-HR" w:eastAsia="en-US" w:bidi="ar-SA"/>
      </w:rPr>
    </w:lvl>
    <w:lvl w:ilvl="5" w:tplc="6E726A02">
      <w:numFmt w:val="bullet"/>
      <w:lvlText w:val="•"/>
      <w:lvlJc w:val="left"/>
      <w:pPr>
        <w:ind w:left="4977" w:hanging="360"/>
      </w:pPr>
      <w:rPr>
        <w:rFonts w:hint="default"/>
        <w:lang w:val="hr-HR" w:eastAsia="en-US" w:bidi="ar-SA"/>
      </w:rPr>
    </w:lvl>
    <w:lvl w:ilvl="6" w:tplc="6CDEEB94">
      <w:numFmt w:val="bullet"/>
      <w:lvlText w:val="•"/>
      <w:lvlJc w:val="left"/>
      <w:pPr>
        <w:ind w:left="5824" w:hanging="360"/>
      </w:pPr>
      <w:rPr>
        <w:rFonts w:hint="default"/>
        <w:lang w:val="hr-HR" w:eastAsia="en-US" w:bidi="ar-SA"/>
      </w:rPr>
    </w:lvl>
    <w:lvl w:ilvl="7" w:tplc="207204A2">
      <w:numFmt w:val="bullet"/>
      <w:lvlText w:val="•"/>
      <w:lvlJc w:val="left"/>
      <w:pPr>
        <w:ind w:left="6672" w:hanging="360"/>
      </w:pPr>
      <w:rPr>
        <w:rFonts w:hint="default"/>
        <w:lang w:val="hr-HR" w:eastAsia="en-US" w:bidi="ar-SA"/>
      </w:rPr>
    </w:lvl>
    <w:lvl w:ilvl="8" w:tplc="26C4A2C6">
      <w:numFmt w:val="bullet"/>
      <w:lvlText w:val="•"/>
      <w:lvlJc w:val="left"/>
      <w:pPr>
        <w:ind w:left="7519" w:hanging="360"/>
      </w:pPr>
      <w:rPr>
        <w:rFonts w:hint="default"/>
        <w:lang w:val="hr-HR" w:eastAsia="en-US" w:bidi="ar-SA"/>
      </w:rPr>
    </w:lvl>
  </w:abstractNum>
  <w:abstractNum w:abstractNumId="36">
    <w:nsid w:val="7B6E7835"/>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num w:numId="1">
    <w:abstractNumId w:val="9"/>
  </w:num>
  <w:num w:numId="2">
    <w:abstractNumId w:val="12"/>
  </w:num>
  <w:num w:numId="3">
    <w:abstractNumId w:val="8"/>
  </w:num>
  <w:num w:numId="4">
    <w:abstractNumId w:val="11"/>
  </w:num>
  <w:num w:numId="5">
    <w:abstractNumId w:val="26"/>
  </w:num>
  <w:num w:numId="6">
    <w:abstractNumId w:val="25"/>
  </w:num>
  <w:num w:numId="7">
    <w:abstractNumId w:val="36"/>
  </w:num>
  <w:num w:numId="8">
    <w:abstractNumId w:val="16"/>
  </w:num>
  <w:num w:numId="9">
    <w:abstractNumId w:val="20"/>
  </w:num>
  <w:num w:numId="10">
    <w:abstractNumId w:val="23"/>
  </w:num>
  <w:num w:numId="11">
    <w:abstractNumId w:val="17"/>
  </w:num>
  <w:num w:numId="12">
    <w:abstractNumId w:val="19"/>
  </w:num>
  <w:num w:numId="13">
    <w:abstractNumId w:val="7"/>
  </w:num>
  <w:num w:numId="14">
    <w:abstractNumId w:val="15"/>
  </w:num>
  <w:num w:numId="15">
    <w:abstractNumId w:val="18"/>
  </w:num>
  <w:num w:numId="16">
    <w:abstractNumId w:val="13"/>
  </w:num>
  <w:num w:numId="17">
    <w:abstractNumId w:val="28"/>
  </w:num>
  <w:num w:numId="18">
    <w:abstractNumId w:val="22"/>
  </w:num>
  <w:num w:numId="19">
    <w:abstractNumId w:val="32"/>
  </w:num>
  <w:num w:numId="20">
    <w:abstractNumId w:val="27"/>
  </w:num>
  <w:num w:numId="21">
    <w:abstractNumId w:val="35"/>
  </w:num>
  <w:num w:numId="22">
    <w:abstractNumId w:val="14"/>
  </w:num>
  <w:num w:numId="23">
    <w:abstractNumId w:val="29"/>
  </w:num>
  <w:num w:numId="24">
    <w:abstractNumId w:val="34"/>
  </w:num>
  <w:num w:numId="25">
    <w:abstractNumId w:val="31"/>
  </w:num>
  <w:num w:numId="26">
    <w:abstractNumId w:val="10"/>
  </w:num>
  <w:num w:numId="27">
    <w:abstractNumId w:val="33"/>
  </w:num>
  <w:num w:numId="28">
    <w:abstractNumId w:val="21"/>
  </w:num>
  <w:num w:numId="29">
    <w:abstractNumId w:val="30"/>
  </w:num>
  <w:num w:numId="30">
    <w:abstractNumId w:val="24"/>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1878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2198"/>
    <w:rsid w:val="00073042"/>
    <w:rsid w:val="00073159"/>
    <w:rsid w:val="00073C73"/>
    <w:rsid w:val="00074410"/>
    <w:rsid w:val="0007471F"/>
    <w:rsid w:val="00074CA8"/>
    <w:rsid w:val="0007550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6014"/>
    <w:rsid w:val="001D6412"/>
    <w:rsid w:val="001D65CF"/>
    <w:rsid w:val="001D6A2F"/>
    <w:rsid w:val="001D70B1"/>
    <w:rsid w:val="001D786D"/>
    <w:rsid w:val="001D7AF5"/>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C0D"/>
    <w:rsid w:val="001F4F7C"/>
    <w:rsid w:val="001F65BB"/>
    <w:rsid w:val="001F7087"/>
    <w:rsid w:val="001F736C"/>
    <w:rsid w:val="00200583"/>
    <w:rsid w:val="00200606"/>
    <w:rsid w:val="00200B38"/>
    <w:rsid w:val="002011F7"/>
    <w:rsid w:val="00202296"/>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A34"/>
    <w:rsid w:val="002530EA"/>
    <w:rsid w:val="00253704"/>
    <w:rsid w:val="00253B27"/>
    <w:rsid w:val="0025474C"/>
    <w:rsid w:val="00255E4B"/>
    <w:rsid w:val="00256078"/>
    <w:rsid w:val="00257192"/>
    <w:rsid w:val="00257290"/>
    <w:rsid w:val="00257A66"/>
    <w:rsid w:val="002605A2"/>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337"/>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1862"/>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F1B"/>
    <w:rsid w:val="004F1E23"/>
    <w:rsid w:val="004F1FCE"/>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798C"/>
    <w:rsid w:val="00680327"/>
    <w:rsid w:val="00680944"/>
    <w:rsid w:val="00684164"/>
    <w:rsid w:val="00684A9C"/>
    <w:rsid w:val="00685BA2"/>
    <w:rsid w:val="00685D9C"/>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695"/>
    <w:rsid w:val="006D1DD8"/>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10D0F"/>
    <w:rsid w:val="007124BA"/>
    <w:rsid w:val="00712BE6"/>
    <w:rsid w:val="00712C1D"/>
    <w:rsid w:val="00714F9E"/>
    <w:rsid w:val="00715157"/>
    <w:rsid w:val="007152C1"/>
    <w:rsid w:val="0071633C"/>
    <w:rsid w:val="00716654"/>
    <w:rsid w:val="007167CB"/>
    <w:rsid w:val="0071767D"/>
    <w:rsid w:val="00720D6C"/>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E1D"/>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559B"/>
    <w:rsid w:val="00C36656"/>
    <w:rsid w:val="00C4060F"/>
    <w:rsid w:val="00C41045"/>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45DA"/>
    <w:rsid w:val="00D551A1"/>
    <w:rsid w:val="00D56342"/>
    <w:rsid w:val="00D5651B"/>
    <w:rsid w:val="00D569D4"/>
    <w:rsid w:val="00D57085"/>
    <w:rsid w:val="00D573CA"/>
    <w:rsid w:val="00D574BA"/>
    <w:rsid w:val="00D57585"/>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348"/>
    <w:rsid w:val="00E3359D"/>
    <w:rsid w:val="00E335FA"/>
    <w:rsid w:val="00E33B04"/>
    <w:rsid w:val="00E33B88"/>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845"/>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2D94"/>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878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16. srpnja 2025.</izvorni_sadrzaj>
    <derivirana_varijabla naziv="DomainObject.StvarniPocetakDatum_1">16. srpnja 2025.</derivirana_varijabla>
  </DomainObject.StvarniPocetakDatum>
  <DomainObject.StvarniZavrsetakDatum>
    <izvorni_sadrzaj>16. srpnja 2025.</izvorni_sadrzaj>
    <derivirana_varijabla naziv="DomainObject.StvarniZavrsetakDatum_1">16. srpnja 2025.</derivirana_varijabla>
  </DomainObject.StvarniZavrsetakDatum>
  <DomainObject.PlaniraniZavrsetakDatum>
    <izvorni_sadrzaj>16. srpnja 2025.</izvorni_sadrzaj>
    <derivirana_varijabla naziv="DomainObject.PlaniraniZavrsetakDatum_1">16. srpnja 2025.</derivirana_varijabla>
  </DomainObject.PlaniraniZavrsetakDatum>
  <DomainObject.PlaniraniPocetakDatum>
    <izvorni_sadrzaj>16. srpnja 2025.</izvorni_sadrzaj>
    <derivirana_varijabla naziv="DomainObject.PlaniraniPocetakDatum_1">16. srpnja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10:24</izvorni_sadrzaj>
    <derivirana_varijabla naziv="DomainObject.StvarniZavrsetakVrijeme_1">10:24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srpnja 2025.</izvorni_sadrzaj>
    <derivirana_varijabla naziv="DomainObject.Zapisnik.DatumKreiranja_1">16. srpnja 2025.</derivirana_varijabla>
  </DomainObject.Zapisnik.DatumKreiranja>
  <DomainObject.Zapisnik.ImovinskaKorist>
    <izvorni_sadrzaj/>
    <derivirana_varijabla naziv="DomainObject.Zapisnik.ImovinskaKorist_1"/>
  </DomainObject.Zapisnik.ImovinskaKorist>
  <DomainObject.Zapisnik.Oznaka>
    <izvorni_sadrzaj>St-773/2025-9</izvorni_sadrzaj>
    <derivirana_varijabla naziv="DomainObject.Zapisnik.Oznaka_1">St-773/2025-9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2025.</izvorni_sadrzaj>
    <derivirana_varijabla naziv="DomainObject.Predmet.DatumOsnivanja_1">25.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1registator prijave tražbina u referadi od 03.07.2025</izvorni_sadrzaj>
    <derivirana_varijabla naziv="DomainObject.Predmet.Opis_1">1registator prijave tražbina u referadi od 03.07.2025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St-773/2025</izvorni_sadrzaj>
    <derivirana_varijabla naziv="DomainObject.Predmet.OznakaBroj_1">St-773/2025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RECYCLE PLASTIC d.o.o.</izvorni_sadrzaj>
    <derivirana_varijabla naziv="DomainObject.Predmet.ProtustrankaFormated_1">  RECYCLE PLASTIC d.o.o.</derivirana_varijabla>
  </DomainObject.Predmet.ProtustrankaFormated>
  <DomainObject.Predmet.ProtustrankaFormatedOIB>
    <izvorni_sadrzaj>  RECYCLE PLASTIC d.o.o., OIB 80996926632</izvorni_sadrzaj>
    <derivirana_varijabla naziv="DomainObject.Predmet.ProtustrankaFormatedOIB_1">  RECYCLE PLASTIC d.o.o., OIB 80996926632</derivirana_varijabla>
  </DomainObject.Predmet.ProtustrankaFormatedOIB>
  <DomainObject.Predmet.ProtustrankaFormatedWithAdress>
    <izvorni_sadrzaj> RECYCLE PLASTIC d.o.o., Prilaz Gjure Deželića 43, 10000 Zagreb</izvorni_sadrzaj>
    <derivirana_varijabla naziv="DomainObject.Predmet.ProtustrankaFormatedWithAdress_1"> RECYCLE PLASTIC d.o.o., Prilaz Gjure Deželića 43, 10000 Zagreb</derivirana_varijabla>
  </DomainObject.Predmet.ProtustrankaFormatedWithAdress>
  <DomainObject.Predmet.ProtustrankaFormatedWithAdressOIB>
    <izvorni_sadrzaj> RECYCLE PLASTIC d.o.o., OIB 80996926632, Prilaz Gjure Deželića 43, 10000 Zagreb</izvorni_sadrzaj>
    <derivirana_varijabla naziv="DomainObject.Predmet.ProtustrankaFormatedWithAdressOIB_1"> RECYCLE PLASTIC d.o.o., OIB 80996926632, Prilaz Gjure Deželića 43, 10000 Zagreb</derivirana_varijabla>
  </DomainObject.Predmet.ProtustrankaFormatedWithAdressOIB>
  <DomainObject.Predmet.ProtustrankaWithAdress>
    <izvorni_sadrzaj>RECYCLE PLASTIC d.o.o. Prilaz Gjure Deželića 43, 10000 Zagreb</izvorni_sadrzaj>
    <derivirana_varijabla naziv="DomainObject.Predmet.ProtustrankaWithAdress_1">RECYCLE PLASTIC d.o.o. Prilaz Gjure Deželića 43, 10000 Zagreb</derivirana_varijabla>
  </DomainObject.Predmet.ProtustrankaWithAdress>
  <DomainObject.Predmet.ProtustrankaWithAdressOIB>
    <izvorni_sadrzaj>RECYCLE PLASTIC d.o.o., OIB 80996926632, Prilaz Gjure Deželića 43, 10000 Zagreb</izvorni_sadrzaj>
    <derivirana_varijabla naziv="DomainObject.Predmet.ProtustrankaWithAdressOIB_1">RECYCLE PLASTIC d.o.o., OIB 80996926632, Prilaz Gjure Deželića 43, 10000 Zagreb</derivirana_varijabla>
  </DomainObject.Predmet.ProtustrankaWithAdressOIB>
  <DomainObject.Predmet.ProtustrankaNazivFormated>
    <izvorni_sadrzaj>RECYCLE PLASTIC d.o.o.</izvorni_sadrzaj>
    <derivirana_varijabla naziv="DomainObject.Predmet.ProtustrankaNazivFormated_1">RECYCLE PLASTIC d.o.o.</derivirana_varijabla>
  </DomainObject.Predmet.ProtustrankaNazivFormated>
  <DomainObject.Predmet.ProtustrankaNazivFormatedOIB>
    <izvorni_sadrzaj>RECYCLE PLASTIC d.o.o., OIB 80996926632</izvorni_sadrzaj>
    <derivirana_varijabla naziv="DomainObject.Predmet.ProtustrankaNazivFormatedOIB_1">RECYCLE PLASTIC d.o.o., OIB 80996926632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RECYCLE PLASTIC d.o.o.; Karlo Mlinarić</izvorni_sadrzaj>
    <derivirana_varijabla naziv="DomainObject.Predmet.StrankaFormated_1">  RECYCLE PLASTIC d.o.o.; Karlo Mlinarić</derivirana_varijabla>
  </DomainObject.Predmet.StrankaFormated>
  <DomainObject.Predmet.StrankaFormatedOIB>
    <izvorni_sadrzaj>  RECYCLE PLASTIC d.o.o., OIB 80996926632; Karlo Mlinarić, OIB 99696800355</izvorni_sadrzaj>
    <derivirana_varijabla naziv="DomainObject.Predmet.StrankaFormatedOIB_1">  RECYCLE PLASTIC d.o.o., OIB 80996926632; Karlo Mlinarić, OIB 99696800355</derivirana_varijabla>
  </DomainObject.Predmet.StrankaFormatedOIB>
  <DomainObject.Predmet.StrankaFormatedWithAdress>
    <izvorni_sadrzaj> RECYCLE PLASTIC d.o.o., Prilaz Gjure Deželića 43, 10000 Zagreb; Karlo Mlinarić, Hruševec 23, 49240 Hruševec</izvorni_sadrzaj>
    <derivirana_varijabla naziv="DomainObject.Predmet.StrankaFormatedWithAdress_1"> RECYCLE PLASTIC d.o.o., Prilaz Gjure Deželića 43, 10000 Zagreb; Karlo Mlinarić, Hruševec 23, 49240 Hruševec</derivirana_varijabla>
  </DomainObject.Predmet.StrankaFormatedWithAdress>
  <DomainObject.Predmet.StrankaFormatedWithAdressOIB>
    <izvorni_sadrzaj> RECYCLE PLASTIC d.o.o., OIB 80996926632, Prilaz Gjure Deželića 43, 10000 Zagreb; Karlo Mlinarić, OIB 99696800355, Hruševec 23, 49240 Hruševec</izvorni_sadrzaj>
    <derivirana_varijabla naziv="DomainObject.Predmet.StrankaFormatedWithAdressOIB_1"> RECYCLE PLASTIC d.o.o., OIB 80996926632, Prilaz Gjure Deželića 43, 10000 Zagreb; Karlo Mlinarić, OIB 99696800355, Hruševec 23, 49240 Hruševec</derivirana_varijabla>
  </DomainObject.Predmet.StrankaFormatedWithAdressOIB>
  <DomainObject.Predmet.StrankaWithAdress>
    <izvorni_sadrzaj>RECYCLE PLASTIC d.o.o. Prilaz Gjure Deželića 43,10000 Zagreb,Karlo Mlinarić Hruševec 23,49240 Hruševec</izvorni_sadrzaj>
    <derivirana_varijabla naziv="DomainObject.Predmet.StrankaWithAdress_1">RECYCLE PLASTIC d.o.o. Prilaz Gjure Deželića 43,10000 Zagreb,Karlo Mlinarić Hruševec 23,49240 Hruševec</derivirana_varijabla>
  </DomainObject.Predmet.StrankaWithAdress>
  <DomainObject.Predmet.StrankaWithAdressOIB>
    <izvorni_sadrzaj>RECYCLE PLASTIC d.o.o., OIB 80996926632, Prilaz Gjure Deželića 43,10000 Zagreb,Karlo Mlinarić, OIB 99696800355, Hruševec 23,49240 Hruševec</izvorni_sadrzaj>
    <derivirana_varijabla naziv="DomainObject.Predmet.StrankaWithAdressOIB_1">RECYCLE PLASTIC d.o.o., OIB 80996926632, Prilaz Gjure Deželića 43,10000 Zagreb,Karlo Mlinarić, OIB 99696800355, Hruševec 23,49240 Hruševec</derivirana_varijabla>
  </DomainObject.Predmet.StrankaWithAdressOIB>
  <DomainObject.Predmet.StrankaNazivFormated>
    <izvorni_sadrzaj>RECYCLE PLASTIC d.o.o.,Karlo Mlinarić</izvorni_sadrzaj>
    <derivirana_varijabla naziv="DomainObject.Predmet.StrankaNazivFormated_1">RECYCLE PLASTIC d.o.o.,Karlo Mlinarić</derivirana_varijabla>
  </DomainObject.Predmet.StrankaNazivFormated>
  <DomainObject.Predmet.StrankaNazivFormatedOIB>
    <izvorni_sadrzaj>RECYCLE PLASTIC d.o.o., OIB 80996926632,Karlo Mlinarić, OIB 99696800355</izvorni_sadrzaj>
    <derivirana_varijabla naziv="DomainObject.Predmet.StrankaNazivFormatedOIB_1">RECYCLE PLASTIC d.o.o., OIB 80996926632,Karlo Mlinarić, OIB 99696800355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RECYCLE PLASTIC d.o.o.</item>
      <item>Karlo Mlinarić</item>
    </izvorni_sadrzaj>
    <derivirana_varijabla naziv="DomainObject.Predmet.StrankaListFormated_1">
      <item>RECYCLE PLASTIC d.o.o.</item>
      <item>Karlo Mlinarić</item>
    </derivirana_varijabla>
  </DomainObject.Predmet.StrankaListFormated>
  <DomainObject.Predmet.StrankaListFormatedOIB>
    <izvorni_sadrzaj>
      <item>RECYCLE PLASTIC d.o.o., OIB 80996926632</item>
      <item>Karlo Mlinarić, OIB 99696800355</item>
    </izvorni_sadrzaj>
    <derivirana_varijabla naziv="DomainObject.Predmet.StrankaListFormatedOIB_1">
      <item>RECYCLE PLASTIC d.o.o., OIB 80996926632</item>
      <item>Karlo Mlinarić, OIB 99696800355</item>
    </derivirana_varijabla>
  </DomainObject.Predmet.StrankaListFormatedOIB>
  <DomainObject.Predmet.StrankaListFormatedWithAdress>
    <izvorni_sadrzaj>
      <item>RECYCLE PLASTIC d.o.o., Prilaz Gjure Deželića 43, 10000 Zagreb</item>
      <item>Karlo Mlinarić, Hruševec 23, 49240 Hruševec</item>
    </izvorni_sadrzaj>
    <derivirana_varijabla naziv="DomainObject.Predmet.StrankaListFormatedWithAdress_1">
      <item>RECYCLE PLASTIC d.o.o., Prilaz Gjure Deželića 43, 10000 Zagreb</item>
      <item>Karlo Mlinarić, Hruševec 23, 49240 Hruševec</item>
    </derivirana_varijabla>
  </DomainObject.Predmet.StrankaListFormatedWithAdress>
  <DomainObject.Predmet.StrankaListFormatedWithAdressOIB>
    <izvorni_sadrzaj>
      <item>RECYCLE PLASTIC d.o.o., OIB 80996926632, Prilaz Gjure Deželića 43, 10000 Zagreb</item>
      <item>Karlo Mlinarić, OIB 99696800355, Hruševec 23, 49240 Hruševec</item>
    </izvorni_sadrzaj>
    <derivirana_varijabla naziv="DomainObject.Predmet.StrankaListFormatedWithAdressOIB_1">
      <item>RECYCLE PLASTIC d.o.o., OIB 80996926632, Prilaz Gjure Deželića 43, 10000 Zagreb</item>
      <item>Karlo Mlinarić, OIB 99696800355, Hruševec 23, 49240 Hruševec</item>
    </derivirana_varijabla>
  </DomainObject.Predmet.StrankaListFormatedWithAdressOIB>
  <DomainObject.Predmet.StrankaListNazivFormated>
    <izvorni_sadrzaj>
      <item>RECYCLE PLASTIC d.o.o.</item>
      <item>Karlo Mlinarić</item>
    </izvorni_sadrzaj>
    <derivirana_varijabla naziv="DomainObject.Predmet.StrankaListNazivFormated_1">
      <item>RECYCLE PLASTIC d.o.o.</item>
      <item>Karlo Mlinarić</item>
    </derivirana_varijabla>
  </DomainObject.Predmet.StrankaListNazivFormated>
  <DomainObject.Predmet.StrankaListNazivFormatedOIB>
    <izvorni_sadrzaj>
      <item>RECYCLE PLASTIC d.o.o., OIB 80996926632</item>
      <item>Karlo Mlinarić, OIB 99696800355</item>
    </izvorni_sadrzaj>
    <derivirana_varijabla naziv="DomainObject.Predmet.StrankaListNazivFormatedOIB_1">
      <item>RECYCLE PLASTIC d.o.o., OIB 80996926632</item>
      <item>Karlo Mlinarić, OIB 99696800355</item>
    </derivirana_varijabla>
  </DomainObject.Predmet.StrankaListNazivFormatedOIB>
  <DomainObject.Predmet.ProtuStrankaListFormated>
    <izvorni_sadrzaj>
      <item>RECYCLE PLASTIC d.o.o.</item>
    </izvorni_sadrzaj>
    <derivirana_varijabla naziv="DomainObject.Predmet.ProtuStrankaListFormated_1">
      <item>RECYCLE PLASTIC d.o.o.</item>
    </derivirana_varijabla>
  </DomainObject.Predmet.ProtuStrankaListFormated>
  <DomainObject.Predmet.ProtuStrankaListFormatedOIB>
    <izvorni_sadrzaj>
      <item>RECYCLE PLASTIC d.o.o., OIB 80996926632</item>
    </izvorni_sadrzaj>
    <derivirana_varijabla naziv="DomainObject.Predmet.ProtuStrankaListFormatedOIB_1">
      <item>RECYCLE PLASTIC d.o.o., OIB 80996926632</item>
    </derivirana_varijabla>
  </DomainObject.Predmet.ProtuStrankaListFormatedOIB>
  <DomainObject.Predmet.ProtuStrankaListFormatedWithAdress>
    <izvorni_sadrzaj>
      <item>RECYCLE PLASTIC d.o.o., Prilaz Gjure Deželića 43, 10000 Zagreb</item>
    </izvorni_sadrzaj>
    <derivirana_varijabla naziv="DomainObject.Predmet.ProtuStrankaListFormatedWithAdress_1">
      <item>RECYCLE PLASTIC d.o.o., Prilaz Gjure Deželića 43, 10000 Zagreb</item>
    </derivirana_varijabla>
  </DomainObject.Predmet.ProtuStrankaListFormatedWithAdress>
  <DomainObject.Predmet.ProtuStrankaListFormatedWithAdressOIB>
    <izvorni_sadrzaj>
      <item>RECYCLE PLASTIC d.o.o., OIB 80996926632, Prilaz Gjure Deželića 43, 10000 Zagreb</item>
    </izvorni_sadrzaj>
    <derivirana_varijabla naziv="DomainObject.Predmet.ProtuStrankaListFormatedWithAdressOIB_1">
      <item>RECYCLE PLASTIC d.o.o., OIB 80996926632, Prilaz Gjure Deželića 43, 10000 Zagreb</item>
    </derivirana_varijabla>
  </DomainObject.Predmet.ProtuStrankaListFormatedWithAdressOIB>
  <DomainObject.Predmet.ProtuStrankaListNazivFormated>
    <izvorni_sadrzaj>
      <item>RECYCLE PLASTIC d.o.o.</item>
    </izvorni_sadrzaj>
    <derivirana_varijabla naziv="DomainObject.Predmet.ProtuStrankaListNazivFormated_1">
      <item>RECYCLE PLASTIC d.o.o.</item>
    </derivirana_varijabla>
  </DomainObject.Predmet.ProtuStrankaListNazivFormated>
  <DomainObject.Predmet.ProtuStrankaListNazivFormatedOIB>
    <izvorni_sadrzaj>
      <item>RECYCLE PLASTIC d.o.o., OIB 80996926632</item>
    </izvorni_sadrzaj>
    <derivirana_varijabla naziv="DomainObject.Predmet.ProtuStrankaListNazivFormatedOIB_1">
      <item>RECYCLE PLASTIC d.o.o., OIB 80996926632</item>
    </derivirana_varijabla>
  </DomainObject.Predmet.ProtuStrankaListNazivFormatedOIB>
  <DomainObject.Predmet.OstaliListFormated>
    <izvorni_sadrzaj>
      <item>Bariša Pavičić</item>
    </izvorni_sadrzaj>
    <derivirana_varijabla naziv="DomainObject.Predmet.OstaliListFormated_1">
      <item>Bariša Pavičić</item>
    </derivirana_varijabla>
  </DomainObject.Predmet.OstaliListFormated>
  <DomainObject.Predmet.OstaliListFormatedOIB>
    <izvorni_sadrzaj>
      <item>Bariša Pavičić, OIB 54280025302</item>
    </izvorni_sadrzaj>
    <derivirana_varijabla naziv="DomainObject.Predmet.OstaliListFormatedOIB_1">
      <item>Bariša Pavičić, OIB 54280025302</item>
    </derivirana_varijabla>
  </DomainObject.Predmet.OstaliListFormatedOIB>
  <DomainObject.Predmet.OstaliListFormatedWithAdress>
    <izvorni_sadrzaj>
      <item>Bariša Pavičić, Petra i Tome Erdody 12, 10000 Zagreb</item>
    </izvorni_sadrzaj>
    <derivirana_varijabla naziv="DomainObject.Predmet.OstaliListFormatedWithAdress_1">
      <item>Bariša Pavičić, Petra i Tome Erdody 12, 10000 Zagreb</item>
    </derivirana_varijabla>
  </DomainObject.Predmet.OstaliListFormatedWithAdress>
  <DomainObject.Predmet.OstaliListFormatedWithAdressOIB>
    <izvorni_sadrzaj>
      <item>Bariša Pavičić, OIB 54280025302, Petra i Tome Erdody 12, 10000 Zagreb</item>
    </izvorni_sadrzaj>
    <derivirana_varijabla naziv="DomainObject.Predmet.OstaliListFormatedWithAdressOIB_1">
      <item>Bariša Pavičić, OIB 54280025302, Petra i Tome Erdody 12, 10000 Zagreb</item>
    </derivirana_varijabla>
  </DomainObject.Predmet.OstaliListFormatedWithAdressOIB>
  <DomainObject.Predmet.OstaliListNazivFormated>
    <izvorni_sadrzaj>
      <item>Bariša Pavičić</item>
    </izvorni_sadrzaj>
    <derivirana_varijabla naziv="DomainObject.Predmet.OstaliListNazivFormated_1">
      <item>Bariša Pavičić</item>
    </derivirana_varijabla>
  </DomainObject.Predmet.OstaliListNazivFormated>
  <DomainObject.Predmet.OstaliListNazivFormatedOIB>
    <izvorni_sadrzaj>
      <item>Bariša Pavičić, OIB 54280025302</item>
    </izvorni_sadrzaj>
    <derivirana_varijabla naziv="DomainObject.Predmet.OstaliListNazivFormatedOIB_1">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2025.</izvorni_sadrzaj>
    <derivirana_varijabla naziv="DomainObject.Datum_1">16. srpnja 2025.</derivirana_varijabla>
  </DomainObject.Datum>
  <DomainObject.PoslovniBrojDokumenta>
    <izvorni_sadrzaj>St-773/2025-9</izvorni_sadrzaj>
    <derivirana_varijabla naziv="DomainObject.PoslovniBrojDokumenta_1">St-773/2025-9</derivirana_varijabla>
  </DomainObject.PoslovniBrojDokumenta>
  <DomainObject.Predmet.StrankaIDrugi>
    <izvorni_sadrzaj>RECYCLE PLASTIC d.o.o. i dr.</izvorni_sadrzaj>
    <derivirana_varijabla naziv="DomainObject.Predmet.StrankaIDrugi_1">RECYCLE PLASTIC d.o.o. i dr.</derivirana_varijabla>
  </DomainObject.Predmet.StrankaIDrugi>
  <DomainObject.Predmet.ProtustrankaIDrugi>
    <izvorni_sadrzaj>RECYCLE PLASTIC d.o.o.</izvorni_sadrzaj>
    <derivirana_varijabla naziv="DomainObject.Predmet.ProtustrankaIDrugi_1">RECYCLE PLASTIC d.o.o.</derivirana_varijabla>
  </DomainObject.Predmet.ProtustrankaIDrugi>
  <DomainObject.Predmet.StrankaIDrugiAdressOIB>
    <izvorni_sadrzaj>RECYCLE PLASTIC d.o.o., OIB 80996926632, Prilaz Gjure Deželića 43, 10000 Zagreb i dr.</izvorni_sadrzaj>
    <derivirana_varijabla naziv="DomainObject.Predmet.StrankaIDrugiAdressOIB_1">RECYCLE PLASTIC d.o.o., OIB 80996926632, Prilaz Gjure Deželića 43, 10000 Zagreb i dr.</derivirana_varijabla>
  </DomainObject.Predmet.StrankaIDrugiAdressOIB>
  <DomainObject.Predmet.ProtustrankaIDrugiAdressOIB>
    <izvorni_sadrzaj>RECYCLE PLASTIC d.o.o., OIB 80996926632, Prilaz Gjure Deželića 43, 10000 Zagreb</izvorni_sadrzaj>
    <derivirana_varijabla naziv="DomainObject.Predmet.ProtustrankaIDrugiAdressOIB_1">RECYCLE PLASTIC d.o.o., OIB 80996926632, Prilaz Gjure Deželića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RECYCLE PLASTIC d.o.o.</item>
      <item>Karlo Mlinarić</item>
      <item>Bariša Pavičić</item>
      <item>RECYCLE PLASTIC d.o.o.</item>
    </izvorni_sadrzaj>
    <derivirana_varijabla naziv="DomainObject.Predmet.SudioniciListNaziv_1">
      <item>RECYCLE PLASTIC d.o.o.</item>
      <item>Karlo Mlinarić</item>
      <item>Bariša Pavičić</item>
      <item>RECYCLE PLASTIC d.o.o.</item>
    </derivirana_varijabla>
  </DomainObject.Predmet.SudioniciListNaziv>
  <DomainObject.Predmet.SudioniciListAdressOIB>
    <izvorni_sadrzaj>
      <item>RECYCLE PLASTIC d.o.o., OIB 80996926632, Prilaz Gjure Deželića 43,10000 Zagreb</item>
      <item>Karlo Mlinarić, OIB 99696800355, Hruševec 23,49240 Hruševec</item>
      <item>Bariša Pavičić, OIB 54280025302, Petra i Tome Erdody 12,10000 Zagreb</item>
      <item>RECYCLE PLASTIC d.o.o., OIB 80996926632, Prilaz Gjure Deželića 43,10000 Zagreb</item>
    </izvorni_sadrzaj>
    <derivirana_varijabla naziv="DomainObject.Predmet.SudioniciListAdressOIB_1">
      <item>RECYCLE PLASTIC d.o.o., OIB 80996926632, Prilaz Gjure Deželića 43,10000 Zagreb</item>
      <item>Karlo Mlinarić, OIB 99696800355, Hruševec 23,49240 Hruševec</item>
      <item>Bariša Pavičić, OIB 54280025302, Petra i Tome Erdody 12,10000 Zagreb</item>
      <item>RECYCLE PLASTIC d.o.o., OIB 80996926632, Prilaz Gjure Deželića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80996926632</item>
      <item>, OIB 99696800355</item>
      <item>, OIB 54280025302</item>
      <item>, OIB 80996926632</item>
    </izvorni_sadrzaj>
    <derivirana_varijabla naziv="DomainObject.Predmet.SudioniciListNazivOIB_1">
      <item>, OIB 80996926632</item>
      <item>, OIB 99696800355</item>
      <item>, OIB 54280025302</item>
      <item>, OIB 80996926632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FDC7FA-6360-41A9-B56E-E551A7DC2C3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16</properties:Pages>
  <properties:Words>4309</properties:Words>
  <properties:Characters>26466</properties:Characters>
  <properties:Lines>1848</properties:Lines>
  <properties:Paragraphs>648</properties:Paragraphs>
  <properties:TotalTime>57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30595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2025-07-14T09:27:00Z</dcterms:created>
  <dc:creator>Vinka Mihalinčić</dc:creator>
  <cp:lastModifiedBy>Vinka Mihalinčić</cp:lastModifiedBy>
  <cp:lastPrinted>2024-04-09T08:29:00Z</cp:lastPrinted>
  <dcterms:modified xmlns:xsi="http://www.w3.org/2001/XMLSchema-instance" xsi:type="dcterms:W3CDTF">2025-07-16T08:25:00Z</dcterms:modified>
  <cp:revision>19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St-773/2025-9 / Zapisnik - Ispitno ročište (St-773-25-ispitno i izvještajno ročište.docx)</vt:lpwstr>
  </prop:property>
  <prop:property fmtid="{D5CDD505-2E9C-101B-9397-08002B2CF9AE}" pid="4" name="CC_coloring">
    <vt:bool>false</vt:bool>
  </prop:property>
  <prop:property fmtid="{D5CDD505-2E9C-101B-9397-08002B2CF9AE}" pid="5" name="BrojStranica">
    <vt:i4>16</vt:i4>
  </prop:property>
</prop:Properties>
</file>